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1EF8" w:rsidRPr="007C1813" w:rsidRDefault="00F51EF8" w:rsidP="00F51EF8">
      <w:pPr>
        <w:jc w:val="both"/>
        <w:rPr>
          <w:color w:val="000000"/>
          <w:sz w:val="28"/>
          <w:szCs w:val="28"/>
        </w:rPr>
      </w:pPr>
      <w:r>
        <w:rPr>
          <w:noProof/>
          <w:color w:val="000000"/>
          <w:sz w:val="28"/>
          <w:szCs w:val="28"/>
        </w:rPr>
        <w:drawing>
          <wp:anchor distT="0" distB="0" distL="0" distR="0" simplePos="0" relativeHeight="251659264" behindDoc="0" locked="0" layoutInCell="1" allowOverlap="1">
            <wp:simplePos x="0" y="0"/>
            <wp:positionH relativeFrom="column">
              <wp:align>center</wp:align>
            </wp:positionH>
            <wp:positionV relativeFrom="paragraph">
              <wp:align>top</wp:align>
            </wp:positionV>
            <wp:extent cx="5848350" cy="2505075"/>
            <wp:effectExtent l="0" t="0" r="0" b="9525"/>
            <wp:wrapSquare wrapText="larges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48350" cy="25050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51EF8" w:rsidRPr="004962DD" w:rsidRDefault="00F51EF8" w:rsidP="00F51EF8">
      <w:pPr>
        <w:jc w:val="both"/>
        <w:rPr>
          <w:b/>
          <w:color w:val="000000"/>
          <w:sz w:val="28"/>
          <w:szCs w:val="28"/>
        </w:rPr>
      </w:pPr>
    </w:p>
    <w:p w:rsidR="00F51EF8" w:rsidRPr="004962DD" w:rsidRDefault="00F51EF8" w:rsidP="00F51EF8">
      <w:pPr>
        <w:pStyle w:val="2e"/>
      </w:pPr>
      <w:r w:rsidRPr="004962DD">
        <w:t>ПРОГРАММА</w:t>
      </w:r>
    </w:p>
    <w:p w:rsidR="00F51EF8" w:rsidRPr="004962DD" w:rsidRDefault="00F51EF8" w:rsidP="00F51EF8">
      <w:pPr>
        <w:pStyle w:val="2e"/>
        <w:rPr>
          <w:sz w:val="16"/>
          <w:szCs w:val="16"/>
        </w:rPr>
      </w:pPr>
    </w:p>
    <w:p w:rsidR="00F51EF8" w:rsidRPr="004962DD" w:rsidRDefault="00F51EF8" w:rsidP="00F51EF8">
      <w:pPr>
        <w:pStyle w:val="2e"/>
      </w:pPr>
      <w:r w:rsidRPr="004962DD">
        <w:t>ВОСПИТАНИЯ И СОЦИАЛИЗАЦИИ УЧАЩИХСЯ</w:t>
      </w:r>
    </w:p>
    <w:p w:rsidR="00F51EF8" w:rsidRPr="004962DD" w:rsidRDefault="00F51EF8" w:rsidP="00F51EF8">
      <w:pPr>
        <w:pStyle w:val="2e"/>
        <w:rPr>
          <w:sz w:val="16"/>
          <w:szCs w:val="16"/>
        </w:rPr>
      </w:pPr>
    </w:p>
    <w:p w:rsidR="00F51EF8" w:rsidRPr="004962DD" w:rsidRDefault="00F51EF8" w:rsidP="00F51EF8">
      <w:pPr>
        <w:pStyle w:val="2e"/>
        <w:rPr>
          <w:color w:val="000000"/>
          <w:sz w:val="56"/>
        </w:rPr>
      </w:pPr>
      <w:r w:rsidRPr="004962DD">
        <w:rPr>
          <w:color w:val="000000"/>
          <w:sz w:val="48"/>
          <w:szCs w:val="48"/>
        </w:rPr>
        <w:t>ГБОУ</w:t>
      </w:r>
      <w:r w:rsidRPr="004962DD">
        <w:rPr>
          <w:color w:val="000000"/>
        </w:rPr>
        <w:t xml:space="preserve"> </w:t>
      </w:r>
      <w:r w:rsidRPr="004962DD">
        <w:rPr>
          <w:color w:val="000000"/>
          <w:sz w:val="56"/>
        </w:rPr>
        <w:t xml:space="preserve">« </w:t>
      </w:r>
      <w:r w:rsidRPr="004962DD">
        <w:rPr>
          <w:sz w:val="48"/>
        </w:rPr>
        <w:t>Школа № 460 имени дважды Героя Советского Союза А.А.Головачева</w:t>
      </w:r>
      <w:r w:rsidRPr="004962DD">
        <w:rPr>
          <w:color w:val="000000"/>
          <w:sz w:val="56"/>
        </w:rPr>
        <w:t>»</w:t>
      </w:r>
    </w:p>
    <w:p w:rsidR="00F51EF8" w:rsidRPr="004962DD" w:rsidRDefault="00F51EF8" w:rsidP="00F51EF8">
      <w:pPr>
        <w:pStyle w:val="2e"/>
        <w:rPr>
          <w:sz w:val="16"/>
          <w:szCs w:val="16"/>
        </w:rPr>
      </w:pPr>
    </w:p>
    <w:p w:rsidR="00F51EF8" w:rsidRPr="004962DD" w:rsidRDefault="00F51EF8" w:rsidP="00F51EF8">
      <w:pPr>
        <w:pStyle w:val="2e"/>
      </w:pPr>
      <w:r w:rsidRPr="004962DD">
        <w:t>НА СТУПЕНИ ОСНОВНОГО</w:t>
      </w:r>
      <w:r>
        <w:t xml:space="preserve"> </w:t>
      </w:r>
      <w:r w:rsidRPr="004962DD">
        <w:t>ОБЩЕГО ОБРАЗОВАНИЯ</w:t>
      </w:r>
      <w:r>
        <w:t xml:space="preserve"> (ООО)</w:t>
      </w:r>
    </w:p>
    <w:p w:rsidR="00F51EF8" w:rsidRPr="004962DD" w:rsidRDefault="00F51EF8" w:rsidP="00F51EF8">
      <w:pPr>
        <w:pStyle w:val="2e"/>
        <w:rPr>
          <w:sz w:val="16"/>
          <w:szCs w:val="16"/>
        </w:rPr>
      </w:pPr>
    </w:p>
    <w:p w:rsidR="00F51EF8" w:rsidRPr="004962DD" w:rsidRDefault="00F51EF8" w:rsidP="00F51EF8">
      <w:pPr>
        <w:spacing w:line="360" w:lineRule="auto"/>
        <w:jc w:val="center"/>
        <w:rPr>
          <w:b/>
          <w:color w:val="000000"/>
          <w:sz w:val="40"/>
          <w:szCs w:val="40"/>
        </w:rPr>
      </w:pPr>
    </w:p>
    <w:p w:rsidR="00F51EF8" w:rsidRPr="007C1813" w:rsidRDefault="00F51EF8" w:rsidP="00F51EF8">
      <w:pPr>
        <w:spacing w:line="360" w:lineRule="auto"/>
        <w:jc w:val="both"/>
        <w:rPr>
          <w:color w:val="000000"/>
          <w:sz w:val="28"/>
          <w:szCs w:val="28"/>
        </w:rPr>
      </w:pPr>
    </w:p>
    <w:p w:rsidR="00F51EF8" w:rsidRPr="007C1813" w:rsidRDefault="00F51EF8" w:rsidP="00F51EF8">
      <w:pPr>
        <w:spacing w:line="360" w:lineRule="auto"/>
        <w:jc w:val="both"/>
        <w:rPr>
          <w:color w:val="000000"/>
          <w:sz w:val="28"/>
          <w:szCs w:val="28"/>
        </w:rPr>
      </w:pPr>
    </w:p>
    <w:p w:rsidR="00F51EF8" w:rsidRPr="007C1813" w:rsidRDefault="00F51EF8" w:rsidP="00F51EF8">
      <w:pPr>
        <w:jc w:val="both"/>
        <w:rPr>
          <w:color w:val="000000"/>
          <w:sz w:val="28"/>
          <w:szCs w:val="28"/>
        </w:rPr>
      </w:pPr>
    </w:p>
    <w:p w:rsidR="00F51EF8" w:rsidRPr="007C1813" w:rsidRDefault="00F51EF8" w:rsidP="00F51EF8">
      <w:pPr>
        <w:jc w:val="both"/>
        <w:rPr>
          <w:color w:val="000000"/>
          <w:sz w:val="28"/>
          <w:szCs w:val="28"/>
        </w:rPr>
      </w:pPr>
    </w:p>
    <w:p w:rsidR="00F51EF8" w:rsidRDefault="00F51EF8" w:rsidP="00F51EF8">
      <w:pPr>
        <w:jc w:val="both"/>
        <w:rPr>
          <w:color w:val="000000"/>
          <w:sz w:val="28"/>
          <w:szCs w:val="28"/>
        </w:rPr>
      </w:pPr>
    </w:p>
    <w:p w:rsidR="00F51EF8" w:rsidRPr="007C1813" w:rsidRDefault="00F51EF8" w:rsidP="00F51EF8">
      <w:pPr>
        <w:jc w:val="both"/>
        <w:rPr>
          <w:color w:val="000000"/>
          <w:sz w:val="28"/>
          <w:szCs w:val="28"/>
        </w:rPr>
      </w:pPr>
    </w:p>
    <w:p w:rsidR="00F51EF8" w:rsidRDefault="00F51EF8" w:rsidP="00F51EF8">
      <w:pPr>
        <w:jc w:val="both"/>
        <w:rPr>
          <w:color w:val="000000"/>
          <w:sz w:val="28"/>
          <w:szCs w:val="28"/>
        </w:rPr>
      </w:pPr>
      <w:r w:rsidRPr="00D22DCF">
        <w:rPr>
          <w:color w:val="000000"/>
          <w:sz w:val="28"/>
          <w:szCs w:val="28"/>
        </w:rPr>
        <w:t xml:space="preserve"> </w:t>
      </w:r>
    </w:p>
    <w:p w:rsidR="00F51EF8" w:rsidRPr="00D22DCF" w:rsidRDefault="00F51EF8" w:rsidP="00F51EF8">
      <w:pPr>
        <w:jc w:val="both"/>
        <w:rPr>
          <w:color w:val="000000"/>
          <w:sz w:val="28"/>
          <w:szCs w:val="28"/>
        </w:rPr>
      </w:pPr>
    </w:p>
    <w:p w:rsidR="00F51EF8" w:rsidRDefault="00F51EF8" w:rsidP="00F51EF8">
      <w:pPr>
        <w:tabs>
          <w:tab w:val="left" w:pos="5835"/>
        </w:tabs>
        <w:jc w:val="both"/>
      </w:pPr>
    </w:p>
    <w:p w:rsidR="00F51EF8" w:rsidRDefault="00F51EF8" w:rsidP="00F51EF8">
      <w:pPr>
        <w:tabs>
          <w:tab w:val="left" w:pos="5835"/>
        </w:tabs>
        <w:jc w:val="both"/>
      </w:pPr>
    </w:p>
    <w:p w:rsidR="00F51EF8" w:rsidRDefault="00F51EF8" w:rsidP="00F51EF8">
      <w:pPr>
        <w:tabs>
          <w:tab w:val="left" w:pos="5835"/>
        </w:tabs>
        <w:jc w:val="both"/>
      </w:pPr>
    </w:p>
    <w:p w:rsidR="00F51EF8" w:rsidRPr="00676D9E" w:rsidRDefault="00F51EF8" w:rsidP="00F51EF8">
      <w:pPr>
        <w:jc w:val="both"/>
        <w:rPr>
          <w:b/>
          <w:sz w:val="28"/>
        </w:rPr>
      </w:pPr>
      <w:r w:rsidRPr="00676D9E">
        <w:rPr>
          <w:b/>
          <w:sz w:val="28"/>
        </w:rPr>
        <w:t>Содержание:</w:t>
      </w:r>
    </w:p>
    <w:p w:rsidR="00F51EF8" w:rsidRPr="00273053" w:rsidRDefault="00F51EF8" w:rsidP="00F51EF8">
      <w:pPr>
        <w:jc w:val="both"/>
        <w:rPr>
          <w:sz w:val="28"/>
          <w:szCs w:val="28"/>
        </w:rPr>
      </w:pPr>
      <w:r>
        <w:rPr>
          <w:sz w:val="28"/>
          <w:szCs w:val="28"/>
        </w:rPr>
        <w:t>2.3.</w:t>
      </w:r>
      <w:r w:rsidRPr="00273053">
        <w:rPr>
          <w:sz w:val="28"/>
          <w:szCs w:val="28"/>
        </w:rPr>
        <w:t>1. Цель и задачи программы воспитания и социализации, обучающихся на ступени основного общего образования</w:t>
      </w:r>
    </w:p>
    <w:p w:rsidR="00F51EF8" w:rsidRPr="00273053" w:rsidRDefault="00F51EF8" w:rsidP="00F51EF8">
      <w:pPr>
        <w:jc w:val="both"/>
        <w:rPr>
          <w:sz w:val="28"/>
          <w:szCs w:val="28"/>
        </w:rPr>
      </w:pPr>
      <w:r>
        <w:rPr>
          <w:sz w:val="28"/>
          <w:szCs w:val="28"/>
        </w:rPr>
        <w:t>2.3.</w:t>
      </w:r>
      <w:r w:rsidRPr="00273053">
        <w:rPr>
          <w:sz w:val="28"/>
          <w:szCs w:val="28"/>
        </w:rPr>
        <w:t>2. Основные направления и ценностные основы воспитан</w:t>
      </w:r>
      <w:r>
        <w:rPr>
          <w:sz w:val="28"/>
          <w:szCs w:val="28"/>
        </w:rPr>
        <w:t xml:space="preserve">ия и социализации обучающихся </w:t>
      </w:r>
    </w:p>
    <w:p w:rsidR="00F51EF8" w:rsidRPr="00273053" w:rsidRDefault="00F51EF8" w:rsidP="00F51EF8">
      <w:pPr>
        <w:jc w:val="both"/>
        <w:rPr>
          <w:sz w:val="28"/>
          <w:szCs w:val="28"/>
        </w:rPr>
      </w:pPr>
      <w:r>
        <w:rPr>
          <w:sz w:val="28"/>
          <w:szCs w:val="28"/>
        </w:rPr>
        <w:t>2.3.</w:t>
      </w:r>
      <w:r w:rsidRPr="00273053">
        <w:rPr>
          <w:sz w:val="28"/>
          <w:szCs w:val="28"/>
        </w:rPr>
        <w:t xml:space="preserve">3. Принципы и особенности организации содержания воспитания и социализации обучающихся </w:t>
      </w:r>
    </w:p>
    <w:p w:rsidR="00F51EF8" w:rsidRPr="00273053" w:rsidRDefault="00F51EF8" w:rsidP="00F51EF8">
      <w:pPr>
        <w:jc w:val="both"/>
        <w:rPr>
          <w:sz w:val="28"/>
          <w:szCs w:val="28"/>
        </w:rPr>
      </w:pPr>
      <w:r>
        <w:rPr>
          <w:sz w:val="28"/>
          <w:szCs w:val="28"/>
        </w:rPr>
        <w:t>2.3.</w:t>
      </w:r>
      <w:r w:rsidRPr="00273053">
        <w:rPr>
          <w:sz w:val="28"/>
          <w:szCs w:val="28"/>
        </w:rPr>
        <w:t>4.Основное  содержание духовно-нравственного развития и воспитания о</w:t>
      </w:r>
      <w:r>
        <w:rPr>
          <w:sz w:val="28"/>
          <w:szCs w:val="28"/>
        </w:rPr>
        <w:t>бучающихся</w:t>
      </w:r>
    </w:p>
    <w:p w:rsidR="00F51EF8" w:rsidRPr="00273053" w:rsidRDefault="00F51EF8" w:rsidP="00F51EF8">
      <w:pPr>
        <w:jc w:val="both"/>
        <w:rPr>
          <w:sz w:val="28"/>
          <w:szCs w:val="28"/>
        </w:rPr>
      </w:pPr>
      <w:r>
        <w:rPr>
          <w:sz w:val="28"/>
          <w:szCs w:val="28"/>
        </w:rPr>
        <w:t>2.3.</w:t>
      </w:r>
      <w:r w:rsidRPr="00273053">
        <w:rPr>
          <w:sz w:val="28"/>
          <w:szCs w:val="28"/>
        </w:rPr>
        <w:t xml:space="preserve">5.Виды деятельности </w:t>
      </w:r>
      <w:r>
        <w:rPr>
          <w:sz w:val="28"/>
          <w:szCs w:val="28"/>
        </w:rPr>
        <w:t>и  формы занятий с обучающимися</w:t>
      </w:r>
    </w:p>
    <w:p w:rsidR="00F51EF8" w:rsidRPr="00273053" w:rsidRDefault="00F51EF8" w:rsidP="00F51EF8">
      <w:pPr>
        <w:jc w:val="both"/>
        <w:rPr>
          <w:sz w:val="28"/>
          <w:szCs w:val="28"/>
        </w:rPr>
      </w:pPr>
      <w:r>
        <w:rPr>
          <w:sz w:val="28"/>
          <w:szCs w:val="28"/>
        </w:rPr>
        <w:t>2.3.</w:t>
      </w:r>
      <w:r w:rsidRPr="00273053">
        <w:rPr>
          <w:sz w:val="28"/>
          <w:szCs w:val="28"/>
        </w:rPr>
        <w:t>5.1. Воспитание гражданственности, патриотизма, уважения к правам, с</w:t>
      </w:r>
      <w:r>
        <w:rPr>
          <w:sz w:val="28"/>
          <w:szCs w:val="28"/>
        </w:rPr>
        <w:t>вободам и обязанностям человека</w:t>
      </w:r>
    </w:p>
    <w:p w:rsidR="00F51EF8" w:rsidRPr="00273053" w:rsidRDefault="00F51EF8" w:rsidP="00F51EF8">
      <w:pPr>
        <w:jc w:val="both"/>
        <w:rPr>
          <w:sz w:val="28"/>
          <w:szCs w:val="28"/>
        </w:rPr>
      </w:pPr>
      <w:r>
        <w:rPr>
          <w:sz w:val="28"/>
          <w:szCs w:val="28"/>
        </w:rPr>
        <w:t>2.3.</w:t>
      </w:r>
      <w:r w:rsidRPr="00273053">
        <w:rPr>
          <w:sz w:val="28"/>
          <w:szCs w:val="28"/>
        </w:rPr>
        <w:t>5.2: Воспитание нравственн</w:t>
      </w:r>
      <w:r>
        <w:rPr>
          <w:sz w:val="28"/>
          <w:szCs w:val="28"/>
        </w:rPr>
        <w:t>ых чувств и этического сознания</w:t>
      </w:r>
    </w:p>
    <w:p w:rsidR="00F51EF8" w:rsidRPr="00273053" w:rsidRDefault="00F51EF8" w:rsidP="00F51EF8">
      <w:pPr>
        <w:jc w:val="both"/>
        <w:rPr>
          <w:sz w:val="28"/>
          <w:szCs w:val="28"/>
        </w:rPr>
      </w:pPr>
      <w:r>
        <w:rPr>
          <w:sz w:val="28"/>
          <w:szCs w:val="28"/>
        </w:rPr>
        <w:t>2.3.</w:t>
      </w:r>
      <w:r w:rsidRPr="00273053">
        <w:rPr>
          <w:sz w:val="28"/>
          <w:szCs w:val="28"/>
        </w:rPr>
        <w:t>5.3. Воспитание трудолюбия, творческого о</w:t>
      </w:r>
      <w:r>
        <w:rPr>
          <w:sz w:val="28"/>
          <w:szCs w:val="28"/>
        </w:rPr>
        <w:t>тношения к учению, труду, жизни</w:t>
      </w:r>
    </w:p>
    <w:p w:rsidR="00F51EF8" w:rsidRPr="00273053" w:rsidRDefault="00F51EF8" w:rsidP="00F51EF8">
      <w:pPr>
        <w:jc w:val="both"/>
        <w:rPr>
          <w:sz w:val="28"/>
          <w:szCs w:val="28"/>
        </w:rPr>
      </w:pPr>
      <w:r>
        <w:rPr>
          <w:sz w:val="28"/>
          <w:szCs w:val="28"/>
        </w:rPr>
        <w:t>2.3.</w:t>
      </w:r>
      <w:r w:rsidRPr="00273053">
        <w:rPr>
          <w:sz w:val="28"/>
          <w:szCs w:val="28"/>
        </w:rPr>
        <w:t>5.4. Формирование ценностного отношения к семье, зд</w:t>
      </w:r>
      <w:r>
        <w:rPr>
          <w:sz w:val="28"/>
          <w:szCs w:val="28"/>
        </w:rPr>
        <w:t>оровью и здоровому образу жизни</w:t>
      </w:r>
    </w:p>
    <w:p w:rsidR="00F51EF8" w:rsidRPr="00273053" w:rsidRDefault="00F51EF8" w:rsidP="00F51EF8">
      <w:pPr>
        <w:jc w:val="both"/>
        <w:rPr>
          <w:sz w:val="28"/>
          <w:szCs w:val="28"/>
        </w:rPr>
      </w:pPr>
      <w:r>
        <w:rPr>
          <w:sz w:val="28"/>
          <w:szCs w:val="28"/>
        </w:rPr>
        <w:t>2.3.</w:t>
      </w:r>
      <w:r w:rsidRPr="00273053">
        <w:rPr>
          <w:sz w:val="28"/>
          <w:szCs w:val="28"/>
        </w:rPr>
        <w:t>5.5. Воспитание ценностного отноше</w:t>
      </w:r>
      <w:r>
        <w:rPr>
          <w:sz w:val="28"/>
          <w:szCs w:val="28"/>
        </w:rPr>
        <w:t>ния к природе, окружающей среде</w:t>
      </w:r>
    </w:p>
    <w:p w:rsidR="00F51EF8" w:rsidRDefault="00F51EF8" w:rsidP="00F51EF8">
      <w:pPr>
        <w:jc w:val="both"/>
        <w:rPr>
          <w:sz w:val="28"/>
          <w:szCs w:val="28"/>
        </w:rPr>
      </w:pPr>
      <w:r>
        <w:rPr>
          <w:sz w:val="28"/>
          <w:szCs w:val="28"/>
        </w:rPr>
        <w:t>2.3.</w:t>
      </w:r>
      <w:r w:rsidRPr="00273053">
        <w:rPr>
          <w:sz w:val="28"/>
          <w:szCs w:val="28"/>
        </w:rPr>
        <w:t>5.6. Воспитание ценностного отношения к прекрасному, формирование представлений об э</w:t>
      </w:r>
      <w:r>
        <w:rPr>
          <w:sz w:val="28"/>
          <w:szCs w:val="28"/>
        </w:rPr>
        <w:t>стетических идеалах и ценностях</w:t>
      </w:r>
    </w:p>
    <w:p w:rsidR="00F51EF8" w:rsidRPr="00D55A87" w:rsidRDefault="00F51EF8" w:rsidP="00F51EF8">
      <w:pPr>
        <w:autoSpaceDE w:val="0"/>
        <w:spacing w:line="200" w:lineRule="atLeast"/>
        <w:jc w:val="both"/>
        <w:rPr>
          <w:bCs/>
          <w:sz w:val="28"/>
          <w:szCs w:val="28"/>
        </w:rPr>
      </w:pPr>
      <w:r>
        <w:rPr>
          <w:bCs/>
          <w:sz w:val="28"/>
          <w:szCs w:val="28"/>
        </w:rPr>
        <w:t>2.3.</w:t>
      </w:r>
      <w:r w:rsidRPr="00D55A87">
        <w:rPr>
          <w:bCs/>
          <w:sz w:val="28"/>
          <w:szCs w:val="28"/>
        </w:rPr>
        <w:t>5.7.Введение элементов Программы духовно-нравственного развития и воспитания личности в содержание учебного предмета</w:t>
      </w:r>
    </w:p>
    <w:p w:rsidR="00F51EF8" w:rsidRPr="00273053" w:rsidRDefault="00F51EF8" w:rsidP="00F51EF8">
      <w:pPr>
        <w:jc w:val="both"/>
        <w:rPr>
          <w:sz w:val="28"/>
          <w:szCs w:val="28"/>
        </w:rPr>
      </w:pPr>
      <w:r>
        <w:rPr>
          <w:sz w:val="28"/>
          <w:szCs w:val="28"/>
        </w:rPr>
        <w:t>2.3.</w:t>
      </w:r>
      <w:r w:rsidRPr="00273053">
        <w:rPr>
          <w:sz w:val="28"/>
          <w:szCs w:val="28"/>
        </w:rPr>
        <w:t xml:space="preserve">6. Совместная деятельность школы, семьи и общественности </w:t>
      </w:r>
    </w:p>
    <w:p w:rsidR="00F51EF8" w:rsidRPr="00273053" w:rsidRDefault="00F51EF8" w:rsidP="00F51EF8">
      <w:pPr>
        <w:jc w:val="both"/>
        <w:rPr>
          <w:sz w:val="28"/>
          <w:szCs w:val="28"/>
        </w:rPr>
      </w:pPr>
      <w:r>
        <w:rPr>
          <w:sz w:val="28"/>
          <w:szCs w:val="28"/>
        </w:rPr>
        <w:t>2.3.</w:t>
      </w:r>
      <w:r w:rsidRPr="00273053">
        <w:rPr>
          <w:sz w:val="28"/>
          <w:szCs w:val="28"/>
        </w:rPr>
        <w:t>7. Основные формы повышения педагогической культуры</w:t>
      </w:r>
    </w:p>
    <w:p w:rsidR="00F51EF8" w:rsidRPr="00273053" w:rsidRDefault="00F51EF8" w:rsidP="00F51EF8">
      <w:pPr>
        <w:jc w:val="both"/>
        <w:rPr>
          <w:sz w:val="28"/>
          <w:szCs w:val="28"/>
        </w:rPr>
      </w:pPr>
      <w:r w:rsidRPr="00273053">
        <w:rPr>
          <w:sz w:val="28"/>
          <w:szCs w:val="28"/>
        </w:rPr>
        <w:t>родителей (законных представителей) обучающихся</w:t>
      </w:r>
    </w:p>
    <w:p w:rsidR="00F51EF8" w:rsidRPr="00273053" w:rsidRDefault="00F51EF8" w:rsidP="00F51EF8">
      <w:pPr>
        <w:jc w:val="both"/>
        <w:rPr>
          <w:sz w:val="28"/>
          <w:szCs w:val="28"/>
        </w:rPr>
      </w:pPr>
      <w:r>
        <w:rPr>
          <w:sz w:val="28"/>
          <w:szCs w:val="28"/>
        </w:rPr>
        <w:t>2.3.</w:t>
      </w:r>
      <w:r w:rsidRPr="00273053">
        <w:rPr>
          <w:sz w:val="28"/>
          <w:szCs w:val="28"/>
        </w:rPr>
        <w:t>8.Программа профессиональной ориентации</w:t>
      </w:r>
    </w:p>
    <w:p w:rsidR="00F51EF8" w:rsidRPr="00273053" w:rsidRDefault="00F51EF8" w:rsidP="00F51EF8">
      <w:pPr>
        <w:jc w:val="both"/>
        <w:rPr>
          <w:sz w:val="28"/>
          <w:szCs w:val="28"/>
        </w:rPr>
      </w:pPr>
      <w:r>
        <w:rPr>
          <w:sz w:val="28"/>
          <w:szCs w:val="28"/>
        </w:rPr>
        <w:t>2.3.</w:t>
      </w:r>
      <w:r w:rsidRPr="00273053">
        <w:rPr>
          <w:sz w:val="28"/>
          <w:szCs w:val="28"/>
        </w:rPr>
        <w:t>8.1.Результаты освоения  программы профориентации</w:t>
      </w:r>
    </w:p>
    <w:p w:rsidR="00F51EF8" w:rsidRPr="00273053" w:rsidRDefault="00F51EF8" w:rsidP="00F51EF8">
      <w:pPr>
        <w:jc w:val="both"/>
        <w:rPr>
          <w:sz w:val="28"/>
          <w:szCs w:val="28"/>
        </w:rPr>
      </w:pPr>
      <w:r>
        <w:rPr>
          <w:sz w:val="28"/>
          <w:szCs w:val="28"/>
        </w:rPr>
        <w:t>2.3.</w:t>
      </w:r>
      <w:r w:rsidRPr="00273053">
        <w:rPr>
          <w:sz w:val="28"/>
          <w:szCs w:val="28"/>
        </w:rPr>
        <w:t>8.2.Характеристика содержания  программы</w:t>
      </w:r>
    </w:p>
    <w:p w:rsidR="00F51EF8" w:rsidRPr="00273053" w:rsidRDefault="00F51EF8" w:rsidP="00F51EF8">
      <w:pPr>
        <w:jc w:val="both"/>
        <w:rPr>
          <w:sz w:val="28"/>
          <w:szCs w:val="28"/>
        </w:rPr>
      </w:pPr>
      <w:r>
        <w:rPr>
          <w:sz w:val="28"/>
          <w:szCs w:val="28"/>
        </w:rPr>
        <w:t>2.3.</w:t>
      </w:r>
      <w:r w:rsidRPr="00273053">
        <w:rPr>
          <w:sz w:val="28"/>
          <w:szCs w:val="28"/>
        </w:rPr>
        <w:t>8.3.Этапы реализации программы и механизм ее реализации</w:t>
      </w:r>
    </w:p>
    <w:p w:rsidR="00F51EF8" w:rsidRPr="00273053" w:rsidRDefault="00F51EF8" w:rsidP="00F51EF8">
      <w:pPr>
        <w:jc w:val="both"/>
        <w:rPr>
          <w:sz w:val="28"/>
          <w:szCs w:val="28"/>
        </w:rPr>
      </w:pPr>
      <w:r>
        <w:rPr>
          <w:sz w:val="28"/>
          <w:szCs w:val="28"/>
        </w:rPr>
        <w:t>2.3.</w:t>
      </w:r>
      <w:r w:rsidRPr="00273053">
        <w:rPr>
          <w:sz w:val="28"/>
          <w:szCs w:val="28"/>
        </w:rPr>
        <w:t>8.4.Требования к условиям реализации программы</w:t>
      </w:r>
    </w:p>
    <w:p w:rsidR="00F51EF8" w:rsidRPr="00273053" w:rsidRDefault="00F51EF8" w:rsidP="00F51EF8">
      <w:pPr>
        <w:jc w:val="both"/>
        <w:rPr>
          <w:sz w:val="28"/>
          <w:szCs w:val="28"/>
        </w:rPr>
      </w:pPr>
      <w:r>
        <w:rPr>
          <w:sz w:val="28"/>
          <w:szCs w:val="28"/>
        </w:rPr>
        <w:t>2.3.</w:t>
      </w:r>
      <w:r w:rsidRPr="00273053">
        <w:rPr>
          <w:sz w:val="28"/>
          <w:szCs w:val="28"/>
        </w:rPr>
        <w:t>9.Основные формы педагогической поддержки социализации средствами учебно-воспитательной, общественной, коммуникативной и трудовой деятельности</w:t>
      </w:r>
    </w:p>
    <w:p w:rsidR="00F51EF8" w:rsidRPr="00273053" w:rsidRDefault="00F51EF8" w:rsidP="00F51EF8">
      <w:pPr>
        <w:jc w:val="both"/>
        <w:rPr>
          <w:sz w:val="28"/>
          <w:szCs w:val="28"/>
        </w:rPr>
      </w:pPr>
      <w:r>
        <w:rPr>
          <w:sz w:val="28"/>
          <w:szCs w:val="28"/>
        </w:rPr>
        <w:t>2.3.</w:t>
      </w:r>
      <w:r w:rsidRPr="00273053">
        <w:rPr>
          <w:sz w:val="28"/>
          <w:szCs w:val="28"/>
        </w:rPr>
        <w:t>10.Планируемые результаты программы воспитания и социализации обучающихся  на ступени основного общего образования</w:t>
      </w:r>
    </w:p>
    <w:p w:rsidR="00F51EF8" w:rsidRPr="00273053" w:rsidRDefault="00F51EF8" w:rsidP="00F51EF8">
      <w:pPr>
        <w:jc w:val="both"/>
        <w:rPr>
          <w:sz w:val="28"/>
          <w:szCs w:val="28"/>
        </w:rPr>
      </w:pPr>
      <w:r>
        <w:rPr>
          <w:sz w:val="28"/>
          <w:szCs w:val="28"/>
        </w:rPr>
        <w:t>2.3.</w:t>
      </w:r>
      <w:r w:rsidRPr="00273053">
        <w:rPr>
          <w:sz w:val="28"/>
          <w:szCs w:val="28"/>
        </w:rPr>
        <w:t>11.Критерии, показатели эффективности деятельности образовательного учреждения по психолого-педагогической поддержке социализации обучающихся</w:t>
      </w:r>
    </w:p>
    <w:p w:rsidR="00F51EF8" w:rsidRPr="00273053" w:rsidRDefault="00F51EF8" w:rsidP="00F51EF8">
      <w:pPr>
        <w:jc w:val="both"/>
        <w:rPr>
          <w:sz w:val="28"/>
          <w:szCs w:val="28"/>
        </w:rPr>
      </w:pPr>
      <w:r>
        <w:rPr>
          <w:sz w:val="28"/>
          <w:szCs w:val="28"/>
        </w:rPr>
        <w:t>2.3.</w:t>
      </w:r>
      <w:r w:rsidRPr="00273053">
        <w:rPr>
          <w:sz w:val="28"/>
          <w:szCs w:val="28"/>
        </w:rPr>
        <w:t>12.Методика и инструментарий мониторинга социализации обучающихся</w:t>
      </w:r>
    </w:p>
    <w:p w:rsidR="00F51EF8" w:rsidRPr="00273053" w:rsidRDefault="00F51EF8" w:rsidP="00F51EF8">
      <w:pPr>
        <w:jc w:val="both"/>
      </w:pPr>
    </w:p>
    <w:p w:rsidR="00F51EF8" w:rsidRDefault="00F51EF8" w:rsidP="00F51EF8">
      <w:pPr>
        <w:tabs>
          <w:tab w:val="left" w:pos="5835"/>
        </w:tabs>
        <w:jc w:val="both"/>
      </w:pPr>
    </w:p>
    <w:p w:rsidR="00F51EF8" w:rsidRDefault="00F51EF8" w:rsidP="00F51EF8">
      <w:pPr>
        <w:tabs>
          <w:tab w:val="left" w:pos="5835"/>
        </w:tabs>
        <w:jc w:val="both"/>
      </w:pPr>
    </w:p>
    <w:p w:rsidR="00F51EF8" w:rsidRDefault="00F51EF8" w:rsidP="00F51EF8">
      <w:pPr>
        <w:tabs>
          <w:tab w:val="left" w:pos="5835"/>
        </w:tabs>
        <w:jc w:val="both"/>
      </w:pPr>
    </w:p>
    <w:p w:rsidR="00F51EF8" w:rsidRDefault="00F51EF8" w:rsidP="00F51EF8">
      <w:pPr>
        <w:tabs>
          <w:tab w:val="left" w:pos="5835"/>
        </w:tabs>
        <w:jc w:val="both"/>
      </w:pPr>
    </w:p>
    <w:p w:rsidR="00F51EF8" w:rsidRDefault="00F51EF8" w:rsidP="00F51EF8">
      <w:pPr>
        <w:tabs>
          <w:tab w:val="left" w:pos="5835"/>
        </w:tabs>
        <w:jc w:val="both"/>
      </w:pPr>
    </w:p>
    <w:p w:rsidR="00F51EF8" w:rsidRDefault="00F51EF8" w:rsidP="00F51EF8">
      <w:pPr>
        <w:tabs>
          <w:tab w:val="left" w:pos="5835"/>
        </w:tabs>
        <w:jc w:val="both"/>
      </w:pPr>
    </w:p>
    <w:p w:rsidR="00F51EF8" w:rsidRDefault="00F51EF8" w:rsidP="00F51EF8">
      <w:pPr>
        <w:tabs>
          <w:tab w:val="left" w:pos="5835"/>
        </w:tabs>
        <w:jc w:val="both"/>
      </w:pPr>
    </w:p>
    <w:p w:rsidR="00F51EF8" w:rsidRDefault="00F51EF8" w:rsidP="00F51EF8">
      <w:pPr>
        <w:tabs>
          <w:tab w:val="left" w:pos="5835"/>
        </w:tabs>
        <w:jc w:val="both"/>
      </w:pPr>
    </w:p>
    <w:p w:rsidR="00F51EF8" w:rsidRDefault="00F51EF8" w:rsidP="00F51EF8">
      <w:pPr>
        <w:tabs>
          <w:tab w:val="left" w:pos="5835"/>
        </w:tabs>
        <w:jc w:val="both"/>
      </w:pPr>
    </w:p>
    <w:p w:rsidR="00F51EF8" w:rsidRDefault="00F51EF8" w:rsidP="00F51EF8">
      <w:pPr>
        <w:tabs>
          <w:tab w:val="left" w:pos="5835"/>
        </w:tabs>
        <w:jc w:val="both"/>
      </w:pPr>
    </w:p>
    <w:p w:rsidR="00F51EF8" w:rsidRDefault="00F51EF8" w:rsidP="00F51EF8">
      <w:pPr>
        <w:tabs>
          <w:tab w:val="left" w:pos="5835"/>
        </w:tabs>
        <w:jc w:val="both"/>
        <w:rPr>
          <w:b/>
          <w:sz w:val="32"/>
          <w:szCs w:val="32"/>
        </w:rPr>
      </w:pPr>
      <w:r>
        <w:rPr>
          <w:b/>
          <w:sz w:val="32"/>
          <w:szCs w:val="32"/>
        </w:rPr>
        <w:t>2.3.</w:t>
      </w:r>
      <w:r w:rsidRPr="00425C7A">
        <w:rPr>
          <w:b/>
          <w:sz w:val="32"/>
          <w:szCs w:val="32"/>
        </w:rPr>
        <w:t>Программа воспитания и социализации, обучающихся на ступени основного общего образования</w:t>
      </w:r>
      <w:r>
        <w:rPr>
          <w:b/>
          <w:sz w:val="32"/>
          <w:szCs w:val="32"/>
        </w:rPr>
        <w:t>.</w:t>
      </w:r>
    </w:p>
    <w:p w:rsidR="00F51EF8" w:rsidRPr="00425C7A" w:rsidRDefault="00F51EF8" w:rsidP="00F51EF8">
      <w:pPr>
        <w:tabs>
          <w:tab w:val="left" w:pos="5835"/>
        </w:tabs>
        <w:jc w:val="both"/>
        <w:rPr>
          <w:b/>
          <w:sz w:val="32"/>
          <w:szCs w:val="32"/>
        </w:rPr>
      </w:pPr>
    </w:p>
    <w:p w:rsidR="00F51EF8" w:rsidRDefault="00F51EF8" w:rsidP="00F51EF8">
      <w:pPr>
        <w:ind w:left="2124" w:firstLine="708"/>
        <w:jc w:val="both"/>
        <w:rPr>
          <w:b/>
          <w:color w:val="000000"/>
          <w:sz w:val="28"/>
          <w:szCs w:val="28"/>
        </w:rPr>
      </w:pPr>
      <w:r>
        <w:rPr>
          <w:b/>
          <w:color w:val="000000"/>
          <w:sz w:val="28"/>
          <w:szCs w:val="28"/>
        </w:rPr>
        <w:t>Пояснительная записка</w:t>
      </w:r>
    </w:p>
    <w:p w:rsidR="00F51EF8" w:rsidRPr="00425C7A" w:rsidRDefault="00F51EF8" w:rsidP="00F51EF8">
      <w:pPr>
        <w:spacing w:before="27" w:after="27"/>
        <w:ind w:firstLine="567"/>
        <w:jc w:val="both"/>
        <w:rPr>
          <w:sz w:val="28"/>
          <w:szCs w:val="28"/>
        </w:rPr>
      </w:pPr>
      <w:r w:rsidRPr="00425C7A">
        <w:rPr>
          <w:color w:val="000000"/>
          <w:sz w:val="28"/>
          <w:szCs w:val="28"/>
        </w:rPr>
        <w:t>Программа воспитания и социализации, обучающихся на ступени основного общего образован</w:t>
      </w:r>
      <w:r>
        <w:rPr>
          <w:color w:val="000000"/>
          <w:sz w:val="28"/>
          <w:szCs w:val="28"/>
        </w:rPr>
        <w:t xml:space="preserve">ия ГБОУ ШКОЛА № 460 </w:t>
      </w:r>
      <w:r w:rsidRPr="00425C7A">
        <w:rPr>
          <w:color w:val="000000"/>
          <w:sz w:val="28"/>
          <w:szCs w:val="28"/>
        </w:rPr>
        <w:t xml:space="preserve">(далее Программа) </w:t>
      </w:r>
      <w:r w:rsidRPr="00425C7A">
        <w:rPr>
          <w:sz w:val="28"/>
          <w:szCs w:val="28"/>
        </w:rPr>
        <w:t xml:space="preserve">разработана в соответствии с Конституцией РФ, ст. 28, ст. 29 (о свободе совести и о свободе информации), Федеральным законом «О свободе совести и религиозных объединениях» (ст. 3, п. 1, ст. 5, п. 4), Федеральным Законом «Об образовании РФ», Международной конвенцией «О правах ребенка» </w:t>
      </w:r>
      <w:smartTag w:uri="urn:schemas-microsoft-com:office:smarttags" w:element="metricconverter">
        <w:smartTagPr>
          <w:attr w:name="ProductID" w:val="1989 г"/>
        </w:smartTagPr>
        <w:r w:rsidRPr="00425C7A">
          <w:rPr>
            <w:sz w:val="28"/>
            <w:szCs w:val="28"/>
          </w:rPr>
          <w:t>1989 г</w:t>
        </w:r>
      </w:smartTag>
      <w:r w:rsidRPr="00425C7A">
        <w:rPr>
          <w:sz w:val="28"/>
          <w:szCs w:val="28"/>
        </w:rPr>
        <w:t>., «Всеобщей декларацией прав человека», Гражданским кодексом РФ, «Основами законодательства РФ о культуре» и другими законодательными актами и нормативными документами, касающимися сфер образования и культуры.</w:t>
      </w:r>
    </w:p>
    <w:p w:rsidR="00F51EF8" w:rsidRPr="00425C7A" w:rsidRDefault="00F51EF8" w:rsidP="00F51EF8">
      <w:pPr>
        <w:spacing w:before="27" w:after="27"/>
        <w:ind w:firstLine="567"/>
        <w:jc w:val="both"/>
        <w:rPr>
          <w:sz w:val="28"/>
          <w:szCs w:val="28"/>
        </w:rPr>
      </w:pPr>
      <w:r w:rsidRPr="00425C7A">
        <w:rPr>
          <w:sz w:val="28"/>
          <w:szCs w:val="28"/>
        </w:rPr>
        <w:t xml:space="preserve">Все эти юридические документы утверждают гарантии прав ребенка получать знания и воспитываться в соответствии с теми культурно-историческими традициями, которые являются для него родными. Для русского человека эти традиции коренятся в Православии – государствообразующей и культурообразующей духовной среде России. Великий русский педагог К.Д. Ушинский писал, что, прежде чем перейти к твердой пище, ребенок вскармливается молоком матери, прежде чем учить ребенка любить другие страны и другие народы, надо его научить уважать свою страну и свой народ. Воспитание должно быть культуросообразным, тогда только можно сформировать гражданина своей страны, нравственно развитую личность. </w:t>
      </w:r>
    </w:p>
    <w:p w:rsidR="00F51EF8" w:rsidRPr="00425C7A" w:rsidRDefault="00F51EF8" w:rsidP="00F51EF8">
      <w:pPr>
        <w:shd w:val="clear" w:color="auto" w:fill="FFFFFF"/>
        <w:ind w:firstLine="567"/>
        <w:jc w:val="both"/>
        <w:rPr>
          <w:b/>
          <w:i/>
          <w:iCs/>
          <w:sz w:val="28"/>
          <w:szCs w:val="28"/>
        </w:rPr>
      </w:pPr>
      <w:r w:rsidRPr="00425C7A">
        <w:rPr>
          <w:color w:val="000000"/>
          <w:sz w:val="28"/>
          <w:szCs w:val="28"/>
        </w:rPr>
        <w:t xml:space="preserve">Программа воспитания и социализации, обучающихся на ступени основного общего образования </w:t>
      </w:r>
      <w:r w:rsidRPr="00425C7A">
        <w:rPr>
          <w:sz w:val="28"/>
          <w:szCs w:val="28"/>
        </w:rPr>
        <w:t>учитыва</w:t>
      </w:r>
      <w:r>
        <w:rPr>
          <w:sz w:val="28"/>
          <w:szCs w:val="28"/>
        </w:rPr>
        <w:t>ет цель Программы развития школы</w:t>
      </w:r>
      <w:r w:rsidRPr="00425C7A">
        <w:rPr>
          <w:sz w:val="28"/>
          <w:szCs w:val="28"/>
        </w:rPr>
        <w:t xml:space="preserve"> – </w:t>
      </w:r>
      <w:r w:rsidRPr="00425C7A">
        <w:rPr>
          <w:b/>
          <w:i/>
          <w:sz w:val="28"/>
          <w:szCs w:val="28"/>
        </w:rPr>
        <w:t>создание целостной образовательной среды, стимулирующей саморазвитие</w:t>
      </w:r>
      <w:r>
        <w:rPr>
          <w:b/>
          <w:i/>
          <w:sz w:val="28"/>
          <w:szCs w:val="28"/>
        </w:rPr>
        <w:t xml:space="preserve"> </w:t>
      </w:r>
      <w:r w:rsidRPr="00425C7A">
        <w:rPr>
          <w:b/>
          <w:i/>
          <w:sz w:val="28"/>
          <w:szCs w:val="28"/>
        </w:rPr>
        <w:t xml:space="preserve"> личности и обеспечивающей достижения обучающимися уровня развития ключевых компетентностей в интеллектуальной, духовной, нравственной, правовой, коммуникативной, информационной сферах, позволяющих им успешно адаптироваться в конкурентном и изменяющемся мире. </w:t>
      </w:r>
    </w:p>
    <w:p w:rsidR="00F51EF8" w:rsidRPr="00425C7A" w:rsidRDefault="00F51EF8" w:rsidP="00F51EF8">
      <w:pPr>
        <w:spacing w:before="27" w:after="27"/>
        <w:ind w:firstLine="567"/>
        <w:jc w:val="both"/>
        <w:rPr>
          <w:sz w:val="28"/>
          <w:szCs w:val="28"/>
        </w:rPr>
      </w:pPr>
      <w:r w:rsidRPr="00425C7A">
        <w:rPr>
          <w:sz w:val="28"/>
          <w:szCs w:val="28"/>
        </w:rPr>
        <w:t xml:space="preserve">В современном обществе в связи с экономическим, образовательным и духовным расслоением существует многообразие представлений о человеке и его предназначении в жизни. Различные партии, фракции, организации, религиозные концессии, национальные объединения формулируют свои, нередко противоположные друг другу цели воспитания. Вопрос о целях </w:t>
      </w:r>
      <w:r w:rsidRPr="00425C7A">
        <w:rPr>
          <w:sz w:val="28"/>
          <w:szCs w:val="28"/>
        </w:rPr>
        <w:lastRenderedPageBreak/>
        <w:t xml:space="preserve">воспитания представляется особо значимым сейчас еще и потому, что идет процесс формирования нового поколения российских граждан. </w:t>
      </w:r>
    </w:p>
    <w:p w:rsidR="00F51EF8" w:rsidRPr="00425C7A" w:rsidRDefault="00F51EF8" w:rsidP="00F51EF8">
      <w:pPr>
        <w:spacing w:before="27" w:after="27"/>
        <w:ind w:firstLine="567"/>
        <w:jc w:val="both"/>
        <w:rPr>
          <w:sz w:val="28"/>
          <w:szCs w:val="28"/>
        </w:rPr>
      </w:pPr>
      <w:r w:rsidRPr="00425C7A">
        <w:rPr>
          <w:sz w:val="28"/>
          <w:szCs w:val="28"/>
        </w:rPr>
        <w:t xml:space="preserve">Воспитание гражданина страны – одно из главных условий национального возрождения. Понятие </w:t>
      </w:r>
      <w:r w:rsidRPr="00425C7A">
        <w:rPr>
          <w:rStyle w:val="aff4"/>
          <w:sz w:val="28"/>
          <w:szCs w:val="28"/>
        </w:rPr>
        <w:t>гражданственность</w:t>
      </w:r>
      <w:r w:rsidRPr="00425C7A">
        <w:rPr>
          <w:sz w:val="28"/>
          <w:szCs w:val="28"/>
        </w:rPr>
        <w:t xml:space="preserve"> предполагает освоение и реализацию ребенком своих прав и обязанностей по отношению к себе самому, своей семье, коллективу, к родному краю, Отечеству, планете Земля. Формируя гражданина, мы, прежде всего, должны видеть в нем человека. Поэтому гражданин с педагогической точки зрения – это самобытная индивидуальность, личность, обладающая единством духовно-нравственного и правового долга.</w:t>
      </w:r>
    </w:p>
    <w:p w:rsidR="00F51EF8" w:rsidRPr="00425C7A" w:rsidRDefault="00F51EF8" w:rsidP="00F51EF8">
      <w:pPr>
        <w:spacing w:before="27" w:after="27"/>
        <w:ind w:firstLine="567"/>
        <w:jc w:val="both"/>
        <w:rPr>
          <w:sz w:val="28"/>
          <w:szCs w:val="28"/>
        </w:rPr>
      </w:pPr>
      <w:r w:rsidRPr="00425C7A">
        <w:rPr>
          <w:sz w:val="28"/>
          <w:szCs w:val="28"/>
        </w:rPr>
        <w:t xml:space="preserve">Духовно-нравственное воспитание является неотъемлемой частью общего учебно-воспитательного процесса, осуществляемого в системе отечественного образования. Традиционная педагогика считает необходимым целенаправленное развитие у человека проявлений духовности, а точнее – ее светлой стороны, ориентированной на доброту, любовь, истину, уважение к другим людям, сострадание, сочувствие, что соответствует православным ценностным ориентациям, определяющим смысл жизни человека как непрерывное духовно-нравственное его совершенствование. </w:t>
      </w:r>
    </w:p>
    <w:p w:rsidR="00F51EF8" w:rsidRPr="00425C7A" w:rsidRDefault="00F51EF8" w:rsidP="00F51EF8">
      <w:pPr>
        <w:shd w:val="clear" w:color="auto" w:fill="FFFFFF"/>
        <w:ind w:firstLine="567"/>
        <w:jc w:val="both"/>
        <w:rPr>
          <w:sz w:val="28"/>
          <w:szCs w:val="28"/>
        </w:rPr>
      </w:pPr>
      <w:r w:rsidRPr="00425C7A">
        <w:rPr>
          <w:sz w:val="28"/>
          <w:szCs w:val="28"/>
        </w:rPr>
        <w:t>В современной педагогике живут идеи самоценности детства, сотрудничества, диалога, педагогической поддержки, самоопределения и самоактуализации личности, динамичности, эмпатии и толерантности. Следовательно, встает задача создания ребенку условий для свободного выбора форм, способов самореализации на основе освоения общечеловеческих ценностей. Необходимо, чтобы воспитательная среда была как можно более разнообразной, вариативной. Именно эту задачу решают различные разделы и направления программы.</w:t>
      </w:r>
    </w:p>
    <w:p w:rsidR="00F51EF8" w:rsidRPr="00425C7A" w:rsidRDefault="00F51EF8" w:rsidP="00F51EF8">
      <w:pPr>
        <w:spacing w:before="27" w:after="27"/>
        <w:ind w:firstLine="567"/>
        <w:jc w:val="both"/>
        <w:rPr>
          <w:sz w:val="28"/>
          <w:szCs w:val="28"/>
        </w:rPr>
      </w:pPr>
      <w:r w:rsidRPr="00425C7A">
        <w:rPr>
          <w:sz w:val="28"/>
          <w:szCs w:val="28"/>
        </w:rPr>
        <w:t>Программа содержит восемь разделов:</w:t>
      </w:r>
    </w:p>
    <w:p w:rsidR="00F51EF8" w:rsidRPr="00425C7A" w:rsidRDefault="00F51EF8" w:rsidP="00F51EF8">
      <w:pPr>
        <w:spacing w:before="240" w:after="27"/>
        <w:ind w:firstLine="567"/>
        <w:jc w:val="both"/>
        <w:rPr>
          <w:sz w:val="28"/>
          <w:szCs w:val="28"/>
        </w:rPr>
      </w:pPr>
      <w:r w:rsidRPr="00425C7A">
        <w:rPr>
          <w:b/>
          <w:sz w:val="28"/>
          <w:szCs w:val="28"/>
        </w:rPr>
        <w:t>Первый раздел</w:t>
      </w:r>
      <w:r w:rsidRPr="00425C7A">
        <w:rPr>
          <w:sz w:val="28"/>
          <w:szCs w:val="28"/>
        </w:rPr>
        <w:t xml:space="preserve"> – Цель и задачи воспитания и социализации, обучающихся на ступени основного общего образования</w:t>
      </w:r>
      <w:r>
        <w:rPr>
          <w:sz w:val="28"/>
          <w:szCs w:val="28"/>
        </w:rPr>
        <w:t xml:space="preserve"> (ООО)</w:t>
      </w:r>
      <w:r w:rsidRPr="00425C7A">
        <w:rPr>
          <w:sz w:val="28"/>
          <w:szCs w:val="28"/>
        </w:rPr>
        <w:t>.</w:t>
      </w:r>
    </w:p>
    <w:p w:rsidR="00F51EF8" w:rsidRPr="00425C7A" w:rsidRDefault="00F51EF8" w:rsidP="00F51EF8">
      <w:pPr>
        <w:spacing w:before="27" w:after="27"/>
        <w:ind w:firstLine="567"/>
        <w:jc w:val="both"/>
        <w:rPr>
          <w:sz w:val="28"/>
          <w:szCs w:val="28"/>
        </w:rPr>
      </w:pPr>
      <w:r w:rsidRPr="00425C7A">
        <w:rPr>
          <w:b/>
          <w:sz w:val="28"/>
          <w:szCs w:val="28"/>
        </w:rPr>
        <w:t>Второй раздел</w:t>
      </w:r>
      <w:r w:rsidRPr="00425C7A">
        <w:rPr>
          <w:sz w:val="28"/>
          <w:szCs w:val="28"/>
        </w:rPr>
        <w:t xml:space="preserve"> – </w:t>
      </w:r>
      <w:r w:rsidRPr="00425C7A">
        <w:rPr>
          <w:color w:val="000000"/>
          <w:sz w:val="28"/>
          <w:szCs w:val="28"/>
        </w:rPr>
        <w:t xml:space="preserve">Ценностные установки </w:t>
      </w:r>
      <w:r w:rsidRPr="00425C7A">
        <w:rPr>
          <w:bCs/>
          <w:color w:val="000000"/>
          <w:sz w:val="28"/>
          <w:szCs w:val="28"/>
        </w:rPr>
        <w:t xml:space="preserve">воспитания и социализации, обучающихся </w:t>
      </w:r>
      <w:r w:rsidRPr="00425C7A">
        <w:rPr>
          <w:bCs/>
          <w:sz w:val="28"/>
          <w:szCs w:val="28"/>
        </w:rPr>
        <w:t>на ступени основного общего образования.</w:t>
      </w:r>
    </w:p>
    <w:p w:rsidR="00F51EF8" w:rsidRPr="00425C7A" w:rsidRDefault="00F51EF8" w:rsidP="00F51EF8">
      <w:pPr>
        <w:spacing w:before="27" w:after="27"/>
        <w:ind w:firstLine="567"/>
        <w:jc w:val="both"/>
        <w:rPr>
          <w:color w:val="000000"/>
          <w:sz w:val="28"/>
          <w:szCs w:val="28"/>
        </w:rPr>
      </w:pPr>
      <w:r w:rsidRPr="00425C7A">
        <w:rPr>
          <w:b/>
          <w:sz w:val="28"/>
          <w:szCs w:val="28"/>
        </w:rPr>
        <w:t>В третьем разделе</w:t>
      </w:r>
      <w:r w:rsidRPr="00425C7A">
        <w:rPr>
          <w:sz w:val="28"/>
          <w:szCs w:val="28"/>
        </w:rPr>
        <w:t xml:space="preserve"> – </w:t>
      </w:r>
      <w:r w:rsidRPr="00425C7A">
        <w:rPr>
          <w:color w:val="000000"/>
          <w:sz w:val="28"/>
          <w:szCs w:val="28"/>
        </w:rPr>
        <w:t xml:space="preserve">Основные направления и ценностные основы воспитания и социализации, обучающихся на ступени основного общего образования </w:t>
      </w:r>
      <w:r w:rsidRPr="00425C7A">
        <w:rPr>
          <w:sz w:val="28"/>
          <w:szCs w:val="28"/>
        </w:rPr>
        <w:t xml:space="preserve">– представлены общие задачи воспитания, систематизированные по основным направлениям воспитания и социализации школьников, раскрываются основные подходы к организации воспитания обучающихся (аксиологический, системно-деятельностный, развивающий). </w:t>
      </w:r>
    </w:p>
    <w:p w:rsidR="00F51EF8" w:rsidRPr="00425C7A" w:rsidRDefault="00F51EF8" w:rsidP="00F51EF8">
      <w:pPr>
        <w:shd w:val="clear" w:color="auto" w:fill="FFFFFF"/>
        <w:ind w:firstLine="567"/>
        <w:jc w:val="both"/>
        <w:rPr>
          <w:color w:val="000000"/>
          <w:spacing w:val="1"/>
          <w:sz w:val="28"/>
          <w:szCs w:val="28"/>
        </w:rPr>
      </w:pPr>
      <w:r w:rsidRPr="00425C7A">
        <w:rPr>
          <w:b/>
          <w:spacing w:val="1"/>
          <w:sz w:val="28"/>
          <w:szCs w:val="28"/>
        </w:rPr>
        <w:t>В четвертом разделе</w:t>
      </w:r>
      <w:r w:rsidRPr="00425C7A">
        <w:rPr>
          <w:color w:val="000000"/>
          <w:spacing w:val="1"/>
          <w:sz w:val="28"/>
          <w:szCs w:val="28"/>
        </w:rPr>
        <w:t xml:space="preserve"> – «Принципы и особенности организации содержания </w:t>
      </w:r>
      <w:r w:rsidRPr="00425C7A">
        <w:rPr>
          <w:bCs/>
          <w:color w:val="000000"/>
          <w:sz w:val="28"/>
          <w:szCs w:val="28"/>
        </w:rPr>
        <w:t>воспитания и социализации обучающихся»</w:t>
      </w:r>
      <w:r w:rsidRPr="00425C7A">
        <w:rPr>
          <w:color w:val="000000"/>
          <w:spacing w:val="1"/>
          <w:sz w:val="28"/>
          <w:szCs w:val="28"/>
        </w:rPr>
        <w:t xml:space="preserve"> формулируются принципы и раскрыва</w:t>
      </w:r>
      <w:r>
        <w:rPr>
          <w:color w:val="000000"/>
          <w:spacing w:val="1"/>
          <w:sz w:val="28"/>
          <w:szCs w:val="28"/>
        </w:rPr>
        <w:t xml:space="preserve">ются особенности организации </w:t>
      </w:r>
      <w:r w:rsidRPr="00425C7A">
        <w:rPr>
          <w:color w:val="000000"/>
          <w:spacing w:val="1"/>
          <w:sz w:val="28"/>
          <w:szCs w:val="28"/>
        </w:rPr>
        <w:t>воспитания и социализации обучающихся.</w:t>
      </w:r>
    </w:p>
    <w:p w:rsidR="00F51EF8" w:rsidRPr="00425C7A" w:rsidRDefault="00F51EF8" w:rsidP="00F51EF8">
      <w:pPr>
        <w:spacing w:before="27" w:after="27"/>
        <w:ind w:firstLine="567"/>
        <w:jc w:val="both"/>
        <w:rPr>
          <w:sz w:val="28"/>
          <w:szCs w:val="28"/>
        </w:rPr>
      </w:pPr>
      <w:r w:rsidRPr="00425C7A">
        <w:rPr>
          <w:b/>
          <w:sz w:val="28"/>
          <w:szCs w:val="28"/>
        </w:rPr>
        <w:t>Пятый раздел</w:t>
      </w:r>
      <w:r w:rsidRPr="00425C7A">
        <w:rPr>
          <w:sz w:val="28"/>
          <w:szCs w:val="28"/>
        </w:rPr>
        <w:t xml:space="preserve"> – Содержание </w:t>
      </w:r>
      <w:r w:rsidRPr="00425C7A">
        <w:rPr>
          <w:bCs/>
          <w:color w:val="000000"/>
          <w:sz w:val="28"/>
          <w:szCs w:val="28"/>
        </w:rPr>
        <w:t xml:space="preserve">воспитания и социализации, обучающихся </w:t>
      </w:r>
      <w:r w:rsidRPr="00425C7A">
        <w:rPr>
          <w:bCs/>
          <w:sz w:val="28"/>
          <w:szCs w:val="28"/>
        </w:rPr>
        <w:t>на ступени основного общего образования</w:t>
      </w:r>
      <w:r w:rsidRPr="00425C7A">
        <w:rPr>
          <w:sz w:val="28"/>
          <w:szCs w:val="28"/>
        </w:rPr>
        <w:t xml:space="preserve"> – в каждом из направлений </w:t>
      </w:r>
      <w:r w:rsidRPr="00425C7A">
        <w:rPr>
          <w:sz w:val="28"/>
          <w:szCs w:val="28"/>
        </w:rPr>
        <w:lastRenderedPageBreak/>
        <w:t>воспитания и социализации обучающихся, которые представлены в виде модулей, раскрывается соответствующая система базовых национальных ценностей.</w:t>
      </w:r>
    </w:p>
    <w:p w:rsidR="00F51EF8" w:rsidRPr="00425C7A" w:rsidRDefault="00F51EF8" w:rsidP="00F51EF8">
      <w:pPr>
        <w:spacing w:before="27" w:after="27"/>
        <w:ind w:firstLine="567"/>
        <w:jc w:val="both"/>
        <w:rPr>
          <w:sz w:val="28"/>
          <w:szCs w:val="28"/>
        </w:rPr>
      </w:pPr>
      <w:r w:rsidRPr="00425C7A">
        <w:rPr>
          <w:b/>
          <w:sz w:val="28"/>
          <w:szCs w:val="28"/>
        </w:rPr>
        <w:t>Шестой раздел</w:t>
      </w:r>
      <w:r>
        <w:rPr>
          <w:sz w:val="28"/>
          <w:szCs w:val="28"/>
        </w:rPr>
        <w:t xml:space="preserve"> – Совместная деятельность школы</w:t>
      </w:r>
      <w:r w:rsidRPr="00425C7A">
        <w:rPr>
          <w:sz w:val="28"/>
          <w:szCs w:val="28"/>
        </w:rPr>
        <w:t>, семьи и общественности по формированию воспитания и социализации обучающихся – формулирует и раскрывает основные условия повышения эффективности совместной воспитательной деятельности школы, семьи и общественности, особенности этой работы в современных условиях; задачи, формы и содержание повышения педагогической культуры родителей.</w:t>
      </w:r>
    </w:p>
    <w:p w:rsidR="00F51EF8" w:rsidRPr="00425C7A" w:rsidRDefault="00F51EF8" w:rsidP="00F51EF8">
      <w:pPr>
        <w:shd w:val="clear" w:color="auto" w:fill="FFFFFF"/>
        <w:ind w:firstLine="567"/>
        <w:jc w:val="both"/>
        <w:rPr>
          <w:color w:val="000000"/>
          <w:sz w:val="28"/>
          <w:szCs w:val="28"/>
        </w:rPr>
      </w:pPr>
      <w:r w:rsidRPr="00425C7A">
        <w:rPr>
          <w:b/>
          <w:sz w:val="28"/>
          <w:szCs w:val="28"/>
        </w:rPr>
        <w:t>В седьмом разделе</w:t>
      </w:r>
      <w:r w:rsidRPr="00425C7A">
        <w:rPr>
          <w:sz w:val="28"/>
          <w:szCs w:val="28"/>
        </w:rPr>
        <w:t xml:space="preserve"> – </w:t>
      </w:r>
      <w:r w:rsidRPr="00425C7A">
        <w:rPr>
          <w:color w:val="000000"/>
          <w:sz w:val="28"/>
          <w:szCs w:val="28"/>
        </w:rPr>
        <w:t xml:space="preserve">Основные формы повышения педагогической культуры родителей (законных представителей) обучающихся – представлены </w:t>
      </w:r>
      <w:r w:rsidRPr="00425C7A">
        <w:rPr>
          <w:sz w:val="28"/>
          <w:szCs w:val="28"/>
        </w:rPr>
        <w:t>традиционные и нетрадиционные методы, ф</w:t>
      </w:r>
      <w:r>
        <w:rPr>
          <w:sz w:val="28"/>
          <w:szCs w:val="28"/>
        </w:rPr>
        <w:t xml:space="preserve">ормы взаимодействия школы </w:t>
      </w:r>
      <w:r w:rsidRPr="00425C7A">
        <w:rPr>
          <w:sz w:val="28"/>
          <w:szCs w:val="28"/>
        </w:rPr>
        <w:t xml:space="preserve">с родителями учеников. </w:t>
      </w:r>
    </w:p>
    <w:p w:rsidR="00F51EF8" w:rsidRPr="00425C7A" w:rsidRDefault="00F51EF8" w:rsidP="00F51EF8">
      <w:pPr>
        <w:shd w:val="clear" w:color="auto" w:fill="FFFFFF"/>
        <w:ind w:firstLine="567"/>
        <w:jc w:val="both"/>
        <w:rPr>
          <w:sz w:val="28"/>
          <w:szCs w:val="28"/>
        </w:rPr>
      </w:pPr>
      <w:r w:rsidRPr="00425C7A">
        <w:rPr>
          <w:b/>
          <w:sz w:val="28"/>
          <w:szCs w:val="28"/>
        </w:rPr>
        <w:t>Восьмой раздел</w:t>
      </w:r>
      <w:r w:rsidRPr="00425C7A">
        <w:rPr>
          <w:sz w:val="28"/>
          <w:szCs w:val="28"/>
        </w:rPr>
        <w:t xml:space="preserve"> – Планируемые результаты </w:t>
      </w:r>
      <w:r w:rsidRPr="00425C7A">
        <w:rPr>
          <w:bCs/>
          <w:color w:val="000000"/>
          <w:sz w:val="28"/>
          <w:szCs w:val="28"/>
        </w:rPr>
        <w:t xml:space="preserve">воспитания и социализации, обучающихся </w:t>
      </w:r>
      <w:r w:rsidRPr="00425C7A">
        <w:rPr>
          <w:bCs/>
          <w:sz w:val="28"/>
          <w:szCs w:val="28"/>
        </w:rPr>
        <w:t xml:space="preserve">на ступени основного общего образования </w:t>
      </w:r>
      <w:r w:rsidRPr="00425C7A">
        <w:rPr>
          <w:sz w:val="28"/>
          <w:szCs w:val="28"/>
        </w:rPr>
        <w:t>– определены ценностные отношения, представления, знания, опыт, которые должны быть сфор</w:t>
      </w:r>
      <w:r>
        <w:rPr>
          <w:sz w:val="28"/>
          <w:szCs w:val="28"/>
        </w:rPr>
        <w:t>мированы у школьников</w:t>
      </w:r>
      <w:r w:rsidRPr="00425C7A">
        <w:rPr>
          <w:sz w:val="28"/>
          <w:szCs w:val="28"/>
        </w:rPr>
        <w:t xml:space="preserve"> по каждому из направлений духовно-нравственного развития и воспитания.</w:t>
      </w:r>
    </w:p>
    <w:p w:rsidR="00F51EF8" w:rsidRPr="00425C7A" w:rsidRDefault="00F51EF8" w:rsidP="00F51EF8">
      <w:pPr>
        <w:shd w:val="clear" w:color="auto" w:fill="FFFFFF"/>
        <w:ind w:firstLine="567"/>
        <w:jc w:val="both"/>
        <w:rPr>
          <w:sz w:val="28"/>
          <w:szCs w:val="28"/>
        </w:rPr>
      </w:pPr>
      <w:r w:rsidRPr="00425C7A">
        <w:rPr>
          <w:sz w:val="28"/>
          <w:szCs w:val="28"/>
        </w:rPr>
        <w:t xml:space="preserve">Программа воспитания </w:t>
      </w:r>
      <w:r w:rsidRPr="00425C7A">
        <w:rPr>
          <w:bCs/>
          <w:color w:val="000000"/>
          <w:sz w:val="28"/>
          <w:szCs w:val="28"/>
        </w:rPr>
        <w:t xml:space="preserve">и социализации обучающихся </w:t>
      </w:r>
      <w:r w:rsidRPr="00425C7A">
        <w:rPr>
          <w:sz w:val="28"/>
          <w:szCs w:val="28"/>
        </w:rPr>
        <w:t>реализуется по следующим направлениям:</w:t>
      </w:r>
    </w:p>
    <w:p w:rsidR="00F51EF8" w:rsidRPr="00425C7A" w:rsidRDefault="00F51EF8" w:rsidP="00F51EF8">
      <w:pPr>
        <w:numPr>
          <w:ilvl w:val="0"/>
          <w:numId w:val="44"/>
        </w:numPr>
        <w:ind w:left="714" w:hanging="357"/>
        <w:jc w:val="both"/>
        <w:rPr>
          <w:color w:val="000000"/>
          <w:sz w:val="28"/>
          <w:szCs w:val="28"/>
        </w:rPr>
      </w:pPr>
      <w:r w:rsidRPr="00425C7A">
        <w:rPr>
          <w:color w:val="000000"/>
          <w:sz w:val="28"/>
          <w:szCs w:val="28"/>
        </w:rPr>
        <w:t>воспитание гражданственности, патриотизма, уважения к правам, свободам и обязанностям человека;</w:t>
      </w:r>
    </w:p>
    <w:p w:rsidR="00F51EF8" w:rsidRPr="00425C7A" w:rsidRDefault="00F51EF8" w:rsidP="00F51EF8">
      <w:pPr>
        <w:numPr>
          <w:ilvl w:val="0"/>
          <w:numId w:val="44"/>
        </w:numPr>
        <w:ind w:left="714" w:hanging="357"/>
        <w:jc w:val="both"/>
        <w:rPr>
          <w:color w:val="000000"/>
          <w:sz w:val="28"/>
          <w:szCs w:val="28"/>
        </w:rPr>
      </w:pPr>
      <w:r w:rsidRPr="00425C7A">
        <w:rPr>
          <w:color w:val="000000"/>
          <w:sz w:val="28"/>
          <w:szCs w:val="28"/>
        </w:rPr>
        <w:t>воспитание нравственных чувств и этического сознания;</w:t>
      </w:r>
    </w:p>
    <w:p w:rsidR="00F51EF8" w:rsidRPr="00425C7A" w:rsidRDefault="00F51EF8" w:rsidP="00F51EF8">
      <w:pPr>
        <w:numPr>
          <w:ilvl w:val="0"/>
          <w:numId w:val="44"/>
        </w:numPr>
        <w:ind w:left="714" w:hanging="357"/>
        <w:jc w:val="both"/>
        <w:rPr>
          <w:color w:val="000000"/>
          <w:sz w:val="28"/>
          <w:szCs w:val="28"/>
        </w:rPr>
      </w:pPr>
      <w:r w:rsidRPr="00425C7A">
        <w:rPr>
          <w:color w:val="000000"/>
          <w:sz w:val="28"/>
          <w:szCs w:val="28"/>
        </w:rPr>
        <w:t>воспитание трудолюбия, творческого отношения к учению, труду, жизни;</w:t>
      </w:r>
    </w:p>
    <w:p w:rsidR="00F51EF8" w:rsidRPr="00425C7A" w:rsidRDefault="00F51EF8" w:rsidP="00F51EF8">
      <w:pPr>
        <w:numPr>
          <w:ilvl w:val="0"/>
          <w:numId w:val="44"/>
        </w:numPr>
        <w:ind w:left="714" w:hanging="357"/>
        <w:jc w:val="both"/>
        <w:rPr>
          <w:sz w:val="28"/>
          <w:szCs w:val="28"/>
        </w:rPr>
      </w:pPr>
      <w:r w:rsidRPr="00425C7A">
        <w:rPr>
          <w:sz w:val="28"/>
          <w:szCs w:val="28"/>
        </w:rPr>
        <w:t>формирование ценностного отношения к здоровью и здоровому образу жизни;</w:t>
      </w:r>
    </w:p>
    <w:p w:rsidR="00F51EF8" w:rsidRPr="00425C7A" w:rsidRDefault="00F51EF8" w:rsidP="00F51EF8">
      <w:pPr>
        <w:numPr>
          <w:ilvl w:val="0"/>
          <w:numId w:val="44"/>
        </w:numPr>
        <w:ind w:left="714" w:hanging="357"/>
        <w:jc w:val="both"/>
        <w:rPr>
          <w:color w:val="000000"/>
          <w:sz w:val="28"/>
          <w:szCs w:val="28"/>
        </w:rPr>
      </w:pPr>
      <w:r w:rsidRPr="00425C7A">
        <w:rPr>
          <w:color w:val="000000"/>
          <w:sz w:val="28"/>
          <w:szCs w:val="28"/>
        </w:rPr>
        <w:t>воспитание ценностного отношения к природе, окружающей среде;</w:t>
      </w:r>
    </w:p>
    <w:p w:rsidR="00F51EF8" w:rsidRPr="00425C7A" w:rsidRDefault="00F51EF8" w:rsidP="00F51EF8">
      <w:pPr>
        <w:numPr>
          <w:ilvl w:val="0"/>
          <w:numId w:val="44"/>
        </w:numPr>
        <w:ind w:left="714" w:hanging="357"/>
        <w:jc w:val="both"/>
        <w:rPr>
          <w:color w:val="000000"/>
          <w:sz w:val="28"/>
          <w:szCs w:val="28"/>
        </w:rPr>
      </w:pPr>
      <w:r w:rsidRPr="00425C7A">
        <w:rPr>
          <w:color w:val="000000"/>
          <w:sz w:val="28"/>
          <w:szCs w:val="28"/>
        </w:rPr>
        <w:t>воспитание ценностного отношения к прекрасному, формирование представлений об эстетических идеалах и ценностях.</w:t>
      </w:r>
    </w:p>
    <w:p w:rsidR="00F51EF8" w:rsidRPr="00425C7A" w:rsidRDefault="00F51EF8" w:rsidP="00F51EF8">
      <w:pPr>
        <w:ind w:firstLine="567"/>
        <w:jc w:val="both"/>
        <w:rPr>
          <w:sz w:val="28"/>
          <w:szCs w:val="28"/>
        </w:rPr>
      </w:pPr>
      <w:r w:rsidRPr="00425C7A">
        <w:rPr>
          <w:sz w:val="28"/>
          <w:szCs w:val="28"/>
        </w:rPr>
        <w:t>По каждому направлению разработан модуль, содержащий цель, задачи, соответствующую систему базовых ценностей, особенности организации содержания. В каждом модуле приведены виды деятельности и формы занятий с обучающимися, определены услови</w:t>
      </w:r>
      <w:r>
        <w:rPr>
          <w:sz w:val="28"/>
          <w:szCs w:val="28"/>
        </w:rPr>
        <w:t xml:space="preserve">я совместной деятельности школы </w:t>
      </w:r>
      <w:r w:rsidRPr="00425C7A">
        <w:rPr>
          <w:sz w:val="28"/>
          <w:szCs w:val="28"/>
        </w:rPr>
        <w:t>с семьями обучающихся, с общественными учреждениями по духовно-нравственному развитию и воспитанию обучающихся, обозначены планируемые результаты, представлены схемы, отражающие пути реализации данного модуля.</w:t>
      </w:r>
    </w:p>
    <w:p w:rsidR="00F51EF8" w:rsidRPr="00425C7A" w:rsidRDefault="00F51EF8" w:rsidP="00F51EF8">
      <w:pPr>
        <w:spacing w:before="27" w:after="27"/>
        <w:ind w:firstLine="567"/>
        <w:jc w:val="both"/>
        <w:rPr>
          <w:color w:val="000000"/>
          <w:sz w:val="28"/>
          <w:szCs w:val="28"/>
        </w:rPr>
      </w:pPr>
      <w:r w:rsidRPr="00425C7A">
        <w:rPr>
          <w:color w:val="000000"/>
          <w:sz w:val="28"/>
          <w:szCs w:val="28"/>
        </w:rPr>
        <w:t>Данная программа содержит теоретические положения и методические рекомендации по организации целостного пространства воспитания и социализации, обучающихся и является документом, определяющим воспитательную деятельность лицея.</w:t>
      </w:r>
    </w:p>
    <w:p w:rsidR="00F51EF8" w:rsidRPr="00425C7A" w:rsidRDefault="00F51EF8" w:rsidP="00F51EF8">
      <w:pPr>
        <w:spacing w:before="27" w:after="27"/>
        <w:ind w:firstLine="567"/>
        <w:jc w:val="both"/>
        <w:rPr>
          <w:sz w:val="28"/>
          <w:szCs w:val="28"/>
        </w:rPr>
      </w:pPr>
      <w:r w:rsidRPr="00425C7A">
        <w:rPr>
          <w:b/>
          <w:bCs/>
          <w:sz w:val="28"/>
          <w:szCs w:val="28"/>
        </w:rPr>
        <w:t>Этапы реализации Программы</w:t>
      </w:r>
    </w:p>
    <w:p w:rsidR="00F51EF8" w:rsidRPr="00425C7A" w:rsidRDefault="00F51EF8" w:rsidP="00F51EF8">
      <w:pPr>
        <w:numPr>
          <w:ilvl w:val="0"/>
          <w:numId w:val="16"/>
        </w:numPr>
        <w:spacing w:before="100" w:beforeAutospacing="1" w:after="100" w:afterAutospacing="1"/>
        <w:jc w:val="both"/>
        <w:rPr>
          <w:sz w:val="28"/>
          <w:szCs w:val="28"/>
        </w:rPr>
      </w:pPr>
      <w:r w:rsidRPr="00425C7A">
        <w:rPr>
          <w:i/>
          <w:iCs/>
          <w:sz w:val="28"/>
          <w:szCs w:val="28"/>
        </w:rPr>
        <w:lastRenderedPageBreak/>
        <w:t xml:space="preserve">I этап – </w:t>
      </w:r>
      <w:r w:rsidRPr="00425C7A">
        <w:rPr>
          <w:sz w:val="28"/>
          <w:szCs w:val="28"/>
          <w:u w:val="single"/>
        </w:rPr>
        <w:t>подготовительный</w:t>
      </w:r>
      <w:r>
        <w:rPr>
          <w:sz w:val="28"/>
          <w:szCs w:val="28"/>
        </w:rPr>
        <w:t xml:space="preserve"> (2015/2016</w:t>
      </w:r>
      <w:r w:rsidRPr="00425C7A">
        <w:rPr>
          <w:sz w:val="28"/>
          <w:szCs w:val="28"/>
        </w:rPr>
        <w:t xml:space="preserve"> гг.) </w:t>
      </w:r>
    </w:p>
    <w:p w:rsidR="00F51EF8" w:rsidRPr="00425C7A" w:rsidRDefault="00F51EF8" w:rsidP="00F51EF8">
      <w:pPr>
        <w:pStyle w:val="af3"/>
        <w:ind w:firstLine="567"/>
        <w:jc w:val="both"/>
        <w:rPr>
          <w:rFonts w:ascii="Times New Roman" w:hAnsi="Times New Roman" w:cs="Times New Roman"/>
          <w:sz w:val="28"/>
          <w:szCs w:val="28"/>
        </w:rPr>
      </w:pPr>
      <w:r w:rsidRPr="00425C7A">
        <w:rPr>
          <w:rFonts w:ascii="Times New Roman" w:hAnsi="Times New Roman" w:cs="Times New Roman"/>
          <w:sz w:val="28"/>
          <w:szCs w:val="28"/>
        </w:rPr>
        <w:t xml:space="preserve">Аналитико-диагностическая деятельность. Поиск и коррекция инновационных технологий, форм, методов и способов воспитания с учетом личностно значимой модели образования. Изучение современных технологий новаторов, обобщение их педагогического опыта. Определение стратегии и тактики деятельности. </w:t>
      </w:r>
    </w:p>
    <w:p w:rsidR="00F51EF8" w:rsidRPr="00425C7A" w:rsidRDefault="00F51EF8" w:rsidP="00F51EF8">
      <w:pPr>
        <w:numPr>
          <w:ilvl w:val="0"/>
          <w:numId w:val="17"/>
        </w:numPr>
        <w:spacing w:before="100" w:beforeAutospacing="1" w:after="100" w:afterAutospacing="1"/>
        <w:jc w:val="both"/>
        <w:rPr>
          <w:sz w:val="28"/>
          <w:szCs w:val="28"/>
        </w:rPr>
      </w:pPr>
      <w:r w:rsidRPr="00425C7A">
        <w:rPr>
          <w:i/>
          <w:iCs/>
          <w:sz w:val="28"/>
          <w:szCs w:val="28"/>
        </w:rPr>
        <w:t xml:space="preserve">II этап – </w:t>
      </w:r>
      <w:r w:rsidRPr="00425C7A">
        <w:rPr>
          <w:sz w:val="28"/>
          <w:szCs w:val="28"/>
          <w:u w:val="single"/>
        </w:rPr>
        <w:t>практический</w:t>
      </w:r>
      <w:r>
        <w:rPr>
          <w:sz w:val="28"/>
          <w:szCs w:val="28"/>
        </w:rPr>
        <w:t xml:space="preserve"> (2016/2019</w:t>
      </w:r>
      <w:r w:rsidRPr="00425C7A">
        <w:rPr>
          <w:sz w:val="28"/>
          <w:szCs w:val="28"/>
        </w:rPr>
        <w:t xml:space="preserve"> гг.) </w:t>
      </w:r>
    </w:p>
    <w:p w:rsidR="00F51EF8" w:rsidRPr="00425C7A" w:rsidRDefault="00F51EF8" w:rsidP="00F51EF8">
      <w:pPr>
        <w:pStyle w:val="af3"/>
        <w:ind w:firstLine="567"/>
        <w:jc w:val="both"/>
        <w:rPr>
          <w:rFonts w:ascii="Times New Roman" w:hAnsi="Times New Roman" w:cs="Times New Roman"/>
          <w:sz w:val="28"/>
          <w:szCs w:val="28"/>
        </w:rPr>
      </w:pPr>
      <w:r w:rsidRPr="00425C7A">
        <w:rPr>
          <w:rFonts w:ascii="Times New Roman" w:hAnsi="Times New Roman" w:cs="Times New Roman"/>
          <w:sz w:val="28"/>
          <w:szCs w:val="28"/>
        </w:rPr>
        <w:t xml:space="preserve">Апробация и использование в учебно-воспитательном процессе личностно-ориентированных технологий, приемов, методов воспитания школьников, социальной и психолого-педагогической поддержки личности ребенка в процессе развития и раскрытия его индивидуальных особенностей. </w:t>
      </w:r>
    </w:p>
    <w:p w:rsidR="00F51EF8" w:rsidRPr="00425C7A" w:rsidRDefault="00F51EF8" w:rsidP="00F51EF8">
      <w:pPr>
        <w:numPr>
          <w:ilvl w:val="0"/>
          <w:numId w:val="18"/>
        </w:numPr>
        <w:spacing w:before="100" w:beforeAutospacing="1" w:after="100" w:afterAutospacing="1"/>
        <w:jc w:val="both"/>
        <w:rPr>
          <w:sz w:val="28"/>
          <w:szCs w:val="28"/>
        </w:rPr>
      </w:pPr>
      <w:r w:rsidRPr="00425C7A">
        <w:rPr>
          <w:i/>
          <w:iCs/>
          <w:sz w:val="28"/>
          <w:szCs w:val="28"/>
        </w:rPr>
        <w:t xml:space="preserve">III этап – </w:t>
      </w:r>
      <w:r w:rsidRPr="00425C7A">
        <w:rPr>
          <w:sz w:val="28"/>
          <w:szCs w:val="28"/>
          <w:u w:val="single"/>
        </w:rPr>
        <w:t>обобщающий</w:t>
      </w:r>
      <w:r>
        <w:rPr>
          <w:sz w:val="28"/>
          <w:szCs w:val="28"/>
        </w:rPr>
        <w:t xml:space="preserve"> (2019/2020</w:t>
      </w:r>
      <w:r w:rsidRPr="00425C7A">
        <w:rPr>
          <w:sz w:val="28"/>
          <w:szCs w:val="28"/>
        </w:rPr>
        <w:t xml:space="preserve"> гг.) </w:t>
      </w:r>
    </w:p>
    <w:p w:rsidR="00F51EF8" w:rsidRPr="00425C7A" w:rsidRDefault="00F51EF8" w:rsidP="00F51EF8">
      <w:pPr>
        <w:pStyle w:val="af3"/>
        <w:ind w:firstLine="567"/>
        <w:jc w:val="both"/>
        <w:rPr>
          <w:rFonts w:ascii="Times New Roman" w:hAnsi="Times New Roman" w:cs="Times New Roman"/>
          <w:sz w:val="28"/>
          <w:szCs w:val="28"/>
        </w:rPr>
      </w:pPr>
      <w:r w:rsidRPr="00425C7A">
        <w:rPr>
          <w:rFonts w:ascii="Times New Roman" w:hAnsi="Times New Roman" w:cs="Times New Roman"/>
          <w:sz w:val="28"/>
          <w:szCs w:val="28"/>
        </w:rPr>
        <w:t>Обработка и интерпретация данных за 5 лет. Соотношение результатов реализации программы с поставленными целью и задачами. Определение перспектив и путей дальнейшего формирования воспитательной системы.</w:t>
      </w:r>
    </w:p>
    <w:p w:rsidR="00F51EF8" w:rsidRPr="00425C7A" w:rsidRDefault="00F51EF8" w:rsidP="00F51EF8">
      <w:pPr>
        <w:pStyle w:val="af"/>
        <w:rPr>
          <w:b/>
          <w:color w:val="000000"/>
          <w:sz w:val="28"/>
          <w:szCs w:val="28"/>
        </w:rPr>
      </w:pPr>
    </w:p>
    <w:p w:rsidR="00F51EF8" w:rsidRPr="00126FC1" w:rsidRDefault="00F51EF8" w:rsidP="00F51EF8">
      <w:pPr>
        <w:jc w:val="both"/>
        <w:rPr>
          <w:b/>
          <w:bCs/>
          <w:sz w:val="28"/>
          <w:szCs w:val="28"/>
          <w:u w:val="single"/>
        </w:rPr>
      </w:pPr>
      <w:r>
        <w:rPr>
          <w:b/>
          <w:sz w:val="28"/>
          <w:szCs w:val="28"/>
          <w:u w:val="single"/>
        </w:rPr>
        <w:t>2.3.</w:t>
      </w:r>
      <w:r w:rsidRPr="00126FC1">
        <w:rPr>
          <w:b/>
          <w:sz w:val="28"/>
          <w:szCs w:val="28"/>
          <w:u w:val="single"/>
        </w:rPr>
        <w:t xml:space="preserve">1. Цель и задачи программы </w:t>
      </w:r>
      <w:r w:rsidRPr="00126FC1">
        <w:rPr>
          <w:b/>
          <w:bCs/>
          <w:sz w:val="28"/>
          <w:szCs w:val="28"/>
          <w:u w:val="single"/>
        </w:rPr>
        <w:t>воспитания</w:t>
      </w:r>
    </w:p>
    <w:p w:rsidR="00F51EF8" w:rsidRPr="00425C7A" w:rsidRDefault="00F51EF8" w:rsidP="00F51EF8">
      <w:pPr>
        <w:jc w:val="both"/>
        <w:rPr>
          <w:b/>
          <w:sz w:val="28"/>
          <w:szCs w:val="28"/>
        </w:rPr>
      </w:pPr>
      <w:r w:rsidRPr="00126FC1">
        <w:rPr>
          <w:b/>
          <w:sz w:val="28"/>
          <w:szCs w:val="28"/>
          <w:u w:val="single"/>
        </w:rPr>
        <w:t>и социализации обучающихся на ступени основного общего образования</w:t>
      </w:r>
    </w:p>
    <w:p w:rsidR="00F51EF8" w:rsidRPr="00425C7A" w:rsidRDefault="00F51EF8" w:rsidP="00F51EF8">
      <w:pPr>
        <w:pStyle w:val="af3"/>
        <w:spacing w:after="0"/>
        <w:ind w:firstLine="567"/>
        <w:jc w:val="both"/>
        <w:rPr>
          <w:rFonts w:ascii="Times New Roman" w:hAnsi="Times New Roman" w:cs="Times New Roman"/>
          <w:sz w:val="28"/>
          <w:szCs w:val="28"/>
        </w:rPr>
      </w:pPr>
      <w:r w:rsidRPr="00425C7A">
        <w:rPr>
          <w:rFonts w:ascii="Times New Roman" w:hAnsi="Times New Roman" w:cs="Times New Roman"/>
          <w:b/>
          <w:bCs/>
          <w:sz w:val="28"/>
          <w:szCs w:val="28"/>
        </w:rPr>
        <w:t xml:space="preserve">Воспитание – </w:t>
      </w:r>
      <w:r w:rsidRPr="00425C7A">
        <w:rPr>
          <w:rFonts w:ascii="Times New Roman" w:hAnsi="Times New Roman" w:cs="Times New Roman"/>
          <w:sz w:val="28"/>
          <w:szCs w:val="28"/>
        </w:rPr>
        <w:t>это процесс принятия человеком важных правил и идей (ценностей), которые определяют поведение человека в обществе на разных ступенях его развития. В педагогическом смысле воспитание – целенаправленный процесс, осознаваемый и педагогом, и учащимися.</w:t>
      </w:r>
    </w:p>
    <w:p w:rsidR="00F51EF8" w:rsidRPr="00425C7A" w:rsidRDefault="00F51EF8" w:rsidP="00F51EF8">
      <w:pPr>
        <w:pStyle w:val="af3"/>
        <w:spacing w:after="0"/>
        <w:ind w:firstLine="567"/>
        <w:jc w:val="both"/>
        <w:rPr>
          <w:rFonts w:ascii="Times New Roman" w:hAnsi="Times New Roman" w:cs="Times New Roman"/>
          <w:sz w:val="28"/>
          <w:szCs w:val="28"/>
        </w:rPr>
      </w:pPr>
      <w:r w:rsidRPr="00425C7A">
        <w:rPr>
          <w:rStyle w:val="aff3"/>
          <w:rFonts w:ascii="Times New Roman" w:hAnsi="Times New Roman" w:cs="Times New Roman"/>
          <w:iCs/>
          <w:sz w:val="28"/>
          <w:szCs w:val="28"/>
        </w:rPr>
        <w:t>Духовно-нравственное воспитание</w:t>
      </w:r>
      <w:r w:rsidRPr="00425C7A">
        <w:rPr>
          <w:rFonts w:ascii="Times New Roman" w:hAnsi="Times New Roman" w:cs="Times New Roman"/>
          <w:sz w:val="28"/>
          <w:szCs w:val="28"/>
        </w:rPr>
        <w:t xml:space="preserve"> – педагогически организованный процесс усвоения и принятия обучающимся базовых национальных ценностей, освоение системы общечеловеческих ценностей и культурных, духовных и нравственных ценностей многонационального народа Российской Федерации.</w:t>
      </w:r>
    </w:p>
    <w:p w:rsidR="00F51EF8" w:rsidRPr="00425C7A" w:rsidRDefault="00F51EF8" w:rsidP="00F51EF8">
      <w:pPr>
        <w:pStyle w:val="af3"/>
        <w:spacing w:after="0"/>
        <w:ind w:firstLine="567"/>
        <w:jc w:val="both"/>
        <w:rPr>
          <w:rFonts w:ascii="Times New Roman" w:hAnsi="Times New Roman" w:cs="Times New Roman"/>
          <w:sz w:val="28"/>
          <w:szCs w:val="28"/>
        </w:rPr>
      </w:pPr>
      <w:r w:rsidRPr="00425C7A">
        <w:rPr>
          <w:rStyle w:val="aff3"/>
          <w:rFonts w:ascii="Times New Roman" w:hAnsi="Times New Roman" w:cs="Times New Roman"/>
          <w:iCs/>
          <w:sz w:val="28"/>
          <w:szCs w:val="28"/>
        </w:rPr>
        <w:t>Духовно-нравственное развитие</w:t>
      </w:r>
      <w:r w:rsidRPr="00425C7A">
        <w:rPr>
          <w:rFonts w:ascii="Times New Roman" w:hAnsi="Times New Roman" w:cs="Times New Roman"/>
          <w:sz w:val="28"/>
          <w:szCs w:val="28"/>
        </w:rPr>
        <w:t xml:space="preserve"> – осуществляемое в процессе социализации последовательное расширение и укрепление ценностно-смысловой сферы личности, формирование способности человека оценивать и сознательно выстраивать на основе традиционных моральных норм и нравственных идеалов отношения к себе, другим людям, обществу, государству, Отечеству, миру в целом.</w:t>
      </w:r>
    </w:p>
    <w:p w:rsidR="00F51EF8" w:rsidRPr="00425C7A" w:rsidRDefault="00F51EF8" w:rsidP="00F51EF8">
      <w:pPr>
        <w:shd w:val="clear" w:color="auto" w:fill="FFFFFF"/>
        <w:ind w:firstLine="567"/>
        <w:jc w:val="both"/>
        <w:rPr>
          <w:sz w:val="28"/>
          <w:szCs w:val="28"/>
        </w:rPr>
      </w:pPr>
      <w:r w:rsidRPr="00425C7A">
        <w:rPr>
          <w:sz w:val="28"/>
          <w:szCs w:val="28"/>
        </w:rPr>
        <w:t xml:space="preserve">Цель духовно-нравственного развития и воспитания, обучающихся должна отражать </w:t>
      </w:r>
      <w:r w:rsidRPr="00425C7A">
        <w:rPr>
          <w:b/>
          <w:bCs/>
          <w:sz w:val="28"/>
          <w:szCs w:val="28"/>
        </w:rPr>
        <w:t>нравственный портрет идеально воспитанного школьника:</w:t>
      </w:r>
    </w:p>
    <w:p w:rsidR="00F51EF8" w:rsidRPr="00425C7A" w:rsidRDefault="00F51EF8" w:rsidP="00F51EF8">
      <w:pPr>
        <w:numPr>
          <w:ilvl w:val="0"/>
          <w:numId w:val="29"/>
        </w:numPr>
        <w:shd w:val="clear" w:color="auto" w:fill="FFFFFF"/>
        <w:autoSpaceDE w:val="0"/>
        <w:autoSpaceDN w:val="0"/>
        <w:adjustRightInd w:val="0"/>
        <w:jc w:val="both"/>
        <w:rPr>
          <w:sz w:val="28"/>
          <w:szCs w:val="28"/>
        </w:rPr>
      </w:pPr>
      <w:r w:rsidRPr="00425C7A">
        <w:rPr>
          <w:sz w:val="28"/>
          <w:szCs w:val="28"/>
        </w:rPr>
        <w:lastRenderedPageBreak/>
        <w:t>любящий свой край и свою Родину;</w:t>
      </w:r>
    </w:p>
    <w:p w:rsidR="00F51EF8" w:rsidRPr="00425C7A" w:rsidRDefault="00F51EF8" w:rsidP="00F51EF8">
      <w:pPr>
        <w:numPr>
          <w:ilvl w:val="0"/>
          <w:numId w:val="29"/>
        </w:numPr>
        <w:shd w:val="clear" w:color="auto" w:fill="FFFFFF"/>
        <w:autoSpaceDE w:val="0"/>
        <w:autoSpaceDN w:val="0"/>
        <w:adjustRightInd w:val="0"/>
        <w:jc w:val="both"/>
        <w:rPr>
          <w:sz w:val="28"/>
          <w:szCs w:val="28"/>
        </w:rPr>
      </w:pPr>
      <w:r w:rsidRPr="00425C7A">
        <w:rPr>
          <w:sz w:val="28"/>
          <w:szCs w:val="28"/>
        </w:rPr>
        <w:t>уважающий и принимающий ценности семьи и общества;</w:t>
      </w:r>
    </w:p>
    <w:p w:rsidR="00F51EF8" w:rsidRPr="00425C7A" w:rsidRDefault="00F51EF8" w:rsidP="00F51EF8">
      <w:pPr>
        <w:numPr>
          <w:ilvl w:val="0"/>
          <w:numId w:val="29"/>
        </w:numPr>
        <w:shd w:val="clear" w:color="auto" w:fill="FFFFFF"/>
        <w:autoSpaceDE w:val="0"/>
        <w:autoSpaceDN w:val="0"/>
        <w:adjustRightInd w:val="0"/>
        <w:jc w:val="both"/>
        <w:rPr>
          <w:sz w:val="28"/>
          <w:szCs w:val="28"/>
        </w:rPr>
      </w:pPr>
      <w:r w:rsidRPr="00425C7A">
        <w:rPr>
          <w:sz w:val="28"/>
          <w:szCs w:val="28"/>
        </w:rPr>
        <w:t>соблюдающий нормы и правила общения;</w:t>
      </w:r>
    </w:p>
    <w:p w:rsidR="00F51EF8" w:rsidRPr="00425C7A" w:rsidRDefault="00F51EF8" w:rsidP="00F51EF8">
      <w:pPr>
        <w:numPr>
          <w:ilvl w:val="0"/>
          <w:numId w:val="29"/>
        </w:numPr>
        <w:shd w:val="clear" w:color="auto" w:fill="FFFFFF"/>
        <w:autoSpaceDE w:val="0"/>
        <w:autoSpaceDN w:val="0"/>
        <w:adjustRightInd w:val="0"/>
        <w:jc w:val="both"/>
        <w:rPr>
          <w:sz w:val="28"/>
          <w:szCs w:val="28"/>
        </w:rPr>
      </w:pPr>
      <w:r w:rsidRPr="00425C7A">
        <w:rPr>
          <w:sz w:val="28"/>
          <w:szCs w:val="28"/>
        </w:rPr>
        <w:t>проявляющий уважение и терпимость к чужому мнению;</w:t>
      </w:r>
    </w:p>
    <w:p w:rsidR="00F51EF8" w:rsidRPr="00425C7A" w:rsidRDefault="00F51EF8" w:rsidP="00F51EF8">
      <w:pPr>
        <w:numPr>
          <w:ilvl w:val="0"/>
          <w:numId w:val="29"/>
        </w:numPr>
        <w:shd w:val="clear" w:color="auto" w:fill="FFFFFF"/>
        <w:autoSpaceDE w:val="0"/>
        <w:autoSpaceDN w:val="0"/>
        <w:adjustRightInd w:val="0"/>
        <w:jc w:val="both"/>
        <w:rPr>
          <w:sz w:val="28"/>
          <w:szCs w:val="28"/>
        </w:rPr>
      </w:pPr>
      <w:r w:rsidRPr="00425C7A">
        <w:rPr>
          <w:sz w:val="28"/>
          <w:szCs w:val="28"/>
        </w:rPr>
        <w:t>умеющий грамотно разрешать конфликты в общении;</w:t>
      </w:r>
    </w:p>
    <w:p w:rsidR="00F51EF8" w:rsidRPr="00425C7A" w:rsidRDefault="00F51EF8" w:rsidP="00F51EF8">
      <w:pPr>
        <w:numPr>
          <w:ilvl w:val="0"/>
          <w:numId w:val="29"/>
        </w:numPr>
        <w:shd w:val="clear" w:color="auto" w:fill="FFFFFF"/>
        <w:autoSpaceDE w:val="0"/>
        <w:autoSpaceDN w:val="0"/>
        <w:adjustRightInd w:val="0"/>
        <w:jc w:val="both"/>
        <w:rPr>
          <w:sz w:val="28"/>
          <w:szCs w:val="28"/>
        </w:rPr>
      </w:pPr>
      <w:r w:rsidRPr="00425C7A">
        <w:rPr>
          <w:sz w:val="28"/>
          <w:szCs w:val="28"/>
        </w:rPr>
        <w:t>любознательный, интересующийся, активно познающий мир;</w:t>
      </w:r>
    </w:p>
    <w:p w:rsidR="00F51EF8" w:rsidRPr="00425C7A" w:rsidRDefault="00F51EF8" w:rsidP="00F51EF8">
      <w:pPr>
        <w:numPr>
          <w:ilvl w:val="0"/>
          <w:numId w:val="29"/>
        </w:numPr>
        <w:shd w:val="clear" w:color="auto" w:fill="FFFFFF"/>
        <w:autoSpaceDE w:val="0"/>
        <w:autoSpaceDN w:val="0"/>
        <w:adjustRightInd w:val="0"/>
        <w:jc w:val="both"/>
        <w:rPr>
          <w:sz w:val="28"/>
          <w:szCs w:val="28"/>
        </w:rPr>
      </w:pPr>
      <w:r w:rsidRPr="00425C7A">
        <w:rPr>
          <w:sz w:val="28"/>
          <w:szCs w:val="28"/>
        </w:rPr>
        <w:t>умеющий учиться, способный организовать свою деятельность, умеющий пользоваться информационными источниками;</w:t>
      </w:r>
    </w:p>
    <w:p w:rsidR="00F51EF8" w:rsidRPr="00425C7A" w:rsidRDefault="00F51EF8" w:rsidP="00F51EF8">
      <w:pPr>
        <w:numPr>
          <w:ilvl w:val="0"/>
          <w:numId w:val="29"/>
        </w:numPr>
        <w:shd w:val="clear" w:color="auto" w:fill="FFFFFF"/>
        <w:autoSpaceDE w:val="0"/>
        <w:autoSpaceDN w:val="0"/>
        <w:adjustRightInd w:val="0"/>
        <w:jc w:val="both"/>
        <w:rPr>
          <w:sz w:val="28"/>
          <w:szCs w:val="28"/>
        </w:rPr>
      </w:pPr>
      <w:r w:rsidRPr="00425C7A">
        <w:rPr>
          <w:sz w:val="28"/>
          <w:szCs w:val="28"/>
        </w:rPr>
        <w:t>готовый самостоятельно действовать и отвечать за свои поступки перед семьей и школой;</w:t>
      </w:r>
    </w:p>
    <w:p w:rsidR="00F51EF8" w:rsidRPr="00425C7A" w:rsidRDefault="00F51EF8" w:rsidP="00F51EF8">
      <w:pPr>
        <w:numPr>
          <w:ilvl w:val="0"/>
          <w:numId w:val="29"/>
        </w:numPr>
        <w:shd w:val="clear" w:color="auto" w:fill="FFFFFF"/>
        <w:autoSpaceDE w:val="0"/>
        <w:autoSpaceDN w:val="0"/>
        <w:adjustRightInd w:val="0"/>
        <w:jc w:val="both"/>
        <w:rPr>
          <w:sz w:val="28"/>
          <w:szCs w:val="28"/>
        </w:rPr>
      </w:pPr>
      <w:r w:rsidRPr="00425C7A">
        <w:rPr>
          <w:sz w:val="28"/>
          <w:szCs w:val="28"/>
        </w:rPr>
        <w:t>честный и справедливый;</w:t>
      </w:r>
    </w:p>
    <w:p w:rsidR="00F51EF8" w:rsidRPr="00425C7A" w:rsidRDefault="00F51EF8" w:rsidP="00F51EF8">
      <w:pPr>
        <w:numPr>
          <w:ilvl w:val="0"/>
          <w:numId w:val="29"/>
        </w:numPr>
        <w:shd w:val="clear" w:color="auto" w:fill="FFFFFF"/>
        <w:autoSpaceDE w:val="0"/>
        <w:autoSpaceDN w:val="0"/>
        <w:adjustRightInd w:val="0"/>
        <w:jc w:val="both"/>
        <w:rPr>
          <w:sz w:val="28"/>
          <w:szCs w:val="28"/>
        </w:rPr>
      </w:pPr>
      <w:r w:rsidRPr="00425C7A">
        <w:rPr>
          <w:sz w:val="28"/>
          <w:szCs w:val="28"/>
        </w:rPr>
        <w:t>творящий и оберегающий красоту мира;</w:t>
      </w:r>
    </w:p>
    <w:p w:rsidR="00F51EF8" w:rsidRPr="00425C7A" w:rsidRDefault="00F51EF8" w:rsidP="00F51EF8">
      <w:pPr>
        <w:numPr>
          <w:ilvl w:val="0"/>
          <w:numId w:val="29"/>
        </w:numPr>
        <w:shd w:val="clear" w:color="auto" w:fill="FFFFFF"/>
        <w:autoSpaceDE w:val="0"/>
        <w:autoSpaceDN w:val="0"/>
        <w:adjustRightInd w:val="0"/>
        <w:jc w:val="both"/>
        <w:rPr>
          <w:sz w:val="28"/>
          <w:szCs w:val="28"/>
        </w:rPr>
      </w:pPr>
      <w:r w:rsidRPr="00425C7A">
        <w:rPr>
          <w:sz w:val="28"/>
          <w:szCs w:val="28"/>
        </w:rPr>
        <w:t>доброжелательный, обладающий коммуникативной культурой (умеет слушать и слышать собеседника, высказывать свое мнение);</w:t>
      </w:r>
    </w:p>
    <w:p w:rsidR="00F51EF8" w:rsidRPr="00425C7A" w:rsidRDefault="00F51EF8" w:rsidP="00F51EF8">
      <w:pPr>
        <w:numPr>
          <w:ilvl w:val="0"/>
          <w:numId w:val="29"/>
        </w:numPr>
        <w:shd w:val="clear" w:color="auto" w:fill="FFFFFF"/>
        <w:autoSpaceDE w:val="0"/>
        <w:autoSpaceDN w:val="0"/>
        <w:adjustRightInd w:val="0"/>
        <w:jc w:val="both"/>
        <w:rPr>
          <w:sz w:val="28"/>
          <w:szCs w:val="28"/>
        </w:rPr>
      </w:pPr>
      <w:r w:rsidRPr="00425C7A">
        <w:rPr>
          <w:sz w:val="28"/>
          <w:szCs w:val="28"/>
        </w:rPr>
        <w:t>выполняющий правила здорового и безопасного образа жизни для себя и окружающих.</w:t>
      </w:r>
    </w:p>
    <w:p w:rsidR="00F51EF8" w:rsidRPr="00425C7A" w:rsidRDefault="00F51EF8" w:rsidP="00F51EF8">
      <w:pPr>
        <w:shd w:val="clear" w:color="auto" w:fill="FFFFFF"/>
        <w:ind w:firstLine="567"/>
        <w:jc w:val="both"/>
        <w:rPr>
          <w:sz w:val="28"/>
          <w:szCs w:val="28"/>
        </w:rPr>
      </w:pPr>
      <w:r w:rsidRPr="00425C7A">
        <w:rPr>
          <w:sz w:val="28"/>
          <w:szCs w:val="28"/>
        </w:rPr>
        <w:t xml:space="preserve">На основе портрета идеально воспитанного учащегося формулируется </w:t>
      </w:r>
      <w:r w:rsidRPr="00425C7A">
        <w:rPr>
          <w:b/>
          <w:bCs/>
          <w:sz w:val="28"/>
          <w:szCs w:val="28"/>
          <w:u w:val="single"/>
        </w:rPr>
        <w:t>цель</w:t>
      </w:r>
      <w:r w:rsidRPr="00425C7A">
        <w:rPr>
          <w:b/>
          <w:bCs/>
          <w:sz w:val="28"/>
          <w:szCs w:val="28"/>
        </w:rPr>
        <w:t xml:space="preserve"> духовно-нравственного развития и воспитания – </w:t>
      </w:r>
      <w:r w:rsidRPr="00425C7A">
        <w:rPr>
          <w:bCs/>
          <w:sz w:val="28"/>
          <w:szCs w:val="28"/>
        </w:rPr>
        <w:t xml:space="preserve">воспитание, социально-педагогическая поддержка становления и развития высоконравственного, ответственного, </w:t>
      </w:r>
      <w:r w:rsidRPr="00425C7A">
        <w:rPr>
          <w:sz w:val="28"/>
          <w:szCs w:val="28"/>
        </w:rPr>
        <w:t xml:space="preserve">творческого, </w:t>
      </w:r>
      <w:r w:rsidRPr="00425C7A">
        <w:rPr>
          <w:bCs/>
          <w:sz w:val="28"/>
          <w:szCs w:val="28"/>
        </w:rPr>
        <w:t>инициативного и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укорененного в духовных и культурных традициях многонационального народа Российской Федерации.</w:t>
      </w:r>
    </w:p>
    <w:p w:rsidR="00F51EF8" w:rsidRPr="00425C7A" w:rsidRDefault="00F51EF8" w:rsidP="00F51EF8">
      <w:pPr>
        <w:shd w:val="clear" w:color="auto" w:fill="FFFFFF"/>
        <w:ind w:firstLine="567"/>
        <w:jc w:val="both"/>
        <w:rPr>
          <w:b/>
          <w:bCs/>
          <w:sz w:val="28"/>
          <w:szCs w:val="28"/>
        </w:rPr>
      </w:pPr>
    </w:p>
    <w:p w:rsidR="00F51EF8" w:rsidRPr="00425C7A" w:rsidRDefault="00F51EF8" w:rsidP="00F51EF8">
      <w:pPr>
        <w:jc w:val="both"/>
        <w:rPr>
          <w:b/>
          <w:sz w:val="28"/>
          <w:szCs w:val="28"/>
        </w:rPr>
      </w:pPr>
      <w:r w:rsidRPr="00425C7A">
        <w:rPr>
          <w:b/>
          <w:sz w:val="28"/>
          <w:szCs w:val="28"/>
        </w:rPr>
        <w:t>Задачи в области формирования личностной культуры:</w:t>
      </w:r>
    </w:p>
    <w:p w:rsidR="00F51EF8" w:rsidRPr="00425C7A" w:rsidRDefault="00F51EF8" w:rsidP="00F51EF8">
      <w:pPr>
        <w:numPr>
          <w:ilvl w:val="0"/>
          <w:numId w:val="30"/>
        </w:numPr>
        <w:ind w:left="567" w:hanging="425"/>
        <w:jc w:val="both"/>
        <w:rPr>
          <w:b/>
          <w:sz w:val="28"/>
          <w:szCs w:val="28"/>
        </w:rPr>
      </w:pPr>
      <w:r w:rsidRPr="00425C7A">
        <w:rPr>
          <w:sz w:val="28"/>
          <w:szCs w:val="28"/>
        </w:rPr>
        <w:t>формирование способности к духовному развитию;</w:t>
      </w:r>
    </w:p>
    <w:p w:rsidR="00F51EF8" w:rsidRPr="00425C7A" w:rsidRDefault="00F51EF8" w:rsidP="00F51EF8">
      <w:pPr>
        <w:numPr>
          <w:ilvl w:val="0"/>
          <w:numId w:val="30"/>
        </w:numPr>
        <w:ind w:left="567" w:hanging="425"/>
        <w:jc w:val="both"/>
        <w:rPr>
          <w:b/>
          <w:sz w:val="28"/>
          <w:szCs w:val="28"/>
        </w:rPr>
      </w:pPr>
      <w:r w:rsidRPr="00425C7A">
        <w:rPr>
          <w:sz w:val="28"/>
          <w:szCs w:val="28"/>
        </w:rPr>
        <w:t>укрепление нравственности;</w:t>
      </w:r>
    </w:p>
    <w:p w:rsidR="00F51EF8" w:rsidRPr="00425C7A" w:rsidRDefault="00F51EF8" w:rsidP="00F51EF8">
      <w:pPr>
        <w:numPr>
          <w:ilvl w:val="0"/>
          <w:numId w:val="30"/>
        </w:numPr>
        <w:ind w:left="567" w:hanging="425"/>
        <w:jc w:val="both"/>
        <w:rPr>
          <w:b/>
          <w:sz w:val="28"/>
          <w:szCs w:val="28"/>
        </w:rPr>
      </w:pPr>
      <w:r w:rsidRPr="00425C7A">
        <w:rPr>
          <w:sz w:val="28"/>
          <w:szCs w:val="28"/>
        </w:rPr>
        <w:t>формирование основ морали;</w:t>
      </w:r>
    </w:p>
    <w:p w:rsidR="00F51EF8" w:rsidRPr="00425C7A" w:rsidRDefault="00F51EF8" w:rsidP="00F51EF8">
      <w:pPr>
        <w:numPr>
          <w:ilvl w:val="0"/>
          <w:numId w:val="30"/>
        </w:numPr>
        <w:ind w:left="567" w:hanging="425"/>
        <w:jc w:val="both"/>
        <w:rPr>
          <w:b/>
          <w:sz w:val="28"/>
          <w:szCs w:val="28"/>
        </w:rPr>
      </w:pPr>
      <w:r w:rsidRPr="00425C7A">
        <w:rPr>
          <w:sz w:val="28"/>
          <w:szCs w:val="28"/>
        </w:rPr>
        <w:t>формирование основ нравственного самосознания личности (совести);</w:t>
      </w:r>
    </w:p>
    <w:p w:rsidR="00F51EF8" w:rsidRPr="00425C7A" w:rsidRDefault="00F51EF8" w:rsidP="00F51EF8">
      <w:pPr>
        <w:numPr>
          <w:ilvl w:val="0"/>
          <w:numId w:val="30"/>
        </w:numPr>
        <w:ind w:left="567" w:hanging="425"/>
        <w:jc w:val="both"/>
        <w:rPr>
          <w:b/>
          <w:sz w:val="28"/>
          <w:szCs w:val="28"/>
        </w:rPr>
      </w:pPr>
      <w:r w:rsidRPr="00425C7A">
        <w:rPr>
          <w:sz w:val="28"/>
          <w:szCs w:val="28"/>
        </w:rPr>
        <w:t>принятие обучающимся базовых общенациональных ценностей, национальных и этнических духовных традиций;</w:t>
      </w:r>
    </w:p>
    <w:p w:rsidR="00F51EF8" w:rsidRPr="00425C7A" w:rsidRDefault="00F51EF8" w:rsidP="00F51EF8">
      <w:pPr>
        <w:numPr>
          <w:ilvl w:val="0"/>
          <w:numId w:val="30"/>
        </w:numPr>
        <w:ind w:left="567" w:hanging="425"/>
        <w:jc w:val="both"/>
        <w:rPr>
          <w:b/>
          <w:sz w:val="28"/>
          <w:szCs w:val="28"/>
        </w:rPr>
      </w:pPr>
      <w:r w:rsidRPr="00425C7A">
        <w:rPr>
          <w:sz w:val="28"/>
          <w:szCs w:val="28"/>
        </w:rPr>
        <w:t>формирование эстетических потребностей, ценностей и чувств;</w:t>
      </w:r>
    </w:p>
    <w:p w:rsidR="00F51EF8" w:rsidRPr="00425C7A" w:rsidRDefault="00F51EF8" w:rsidP="00F51EF8">
      <w:pPr>
        <w:numPr>
          <w:ilvl w:val="0"/>
          <w:numId w:val="30"/>
        </w:numPr>
        <w:ind w:left="567" w:hanging="425"/>
        <w:jc w:val="both"/>
        <w:rPr>
          <w:b/>
          <w:sz w:val="28"/>
          <w:szCs w:val="28"/>
        </w:rPr>
      </w:pPr>
      <w:r w:rsidRPr="00425C7A">
        <w:rPr>
          <w:sz w:val="28"/>
          <w:szCs w:val="28"/>
        </w:rPr>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F51EF8" w:rsidRPr="00425C7A" w:rsidRDefault="00F51EF8" w:rsidP="00F51EF8">
      <w:pPr>
        <w:numPr>
          <w:ilvl w:val="0"/>
          <w:numId w:val="30"/>
        </w:numPr>
        <w:ind w:left="567" w:hanging="425"/>
        <w:jc w:val="both"/>
        <w:rPr>
          <w:b/>
          <w:sz w:val="28"/>
          <w:szCs w:val="28"/>
        </w:rPr>
      </w:pPr>
      <w:r w:rsidRPr="00425C7A">
        <w:rPr>
          <w:sz w:val="28"/>
          <w:szCs w:val="28"/>
        </w:rPr>
        <w:t>формирование способности к самостоятельным поступкам и действиям;</w:t>
      </w:r>
    </w:p>
    <w:p w:rsidR="00F51EF8" w:rsidRPr="00425C7A" w:rsidRDefault="00F51EF8" w:rsidP="00F51EF8">
      <w:pPr>
        <w:numPr>
          <w:ilvl w:val="0"/>
          <w:numId w:val="30"/>
        </w:numPr>
        <w:ind w:left="567" w:hanging="425"/>
        <w:jc w:val="both"/>
        <w:rPr>
          <w:b/>
          <w:sz w:val="28"/>
          <w:szCs w:val="28"/>
        </w:rPr>
      </w:pPr>
      <w:r w:rsidRPr="00425C7A">
        <w:rPr>
          <w:sz w:val="28"/>
          <w:szCs w:val="28"/>
        </w:rPr>
        <w:t>развитие трудолюбия, способности к преодолению трудностей;</w:t>
      </w:r>
    </w:p>
    <w:p w:rsidR="00F51EF8" w:rsidRPr="00425C7A" w:rsidRDefault="00F51EF8" w:rsidP="00F51EF8">
      <w:pPr>
        <w:numPr>
          <w:ilvl w:val="0"/>
          <w:numId w:val="30"/>
        </w:numPr>
        <w:ind w:left="567" w:hanging="425"/>
        <w:jc w:val="both"/>
        <w:rPr>
          <w:b/>
          <w:sz w:val="28"/>
          <w:szCs w:val="28"/>
        </w:rPr>
      </w:pPr>
      <w:r w:rsidRPr="00425C7A">
        <w:rPr>
          <w:sz w:val="28"/>
          <w:szCs w:val="28"/>
        </w:rPr>
        <w:t>осознание младшим школьником ценности человеческой жизни;</w:t>
      </w:r>
    </w:p>
    <w:p w:rsidR="00F51EF8" w:rsidRPr="00425C7A" w:rsidRDefault="00F51EF8" w:rsidP="00F51EF8">
      <w:pPr>
        <w:numPr>
          <w:ilvl w:val="0"/>
          <w:numId w:val="30"/>
        </w:numPr>
        <w:ind w:left="567" w:hanging="425"/>
        <w:jc w:val="both"/>
        <w:rPr>
          <w:b/>
          <w:sz w:val="28"/>
          <w:szCs w:val="28"/>
        </w:rPr>
      </w:pPr>
      <w:r w:rsidRPr="00425C7A">
        <w:rPr>
          <w:sz w:val="28"/>
          <w:szCs w:val="28"/>
        </w:rPr>
        <w:t>формирование нравственного смысла учения.</w:t>
      </w:r>
    </w:p>
    <w:p w:rsidR="00F51EF8" w:rsidRPr="00425C7A" w:rsidRDefault="00F51EF8" w:rsidP="00F51EF8">
      <w:pPr>
        <w:jc w:val="both"/>
        <w:rPr>
          <w:b/>
          <w:sz w:val="28"/>
          <w:szCs w:val="28"/>
        </w:rPr>
      </w:pPr>
    </w:p>
    <w:p w:rsidR="00F51EF8" w:rsidRPr="00425C7A" w:rsidRDefault="00F51EF8" w:rsidP="00F51EF8">
      <w:pPr>
        <w:jc w:val="both"/>
        <w:rPr>
          <w:b/>
          <w:sz w:val="28"/>
          <w:szCs w:val="28"/>
        </w:rPr>
      </w:pPr>
      <w:r w:rsidRPr="00425C7A">
        <w:rPr>
          <w:b/>
          <w:sz w:val="28"/>
          <w:szCs w:val="28"/>
        </w:rPr>
        <w:t>Задачи в области формирования социальной культуры:</w:t>
      </w:r>
    </w:p>
    <w:p w:rsidR="00F51EF8" w:rsidRPr="00425C7A" w:rsidRDefault="00F51EF8" w:rsidP="00F51EF8">
      <w:pPr>
        <w:numPr>
          <w:ilvl w:val="0"/>
          <w:numId w:val="31"/>
        </w:numPr>
        <w:suppressAutoHyphens/>
        <w:ind w:left="567" w:hanging="425"/>
        <w:jc w:val="both"/>
        <w:rPr>
          <w:sz w:val="28"/>
          <w:szCs w:val="28"/>
        </w:rPr>
      </w:pPr>
      <w:r w:rsidRPr="00425C7A">
        <w:rPr>
          <w:sz w:val="28"/>
          <w:szCs w:val="28"/>
        </w:rPr>
        <w:t>формирование основ российской гражданской идентичности;</w:t>
      </w:r>
    </w:p>
    <w:p w:rsidR="00F51EF8" w:rsidRPr="00425C7A" w:rsidRDefault="00F51EF8" w:rsidP="00F51EF8">
      <w:pPr>
        <w:numPr>
          <w:ilvl w:val="0"/>
          <w:numId w:val="31"/>
        </w:numPr>
        <w:suppressAutoHyphens/>
        <w:ind w:left="567" w:hanging="425"/>
        <w:jc w:val="both"/>
        <w:rPr>
          <w:sz w:val="28"/>
          <w:szCs w:val="28"/>
        </w:rPr>
      </w:pPr>
      <w:r w:rsidRPr="00425C7A">
        <w:rPr>
          <w:sz w:val="28"/>
          <w:szCs w:val="28"/>
        </w:rPr>
        <w:lastRenderedPageBreak/>
        <w:t>пробуждение веры в Россию, чувства личной ответственности за Отечество;</w:t>
      </w:r>
    </w:p>
    <w:p w:rsidR="00F51EF8" w:rsidRPr="00425C7A" w:rsidRDefault="00F51EF8" w:rsidP="00F51EF8">
      <w:pPr>
        <w:numPr>
          <w:ilvl w:val="0"/>
          <w:numId w:val="31"/>
        </w:numPr>
        <w:suppressAutoHyphens/>
        <w:ind w:left="567" w:hanging="425"/>
        <w:jc w:val="both"/>
        <w:rPr>
          <w:sz w:val="28"/>
          <w:szCs w:val="28"/>
        </w:rPr>
      </w:pPr>
      <w:r w:rsidRPr="00425C7A">
        <w:rPr>
          <w:sz w:val="28"/>
          <w:szCs w:val="28"/>
        </w:rPr>
        <w:t>формирование патриотизма и гражданской солидарности;</w:t>
      </w:r>
    </w:p>
    <w:p w:rsidR="00F51EF8" w:rsidRPr="00425C7A" w:rsidRDefault="00F51EF8" w:rsidP="00F51EF8">
      <w:pPr>
        <w:numPr>
          <w:ilvl w:val="0"/>
          <w:numId w:val="31"/>
        </w:numPr>
        <w:suppressAutoHyphens/>
        <w:ind w:left="567" w:hanging="425"/>
        <w:jc w:val="both"/>
        <w:rPr>
          <w:sz w:val="28"/>
          <w:szCs w:val="28"/>
        </w:rPr>
      </w:pPr>
      <w:r w:rsidRPr="00425C7A">
        <w:rPr>
          <w:sz w:val="28"/>
          <w:szCs w:val="28"/>
        </w:rPr>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F51EF8" w:rsidRPr="00425C7A" w:rsidRDefault="00F51EF8" w:rsidP="00F51EF8">
      <w:pPr>
        <w:numPr>
          <w:ilvl w:val="0"/>
          <w:numId w:val="31"/>
        </w:numPr>
        <w:suppressAutoHyphens/>
        <w:ind w:left="567" w:hanging="425"/>
        <w:jc w:val="both"/>
        <w:rPr>
          <w:sz w:val="28"/>
          <w:szCs w:val="28"/>
        </w:rPr>
      </w:pPr>
      <w:r w:rsidRPr="00425C7A">
        <w:rPr>
          <w:sz w:val="28"/>
          <w:szCs w:val="28"/>
        </w:rPr>
        <w:t>укрепление доверия к другим людям;</w:t>
      </w:r>
    </w:p>
    <w:p w:rsidR="00F51EF8" w:rsidRPr="00425C7A" w:rsidRDefault="00F51EF8" w:rsidP="00F51EF8">
      <w:pPr>
        <w:numPr>
          <w:ilvl w:val="0"/>
          <w:numId w:val="31"/>
        </w:numPr>
        <w:suppressAutoHyphens/>
        <w:ind w:left="567" w:hanging="425"/>
        <w:jc w:val="both"/>
        <w:rPr>
          <w:sz w:val="28"/>
          <w:szCs w:val="28"/>
        </w:rPr>
      </w:pPr>
      <w:r w:rsidRPr="00425C7A">
        <w:rPr>
          <w:sz w:val="28"/>
          <w:szCs w:val="28"/>
        </w:rPr>
        <w:t>развитие доброжелательности и эмоциональной отзывчивости, понимания и сопереживания другим людям;</w:t>
      </w:r>
    </w:p>
    <w:p w:rsidR="00F51EF8" w:rsidRPr="00425C7A" w:rsidRDefault="00F51EF8" w:rsidP="00F51EF8">
      <w:pPr>
        <w:numPr>
          <w:ilvl w:val="0"/>
          <w:numId w:val="31"/>
        </w:numPr>
        <w:suppressAutoHyphens/>
        <w:ind w:left="567" w:hanging="425"/>
        <w:jc w:val="both"/>
        <w:rPr>
          <w:sz w:val="28"/>
          <w:szCs w:val="28"/>
        </w:rPr>
      </w:pPr>
      <w:r w:rsidRPr="00425C7A">
        <w:rPr>
          <w:sz w:val="28"/>
          <w:szCs w:val="28"/>
        </w:rPr>
        <w:t>становление гуманистических и демократических ценностных ориентаций;</w:t>
      </w:r>
    </w:p>
    <w:p w:rsidR="00F51EF8" w:rsidRPr="00425C7A" w:rsidRDefault="00F51EF8" w:rsidP="00F51EF8">
      <w:pPr>
        <w:numPr>
          <w:ilvl w:val="0"/>
          <w:numId w:val="31"/>
        </w:numPr>
        <w:suppressAutoHyphens/>
        <w:ind w:left="567" w:hanging="425"/>
        <w:jc w:val="both"/>
        <w:rPr>
          <w:color w:val="000000"/>
          <w:sz w:val="28"/>
          <w:szCs w:val="28"/>
        </w:rPr>
      </w:pPr>
      <w:r w:rsidRPr="00425C7A">
        <w:rPr>
          <w:color w:val="000000"/>
          <w:sz w:val="28"/>
          <w:szCs w:val="28"/>
        </w:rPr>
        <w:t>формирование осознанного и уважительного отношения к традиционным российским религиям, к вере и религиозным убеждениям;</w:t>
      </w:r>
    </w:p>
    <w:p w:rsidR="00F51EF8" w:rsidRPr="00425C7A" w:rsidRDefault="00F51EF8" w:rsidP="00F51EF8">
      <w:pPr>
        <w:numPr>
          <w:ilvl w:val="0"/>
          <w:numId w:val="31"/>
        </w:numPr>
        <w:suppressAutoHyphens/>
        <w:ind w:left="567" w:hanging="425"/>
        <w:jc w:val="both"/>
        <w:rPr>
          <w:color w:val="000000"/>
          <w:sz w:val="28"/>
          <w:szCs w:val="28"/>
        </w:rPr>
      </w:pPr>
      <w:r w:rsidRPr="00425C7A">
        <w:rPr>
          <w:color w:val="000000"/>
          <w:sz w:val="28"/>
          <w:szCs w:val="28"/>
        </w:rPr>
        <w:t>формирование основ культуры межэтнического общения, уважения к культурным, религиозным традициям, образу жизни представителей народов России.</w:t>
      </w:r>
    </w:p>
    <w:p w:rsidR="00F51EF8" w:rsidRPr="00425C7A" w:rsidRDefault="00F51EF8" w:rsidP="00F51EF8">
      <w:pPr>
        <w:ind w:left="567" w:hanging="567"/>
        <w:jc w:val="both"/>
        <w:rPr>
          <w:b/>
          <w:color w:val="000000"/>
          <w:sz w:val="28"/>
          <w:szCs w:val="28"/>
        </w:rPr>
      </w:pPr>
    </w:p>
    <w:p w:rsidR="00F51EF8" w:rsidRPr="00425C7A" w:rsidRDefault="00F51EF8" w:rsidP="00F51EF8">
      <w:pPr>
        <w:ind w:left="567" w:hanging="567"/>
        <w:jc w:val="both"/>
        <w:rPr>
          <w:b/>
          <w:color w:val="000000"/>
          <w:sz w:val="28"/>
          <w:szCs w:val="28"/>
        </w:rPr>
      </w:pPr>
      <w:r w:rsidRPr="00425C7A">
        <w:rPr>
          <w:b/>
          <w:color w:val="000000"/>
          <w:sz w:val="28"/>
          <w:szCs w:val="28"/>
        </w:rPr>
        <w:t>Задачи в области формирования семейной культуры:</w:t>
      </w:r>
    </w:p>
    <w:p w:rsidR="00F51EF8" w:rsidRPr="00425C7A" w:rsidRDefault="00F51EF8" w:rsidP="00F51EF8">
      <w:pPr>
        <w:numPr>
          <w:ilvl w:val="0"/>
          <w:numId w:val="32"/>
        </w:numPr>
        <w:suppressAutoHyphens/>
        <w:ind w:left="567" w:hanging="425"/>
        <w:jc w:val="both"/>
        <w:rPr>
          <w:color w:val="000000"/>
          <w:sz w:val="28"/>
          <w:szCs w:val="28"/>
        </w:rPr>
      </w:pPr>
      <w:r w:rsidRPr="00425C7A">
        <w:rPr>
          <w:color w:val="000000"/>
          <w:sz w:val="28"/>
          <w:szCs w:val="28"/>
        </w:rPr>
        <w:t>формирование отношения к семье как к основе российского общества;</w:t>
      </w:r>
    </w:p>
    <w:p w:rsidR="00F51EF8" w:rsidRPr="00425C7A" w:rsidRDefault="00F51EF8" w:rsidP="00F51EF8">
      <w:pPr>
        <w:numPr>
          <w:ilvl w:val="0"/>
          <w:numId w:val="32"/>
        </w:numPr>
        <w:suppressAutoHyphens/>
        <w:ind w:left="567" w:hanging="425"/>
        <w:jc w:val="both"/>
        <w:rPr>
          <w:color w:val="000000"/>
          <w:sz w:val="28"/>
          <w:szCs w:val="28"/>
        </w:rPr>
      </w:pPr>
      <w:r w:rsidRPr="00425C7A">
        <w:rPr>
          <w:color w:val="000000"/>
          <w:sz w:val="28"/>
          <w:szCs w:val="28"/>
        </w:rPr>
        <w:t>формирование у младшего школьника почтительного отношения к родителям, осознанного, заботливого отношения к старшим и младшим;</w:t>
      </w:r>
    </w:p>
    <w:p w:rsidR="00F51EF8" w:rsidRPr="00425C7A" w:rsidRDefault="00F51EF8" w:rsidP="00F51EF8">
      <w:pPr>
        <w:numPr>
          <w:ilvl w:val="0"/>
          <w:numId w:val="32"/>
        </w:numPr>
        <w:suppressAutoHyphens/>
        <w:ind w:left="567" w:hanging="425"/>
        <w:jc w:val="both"/>
        <w:rPr>
          <w:color w:val="000000"/>
          <w:sz w:val="28"/>
          <w:szCs w:val="28"/>
        </w:rPr>
      </w:pPr>
      <w:r w:rsidRPr="00425C7A">
        <w:rPr>
          <w:color w:val="000000"/>
          <w:sz w:val="28"/>
          <w:szCs w:val="28"/>
        </w:rPr>
        <w:t>знакомство обучающегося с культурно-историческими и этническими традициями российской семьи.</w:t>
      </w:r>
    </w:p>
    <w:p w:rsidR="00F51EF8" w:rsidRPr="00425C7A" w:rsidRDefault="00F51EF8" w:rsidP="00F51EF8">
      <w:pPr>
        <w:pStyle w:val="af"/>
        <w:spacing w:line="240" w:lineRule="auto"/>
        <w:ind w:firstLine="567"/>
        <w:rPr>
          <w:sz w:val="28"/>
          <w:szCs w:val="28"/>
        </w:rPr>
      </w:pPr>
      <w:r w:rsidRPr="00425C7A">
        <w:rPr>
          <w:sz w:val="28"/>
          <w:szCs w:val="28"/>
        </w:rPr>
        <w:t xml:space="preserve">Таким образом, цель программы </w:t>
      </w:r>
      <w:r w:rsidRPr="00425C7A">
        <w:rPr>
          <w:bCs/>
          <w:color w:val="000000"/>
          <w:sz w:val="28"/>
          <w:szCs w:val="28"/>
        </w:rPr>
        <w:t xml:space="preserve">воспитания и социализации обучающихся </w:t>
      </w:r>
      <w:r w:rsidRPr="00425C7A">
        <w:rPr>
          <w:bCs/>
          <w:sz w:val="28"/>
          <w:szCs w:val="28"/>
        </w:rPr>
        <w:t xml:space="preserve">на ступени основного общего образования направлена на создание </w:t>
      </w:r>
      <w:r>
        <w:rPr>
          <w:b/>
          <w:sz w:val="28"/>
          <w:szCs w:val="28"/>
        </w:rPr>
        <w:t>модели выпускника школы</w:t>
      </w:r>
      <w:r w:rsidRPr="00425C7A">
        <w:rPr>
          <w:b/>
          <w:sz w:val="28"/>
          <w:szCs w:val="28"/>
        </w:rPr>
        <w:t>.</w:t>
      </w:r>
    </w:p>
    <w:p w:rsidR="00F51EF8" w:rsidRDefault="00F51EF8" w:rsidP="00F51EF8">
      <w:pPr>
        <w:jc w:val="both"/>
        <w:rPr>
          <w:b/>
          <w:sz w:val="28"/>
          <w:szCs w:val="28"/>
        </w:rPr>
      </w:pPr>
    </w:p>
    <w:p w:rsidR="00F51EF8" w:rsidRPr="00425C7A" w:rsidRDefault="00F51EF8" w:rsidP="00F51EF8">
      <w:pPr>
        <w:jc w:val="both"/>
        <w:rPr>
          <w:b/>
          <w:sz w:val="28"/>
          <w:szCs w:val="28"/>
        </w:rPr>
      </w:pPr>
      <w:r w:rsidRPr="00425C7A">
        <w:rPr>
          <w:b/>
          <w:sz w:val="28"/>
          <w:szCs w:val="28"/>
        </w:rPr>
        <w:t>Модель выпускника первой ступени обучения:</w:t>
      </w:r>
    </w:p>
    <w:p w:rsidR="00F51EF8" w:rsidRPr="00425C7A" w:rsidRDefault="00F51EF8" w:rsidP="00F51EF8">
      <w:pPr>
        <w:numPr>
          <w:ilvl w:val="0"/>
          <w:numId w:val="33"/>
        </w:numPr>
        <w:tabs>
          <w:tab w:val="clear" w:pos="1069"/>
          <w:tab w:val="num" w:pos="709"/>
        </w:tabs>
        <w:ind w:left="709" w:hanging="425"/>
        <w:jc w:val="both"/>
        <w:rPr>
          <w:sz w:val="28"/>
          <w:szCs w:val="28"/>
        </w:rPr>
      </w:pPr>
      <w:r w:rsidRPr="00425C7A">
        <w:rPr>
          <w:sz w:val="28"/>
          <w:szCs w:val="28"/>
        </w:rPr>
        <w:t>ребенок, освоивший общеобразовательные программы по предметам учебного плана, то есть овладевший учебными умениями и навыками;</w:t>
      </w:r>
    </w:p>
    <w:p w:rsidR="00F51EF8" w:rsidRPr="00425C7A" w:rsidRDefault="00F51EF8" w:rsidP="00F51EF8">
      <w:pPr>
        <w:numPr>
          <w:ilvl w:val="0"/>
          <w:numId w:val="33"/>
        </w:numPr>
        <w:tabs>
          <w:tab w:val="clear" w:pos="1069"/>
          <w:tab w:val="num" w:pos="709"/>
        </w:tabs>
        <w:ind w:left="709" w:hanging="425"/>
        <w:jc w:val="both"/>
        <w:rPr>
          <w:sz w:val="28"/>
          <w:szCs w:val="28"/>
        </w:rPr>
      </w:pPr>
      <w:r w:rsidRPr="00425C7A">
        <w:rPr>
          <w:sz w:val="28"/>
          <w:szCs w:val="28"/>
        </w:rPr>
        <w:t>ребенок, физически и духовно здоровый, добрый, уважительно отн</w:t>
      </w:r>
      <w:r w:rsidRPr="00425C7A">
        <w:rPr>
          <w:sz w:val="28"/>
          <w:szCs w:val="28"/>
        </w:rPr>
        <w:t>о</w:t>
      </w:r>
      <w:r w:rsidRPr="00425C7A">
        <w:rPr>
          <w:sz w:val="28"/>
          <w:szCs w:val="28"/>
        </w:rPr>
        <w:t>сящийся к старшим и младшим, любящий природу, город, Родину;</w:t>
      </w:r>
    </w:p>
    <w:p w:rsidR="00F51EF8" w:rsidRPr="00425C7A" w:rsidRDefault="00F51EF8" w:rsidP="00F51EF8">
      <w:pPr>
        <w:numPr>
          <w:ilvl w:val="0"/>
          <w:numId w:val="33"/>
        </w:numPr>
        <w:tabs>
          <w:tab w:val="clear" w:pos="1069"/>
          <w:tab w:val="num" w:pos="709"/>
        </w:tabs>
        <w:ind w:left="709" w:hanging="425"/>
        <w:jc w:val="both"/>
        <w:rPr>
          <w:sz w:val="28"/>
          <w:szCs w:val="28"/>
        </w:rPr>
      </w:pPr>
      <w:r w:rsidRPr="00425C7A">
        <w:rPr>
          <w:sz w:val="28"/>
          <w:szCs w:val="28"/>
        </w:rPr>
        <w:t>ребенок, имеющий чувство ответственности за порученное дело, за свои поступки;</w:t>
      </w:r>
    </w:p>
    <w:p w:rsidR="00F51EF8" w:rsidRPr="00425C7A" w:rsidRDefault="00F51EF8" w:rsidP="00F51EF8">
      <w:pPr>
        <w:numPr>
          <w:ilvl w:val="0"/>
          <w:numId w:val="33"/>
        </w:numPr>
        <w:tabs>
          <w:tab w:val="clear" w:pos="1069"/>
          <w:tab w:val="num" w:pos="709"/>
        </w:tabs>
        <w:ind w:left="709" w:hanging="425"/>
        <w:jc w:val="both"/>
        <w:rPr>
          <w:sz w:val="28"/>
          <w:szCs w:val="28"/>
        </w:rPr>
      </w:pPr>
      <w:r w:rsidRPr="00425C7A">
        <w:rPr>
          <w:sz w:val="28"/>
          <w:szCs w:val="28"/>
        </w:rPr>
        <w:t>ребенок, умеющий жить в коллективе, бережливый, аккуратный, орг</w:t>
      </w:r>
      <w:r w:rsidRPr="00425C7A">
        <w:rPr>
          <w:sz w:val="28"/>
          <w:szCs w:val="28"/>
        </w:rPr>
        <w:t>а</w:t>
      </w:r>
      <w:r>
        <w:rPr>
          <w:sz w:val="28"/>
          <w:szCs w:val="28"/>
        </w:rPr>
        <w:t xml:space="preserve">низованный, </w:t>
      </w:r>
      <w:r w:rsidRPr="00425C7A">
        <w:rPr>
          <w:sz w:val="28"/>
          <w:szCs w:val="28"/>
        </w:rPr>
        <w:t>трудолюбивый, самостоятельный, коммуникабельный.</w:t>
      </w:r>
    </w:p>
    <w:p w:rsidR="00F51EF8" w:rsidRPr="00425C7A" w:rsidRDefault="00F51EF8" w:rsidP="00F51EF8">
      <w:pPr>
        <w:ind w:left="1080"/>
        <w:jc w:val="both"/>
        <w:rPr>
          <w:b/>
          <w:sz w:val="28"/>
          <w:szCs w:val="28"/>
        </w:rPr>
      </w:pPr>
    </w:p>
    <w:p w:rsidR="00F51EF8" w:rsidRPr="00425C7A" w:rsidRDefault="00F51EF8" w:rsidP="00F51EF8">
      <w:pPr>
        <w:jc w:val="both"/>
        <w:rPr>
          <w:b/>
          <w:sz w:val="28"/>
          <w:szCs w:val="28"/>
        </w:rPr>
      </w:pPr>
      <w:r w:rsidRPr="00425C7A">
        <w:rPr>
          <w:b/>
          <w:sz w:val="28"/>
          <w:szCs w:val="28"/>
        </w:rPr>
        <w:t>Модель выпускника второй ступени обучения:</w:t>
      </w:r>
    </w:p>
    <w:p w:rsidR="00F51EF8" w:rsidRPr="00425C7A" w:rsidRDefault="00F51EF8" w:rsidP="00F51EF8">
      <w:pPr>
        <w:numPr>
          <w:ilvl w:val="0"/>
          <w:numId w:val="34"/>
        </w:numPr>
        <w:tabs>
          <w:tab w:val="clear" w:pos="1069"/>
          <w:tab w:val="num" w:pos="709"/>
        </w:tabs>
        <w:ind w:left="709" w:hanging="425"/>
        <w:jc w:val="both"/>
        <w:rPr>
          <w:sz w:val="28"/>
          <w:szCs w:val="28"/>
        </w:rPr>
      </w:pPr>
      <w:r w:rsidRPr="00425C7A">
        <w:rPr>
          <w:sz w:val="28"/>
          <w:szCs w:val="28"/>
        </w:rPr>
        <w:t>подросток, освоивший общеобразовательные программы с углубле</w:t>
      </w:r>
      <w:r w:rsidRPr="00425C7A">
        <w:rPr>
          <w:sz w:val="28"/>
          <w:szCs w:val="28"/>
        </w:rPr>
        <w:t>н</w:t>
      </w:r>
      <w:r w:rsidRPr="00425C7A">
        <w:rPr>
          <w:sz w:val="28"/>
          <w:szCs w:val="28"/>
        </w:rPr>
        <w:t>ным изучением отдельных предметов;</w:t>
      </w:r>
    </w:p>
    <w:p w:rsidR="00F51EF8" w:rsidRPr="00425C7A" w:rsidRDefault="00F51EF8" w:rsidP="00F51EF8">
      <w:pPr>
        <w:numPr>
          <w:ilvl w:val="0"/>
          <w:numId w:val="34"/>
        </w:numPr>
        <w:tabs>
          <w:tab w:val="clear" w:pos="1069"/>
          <w:tab w:val="num" w:pos="709"/>
        </w:tabs>
        <w:ind w:left="709" w:hanging="425"/>
        <w:jc w:val="both"/>
        <w:rPr>
          <w:sz w:val="28"/>
          <w:szCs w:val="28"/>
        </w:rPr>
      </w:pPr>
      <w:r w:rsidRPr="00425C7A">
        <w:rPr>
          <w:sz w:val="28"/>
          <w:szCs w:val="28"/>
        </w:rPr>
        <w:t>подросток, который приобрел необходимые знания и навыки жизни в обществе, профессиональной среде, владеющий навыками коммуник</w:t>
      </w:r>
      <w:r w:rsidRPr="00425C7A">
        <w:rPr>
          <w:sz w:val="28"/>
          <w:szCs w:val="28"/>
        </w:rPr>
        <w:t>а</w:t>
      </w:r>
      <w:r w:rsidRPr="00425C7A">
        <w:rPr>
          <w:sz w:val="28"/>
          <w:szCs w:val="28"/>
        </w:rPr>
        <w:t>ции;</w:t>
      </w:r>
    </w:p>
    <w:p w:rsidR="00F51EF8" w:rsidRPr="00425C7A" w:rsidRDefault="00F51EF8" w:rsidP="00F51EF8">
      <w:pPr>
        <w:numPr>
          <w:ilvl w:val="0"/>
          <w:numId w:val="34"/>
        </w:numPr>
        <w:tabs>
          <w:tab w:val="clear" w:pos="1069"/>
          <w:tab w:val="num" w:pos="709"/>
        </w:tabs>
        <w:ind w:left="709" w:hanging="425"/>
        <w:jc w:val="both"/>
        <w:rPr>
          <w:sz w:val="28"/>
          <w:szCs w:val="28"/>
        </w:rPr>
      </w:pPr>
      <w:r w:rsidRPr="00425C7A">
        <w:rPr>
          <w:sz w:val="28"/>
          <w:szCs w:val="28"/>
        </w:rPr>
        <w:lastRenderedPageBreak/>
        <w:t>подросток с устойчивой потребностью в самореализации и самовосп</w:t>
      </w:r>
      <w:r w:rsidRPr="00425C7A">
        <w:rPr>
          <w:sz w:val="28"/>
          <w:szCs w:val="28"/>
        </w:rPr>
        <w:t>и</w:t>
      </w:r>
      <w:r w:rsidRPr="00425C7A">
        <w:rPr>
          <w:sz w:val="28"/>
          <w:szCs w:val="28"/>
        </w:rPr>
        <w:t>тании;</w:t>
      </w:r>
    </w:p>
    <w:p w:rsidR="00F51EF8" w:rsidRPr="00425C7A" w:rsidRDefault="00F51EF8" w:rsidP="00F51EF8">
      <w:pPr>
        <w:numPr>
          <w:ilvl w:val="0"/>
          <w:numId w:val="34"/>
        </w:numPr>
        <w:tabs>
          <w:tab w:val="clear" w:pos="1069"/>
          <w:tab w:val="num" w:pos="709"/>
        </w:tabs>
        <w:ind w:left="709" w:hanging="425"/>
        <w:jc w:val="both"/>
        <w:rPr>
          <w:sz w:val="28"/>
          <w:szCs w:val="28"/>
        </w:rPr>
      </w:pPr>
      <w:r w:rsidRPr="00425C7A">
        <w:rPr>
          <w:sz w:val="28"/>
          <w:szCs w:val="28"/>
        </w:rPr>
        <w:t>подросток, знающий свои гражданские права и умеющий их реализ</w:t>
      </w:r>
      <w:r w:rsidRPr="00425C7A">
        <w:rPr>
          <w:sz w:val="28"/>
          <w:szCs w:val="28"/>
        </w:rPr>
        <w:t>о</w:t>
      </w:r>
      <w:r w:rsidRPr="00425C7A">
        <w:rPr>
          <w:sz w:val="28"/>
          <w:szCs w:val="28"/>
        </w:rPr>
        <w:t>вывать;</w:t>
      </w:r>
    </w:p>
    <w:p w:rsidR="00F51EF8" w:rsidRPr="00425C7A" w:rsidRDefault="00F51EF8" w:rsidP="00F51EF8">
      <w:pPr>
        <w:numPr>
          <w:ilvl w:val="0"/>
          <w:numId w:val="34"/>
        </w:numPr>
        <w:tabs>
          <w:tab w:val="clear" w:pos="1069"/>
          <w:tab w:val="num" w:pos="709"/>
        </w:tabs>
        <w:ind w:left="709" w:hanging="425"/>
        <w:jc w:val="both"/>
        <w:rPr>
          <w:sz w:val="28"/>
          <w:szCs w:val="28"/>
        </w:rPr>
      </w:pPr>
      <w:r w:rsidRPr="00425C7A">
        <w:rPr>
          <w:sz w:val="28"/>
          <w:szCs w:val="28"/>
        </w:rPr>
        <w:t>подросток, умеющий уважать свое и чужое достоинство;</w:t>
      </w:r>
    </w:p>
    <w:p w:rsidR="00F51EF8" w:rsidRPr="00425C7A" w:rsidRDefault="00F51EF8" w:rsidP="00F51EF8">
      <w:pPr>
        <w:numPr>
          <w:ilvl w:val="0"/>
          <w:numId w:val="34"/>
        </w:numPr>
        <w:tabs>
          <w:tab w:val="clear" w:pos="1069"/>
          <w:tab w:val="num" w:pos="709"/>
        </w:tabs>
        <w:ind w:left="709" w:hanging="425"/>
        <w:jc w:val="both"/>
        <w:rPr>
          <w:sz w:val="28"/>
          <w:szCs w:val="28"/>
        </w:rPr>
      </w:pPr>
      <w:r w:rsidRPr="00425C7A">
        <w:rPr>
          <w:sz w:val="28"/>
          <w:szCs w:val="28"/>
        </w:rPr>
        <w:t>подросток, обладающий запасом духовных и нравственных качеств, таких как: великодушие, порядочность, честность, милосердие, состр</w:t>
      </w:r>
      <w:r w:rsidRPr="00425C7A">
        <w:rPr>
          <w:sz w:val="28"/>
          <w:szCs w:val="28"/>
        </w:rPr>
        <w:t>а</w:t>
      </w:r>
      <w:r w:rsidRPr="00425C7A">
        <w:rPr>
          <w:sz w:val="28"/>
          <w:szCs w:val="28"/>
        </w:rPr>
        <w:t>дание, готовность прийти на помощь другим людям;</w:t>
      </w:r>
    </w:p>
    <w:p w:rsidR="00F51EF8" w:rsidRPr="00425C7A" w:rsidRDefault="00F51EF8" w:rsidP="00F51EF8">
      <w:pPr>
        <w:numPr>
          <w:ilvl w:val="0"/>
          <w:numId w:val="34"/>
        </w:numPr>
        <w:tabs>
          <w:tab w:val="clear" w:pos="1069"/>
          <w:tab w:val="num" w:pos="709"/>
        </w:tabs>
        <w:ind w:left="709" w:hanging="425"/>
        <w:jc w:val="both"/>
        <w:rPr>
          <w:sz w:val="28"/>
          <w:szCs w:val="28"/>
        </w:rPr>
      </w:pPr>
      <w:r w:rsidRPr="00425C7A">
        <w:rPr>
          <w:sz w:val="28"/>
          <w:szCs w:val="28"/>
        </w:rPr>
        <w:t>подросток, любящий свою семью.</w:t>
      </w:r>
    </w:p>
    <w:p w:rsidR="00F51EF8" w:rsidRPr="00425C7A" w:rsidRDefault="00F51EF8" w:rsidP="00F51EF8">
      <w:pPr>
        <w:jc w:val="both"/>
        <w:rPr>
          <w:sz w:val="28"/>
          <w:szCs w:val="28"/>
        </w:rPr>
      </w:pPr>
    </w:p>
    <w:p w:rsidR="00F51EF8" w:rsidRPr="00A97849" w:rsidRDefault="00F51EF8" w:rsidP="00F51EF8">
      <w:pPr>
        <w:spacing w:before="27" w:after="27"/>
        <w:jc w:val="both"/>
        <w:rPr>
          <w:b/>
          <w:color w:val="000000"/>
          <w:sz w:val="28"/>
          <w:szCs w:val="28"/>
        </w:rPr>
      </w:pPr>
      <w:r w:rsidRPr="00A97849">
        <w:rPr>
          <w:b/>
          <w:sz w:val="28"/>
          <w:szCs w:val="28"/>
        </w:rPr>
        <w:t>Ценностные установки воспитания и социализации обучающихся</w:t>
      </w:r>
    </w:p>
    <w:p w:rsidR="00F51EF8" w:rsidRPr="00425C7A" w:rsidRDefault="00F51EF8" w:rsidP="00F51EF8">
      <w:pPr>
        <w:pStyle w:val="af3"/>
        <w:spacing w:before="0" w:beforeAutospacing="0" w:after="0" w:afterAutospacing="0"/>
        <w:jc w:val="both"/>
        <w:rPr>
          <w:rFonts w:ascii="Times New Roman" w:hAnsi="Times New Roman" w:cs="Times New Roman"/>
          <w:b/>
          <w:sz w:val="28"/>
          <w:szCs w:val="28"/>
        </w:rPr>
      </w:pPr>
      <w:r w:rsidRPr="00425C7A">
        <w:rPr>
          <w:rFonts w:ascii="Times New Roman" w:hAnsi="Times New Roman" w:cs="Times New Roman"/>
          <w:b/>
          <w:bCs/>
          <w:sz w:val="28"/>
          <w:szCs w:val="28"/>
        </w:rPr>
        <w:t>на ступени основного общего образования</w:t>
      </w:r>
    </w:p>
    <w:p w:rsidR="00F51EF8" w:rsidRPr="00425C7A" w:rsidRDefault="00F51EF8" w:rsidP="00F51EF8">
      <w:pPr>
        <w:spacing w:before="27" w:after="27"/>
        <w:ind w:firstLine="567"/>
        <w:jc w:val="both"/>
        <w:rPr>
          <w:color w:val="000000"/>
          <w:sz w:val="28"/>
          <w:szCs w:val="28"/>
        </w:rPr>
      </w:pPr>
    </w:p>
    <w:p w:rsidR="00F51EF8" w:rsidRPr="00425C7A" w:rsidRDefault="00F51EF8" w:rsidP="00F51EF8">
      <w:pPr>
        <w:ind w:firstLine="567"/>
        <w:jc w:val="both"/>
        <w:rPr>
          <w:color w:val="000000"/>
          <w:sz w:val="28"/>
          <w:szCs w:val="28"/>
        </w:rPr>
      </w:pPr>
      <w:r w:rsidRPr="00425C7A">
        <w:rPr>
          <w:color w:val="000000"/>
          <w:sz w:val="28"/>
          <w:szCs w:val="28"/>
        </w:rPr>
        <w:t>Содержанием воспитания и социализации, обучающихся на ступени основного общего образования являются ценности, хранимые в культурных, семейных, религиозных, этнических, социальных традициях и передаваемые от поколения к поколению. Традиционными источниками нравственности являются следующие ценности:</w:t>
      </w:r>
    </w:p>
    <w:p w:rsidR="00F51EF8" w:rsidRPr="00425C7A" w:rsidRDefault="00F51EF8" w:rsidP="00F51EF8">
      <w:pPr>
        <w:numPr>
          <w:ilvl w:val="0"/>
          <w:numId w:val="15"/>
        </w:numPr>
        <w:tabs>
          <w:tab w:val="left" w:pos="426"/>
        </w:tabs>
        <w:suppressAutoHyphens/>
        <w:ind w:left="426" w:hanging="426"/>
        <w:jc w:val="both"/>
        <w:rPr>
          <w:color w:val="000000"/>
          <w:sz w:val="28"/>
          <w:szCs w:val="28"/>
        </w:rPr>
      </w:pPr>
      <w:r w:rsidRPr="00425C7A">
        <w:rPr>
          <w:b/>
          <w:color w:val="000000"/>
          <w:sz w:val="28"/>
          <w:szCs w:val="28"/>
        </w:rPr>
        <w:t>патриотизм</w:t>
      </w:r>
      <w:r w:rsidRPr="00425C7A">
        <w:rPr>
          <w:color w:val="000000"/>
          <w:sz w:val="28"/>
          <w:szCs w:val="28"/>
        </w:rPr>
        <w:t xml:space="preserve"> (любовь к России, к своему народу, к своей малой родине; служение Отечеству);</w:t>
      </w:r>
    </w:p>
    <w:p w:rsidR="00F51EF8" w:rsidRPr="00425C7A" w:rsidRDefault="00F51EF8" w:rsidP="00F51EF8">
      <w:pPr>
        <w:numPr>
          <w:ilvl w:val="0"/>
          <w:numId w:val="15"/>
        </w:numPr>
        <w:tabs>
          <w:tab w:val="left" w:pos="426"/>
        </w:tabs>
        <w:suppressAutoHyphens/>
        <w:ind w:left="426" w:hanging="426"/>
        <w:jc w:val="both"/>
        <w:rPr>
          <w:color w:val="000000"/>
          <w:sz w:val="28"/>
          <w:szCs w:val="28"/>
        </w:rPr>
      </w:pPr>
      <w:r w:rsidRPr="00425C7A">
        <w:rPr>
          <w:b/>
          <w:color w:val="000000"/>
          <w:sz w:val="28"/>
          <w:szCs w:val="28"/>
        </w:rPr>
        <w:t>социальная солидарность</w:t>
      </w:r>
      <w:r w:rsidRPr="00425C7A">
        <w:rPr>
          <w:color w:val="000000"/>
          <w:sz w:val="28"/>
          <w:szCs w:val="28"/>
        </w:rPr>
        <w:t xml:space="preserve"> (свобода личная и национальная; доверие к людям, институтам государства и гражданского общества; справедливость, милосердие, честь, достоинство);</w:t>
      </w:r>
    </w:p>
    <w:p w:rsidR="00F51EF8" w:rsidRPr="00425C7A" w:rsidRDefault="00F51EF8" w:rsidP="00F51EF8">
      <w:pPr>
        <w:numPr>
          <w:ilvl w:val="0"/>
          <w:numId w:val="15"/>
        </w:numPr>
        <w:tabs>
          <w:tab w:val="left" w:pos="426"/>
        </w:tabs>
        <w:suppressAutoHyphens/>
        <w:ind w:left="426" w:hanging="426"/>
        <w:jc w:val="both"/>
        <w:rPr>
          <w:color w:val="000000"/>
          <w:sz w:val="28"/>
          <w:szCs w:val="28"/>
        </w:rPr>
      </w:pPr>
      <w:r w:rsidRPr="00425C7A">
        <w:rPr>
          <w:b/>
          <w:color w:val="000000"/>
          <w:sz w:val="28"/>
          <w:szCs w:val="28"/>
        </w:rPr>
        <w:t>гражданственность</w:t>
      </w:r>
      <w:r w:rsidRPr="00425C7A">
        <w:rPr>
          <w:color w:val="000000"/>
          <w:sz w:val="28"/>
          <w:szCs w:val="28"/>
        </w:rPr>
        <w:t xml:space="preserve"> (правовое государство, гражданское общество, долг перед Отечеством, старшим поколением и семьей, закон и правопорядок, межэтнический мир, свобода совести и вероисповедания);</w:t>
      </w:r>
    </w:p>
    <w:p w:rsidR="00F51EF8" w:rsidRPr="00425C7A" w:rsidRDefault="00F51EF8" w:rsidP="00F51EF8">
      <w:pPr>
        <w:numPr>
          <w:ilvl w:val="0"/>
          <w:numId w:val="15"/>
        </w:numPr>
        <w:tabs>
          <w:tab w:val="left" w:pos="426"/>
        </w:tabs>
        <w:suppressAutoHyphens/>
        <w:ind w:left="426" w:hanging="426"/>
        <w:jc w:val="both"/>
        <w:rPr>
          <w:color w:val="000000"/>
          <w:sz w:val="28"/>
          <w:szCs w:val="28"/>
        </w:rPr>
      </w:pPr>
      <w:r w:rsidRPr="00425C7A">
        <w:rPr>
          <w:b/>
          <w:bCs/>
          <w:sz w:val="28"/>
          <w:szCs w:val="28"/>
        </w:rPr>
        <w:t xml:space="preserve">человечность </w:t>
      </w:r>
      <w:r w:rsidRPr="00425C7A">
        <w:rPr>
          <w:sz w:val="28"/>
          <w:szCs w:val="28"/>
        </w:rPr>
        <w:t>(</w:t>
      </w:r>
      <w:r w:rsidRPr="00425C7A">
        <w:rPr>
          <w:color w:val="000000"/>
          <w:sz w:val="28"/>
          <w:szCs w:val="28"/>
        </w:rPr>
        <w:t xml:space="preserve">мир во всем мире, </w:t>
      </w:r>
      <w:r w:rsidRPr="00425C7A">
        <w:rPr>
          <w:sz w:val="28"/>
          <w:szCs w:val="28"/>
        </w:rPr>
        <w:t>принятие и уважение многообразия культур и народов мира, равенство и независимость народов и государств мира, международное сотрудничество);</w:t>
      </w:r>
    </w:p>
    <w:p w:rsidR="00F51EF8" w:rsidRPr="00425C7A" w:rsidRDefault="00F51EF8" w:rsidP="00F51EF8">
      <w:pPr>
        <w:numPr>
          <w:ilvl w:val="0"/>
          <w:numId w:val="15"/>
        </w:numPr>
        <w:tabs>
          <w:tab w:val="left" w:pos="426"/>
        </w:tabs>
        <w:suppressAutoHyphens/>
        <w:ind w:left="426" w:hanging="426"/>
        <w:jc w:val="both"/>
        <w:rPr>
          <w:color w:val="000000"/>
          <w:sz w:val="28"/>
          <w:szCs w:val="28"/>
        </w:rPr>
      </w:pPr>
      <w:r w:rsidRPr="00425C7A">
        <w:rPr>
          <w:b/>
          <w:bCs/>
          <w:sz w:val="28"/>
          <w:szCs w:val="28"/>
        </w:rPr>
        <w:t>честь;</w:t>
      </w:r>
    </w:p>
    <w:p w:rsidR="00F51EF8" w:rsidRPr="00425C7A" w:rsidRDefault="00F51EF8" w:rsidP="00F51EF8">
      <w:pPr>
        <w:numPr>
          <w:ilvl w:val="0"/>
          <w:numId w:val="15"/>
        </w:numPr>
        <w:tabs>
          <w:tab w:val="left" w:pos="426"/>
        </w:tabs>
        <w:suppressAutoHyphens/>
        <w:ind w:left="426" w:hanging="426"/>
        <w:jc w:val="both"/>
        <w:rPr>
          <w:color w:val="000000"/>
          <w:sz w:val="28"/>
          <w:szCs w:val="28"/>
        </w:rPr>
      </w:pPr>
      <w:r w:rsidRPr="00425C7A">
        <w:rPr>
          <w:b/>
          <w:bCs/>
          <w:sz w:val="28"/>
          <w:szCs w:val="28"/>
        </w:rPr>
        <w:t>достоинство;</w:t>
      </w:r>
    </w:p>
    <w:p w:rsidR="00F51EF8" w:rsidRPr="00425C7A" w:rsidRDefault="00F51EF8" w:rsidP="00F51EF8">
      <w:pPr>
        <w:numPr>
          <w:ilvl w:val="0"/>
          <w:numId w:val="15"/>
        </w:numPr>
        <w:tabs>
          <w:tab w:val="left" w:pos="426"/>
        </w:tabs>
        <w:suppressAutoHyphens/>
        <w:ind w:left="426" w:hanging="426"/>
        <w:jc w:val="both"/>
        <w:rPr>
          <w:color w:val="000000"/>
          <w:sz w:val="28"/>
          <w:szCs w:val="28"/>
        </w:rPr>
      </w:pPr>
      <w:r w:rsidRPr="00425C7A">
        <w:rPr>
          <w:b/>
          <w:bCs/>
          <w:sz w:val="28"/>
          <w:szCs w:val="28"/>
        </w:rPr>
        <w:t xml:space="preserve">свобода </w:t>
      </w:r>
      <w:r w:rsidRPr="00425C7A">
        <w:rPr>
          <w:sz w:val="28"/>
          <w:szCs w:val="28"/>
        </w:rPr>
        <w:t>(личная и национальная);</w:t>
      </w:r>
    </w:p>
    <w:p w:rsidR="00F51EF8" w:rsidRPr="00425C7A" w:rsidRDefault="00F51EF8" w:rsidP="00F51EF8">
      <w:pPr>
        <w:numPr>
          <w:ilvl w:val="0"/>
          <w:numId w:val="15"/>
        </w:numPr>
        <w:tabs>
          <w:tab w:val="left" w:pos="426"/>
        </w:tabs>
        <w:suppressAutoHyphens/>
        <w:ind w:left="426" w:hanging="426"/>
        <w:jc w:val="both"/>
        <w:rPr>
          <w:sz w:val="28"/>
          <w:szCs w:val="28"/>
        </w:rPr>
      </w:pPr>
      <w:r w:rsidRPr="00425C7A">
        <w:rPr>
          <w:b/>
          <w:bCs/>
          <w:sz w:val="28"/>
          <w:szCs w:val="28"/>
        </w:rPr>
        <w:t xml:space="preserve">доверие </w:t>
      </w:r>
      <w:r w:rsidRPr="00425C7A">
        <w:rPr>
          <w:bCs/>
          <w:sz w:val="28"/>
          <w:szCs w:val="28"/>
        </w:rPr>
        <w:t>(к людям, институтам государства и гражданского общества);</w:t>
      </w:r>
    </w:p>
    <w:p w:rsidR="00F51EF8" w:rsidRPr="00425C7A" w:rsidRDefault="00F51EF8" w:rsidP="00F51EF8">
      <w:pPr>
        <w:numPr>
          <w:ilvl w:val="0"/>
          <w:numId w:val="15"/>
        </w:numPr>
        <w:tabs>
          <w:tab w:val="left" w:pos="426"/>
        </w:tabs>
        <w:suppressAutoHyphens/>
        <w:ind w:left="426" w:hanging="426"/>
        <w:jc w:val="both"/>
        <w:rPr>
          <w:color w:val="000000"/>
          <w:sz w:val="28"/>
          <w:szCs w:val="28"/>
        </w:rPr>
      </w:pPr>
      <w:r w:rsidRPr="00425C7A">
        <w:rPr>
          <w:b/>
          <w:color w:val="000000"/>
          <w:sz w:val="28"/>
          <w:szCs w:val="28"/>
        </w:rPr>
        <w:t>семья</w:t>
      </w:r>
      <w:r w:rsidRPr="00425C7A">
        <w:rPr>
          <w:color w:val="000000"/>
          <w:sz w:val="28"/>
          <w:szCs w:val="28"/>
        </w:rPr>
        <w:t xml:space="preserve"> (любовь и верность, здоровье, достаток, почитание родителей, забота о старших и младших, забота о продолжении рода);</w:t>
      </w:r>
    </w:p>
    <w:p w:rsidR="00F51EF8" w:rsidRPr="00425C7A" w:rsidRDefault="00F51EF8" w:rsidP="00F51EF8">
      <w:pPr>
        <w:numPr>
          <w:ilvl w:val="0"/>
          <w:numId w:val="15"/>
        </w:numPr>
        <w:tabs>
          <w:tab w:val="left" w:pos="426"/>
        </w:tabs>
        <w:suppressAutoHyphens/>
        <w:ind w:left="426" w:hanging="426"/>
        <w:jc w:val="both"/>
        <w:rPr>
          <w:color w:val="000000"/>
          <w:sz w:val="28"/>
          <w:szCs w:val="28"/>
        </w:rPr>
      </w:pPr>
      <w:r w:rsidRPr="00425C7A">
        <w:rPr>
          <w:b/>
          <w:bCs/>
          <w:sz w:val="28"/>
          <w:szCs w:val="28"/>
        </w:rPr>
        <w:t xml:space="preserve">любовь </w:t>
      </w:r>
      <w:r w:rsidRPr="00425C7A">
        <w:rPr>
          <w:sz w:val="28"/>
          <w:szCs w:val="28"/>
        </w:rPr>
        <w:t>(к близким, друзьям, школе и действия во благо их);</w:t>
      </w:r>
    </w:p>
    <w:p w:rsidR="00F51EF8" w:rsidRPr="00425C7A" w:rsidRDefault="00F51EF8" w:rsidP="00F51EF8">
      <w:pPr>
        <w:numPr>
          <w:ilvl w:val="0"/>
          <w:numId w:val="15"/>
        </w:numPr>
        <w:tabs>
          <w:tab w:val="left" w:pos="426"/>
        </w:tabs>
        <w:suppressAutoHyphens/>
        <w:ind w:left="426" w:hanging="426"/>
        <w:jc w:val="both"/>
        <w:rPr>
          <w:color w:val="000000"/>
          <w:sz w:val="28"/>
          <w:szCs w:val="28"/>
        </w:rPr>
      </w:pPr>
      <w:r w:rsidRPr="00425C7A">
        <w:rPr>
          <w:b/>
          <w:bCs/>
          <w:sz w:val="28"/>
          <w:szCs w:val="28"/>
        </w:rPr>
        <w:t>дружба;</w:t>
      </w:r>
    </w:p>
    <w:p w:rsidR="00F51EF8" w:rsidRPr="00425C7A" w:rsidRDefault="00F51EF8" w:rsidP="00F51EF8">
      <w:pPr>
        <w:numPr>
          <w:ilvl w:val="0"/>
          <w:numId w:val="15"/>
        </w:numPr>
        <w:tabs>
          <w:tab w:val="left" w:pos="426"/>
        </w:tabs>
        <w:suppressAutoHyphens/>
        <w:ind w:left="426" w:hanging="426"/>
        <w:jc w:val="both"/>
        <w:rPr>
          <w:color w:val="000000"/>
          <w:sz w:val="28"/>
          <w:szCs w:val="28"/>
        </w:rPr>
      </w:pPr>
      <w:r w:rsidRPr="00425C7A">
        <w:rPr>
          <w:b/>
          <w:bCs/>
          <w:sz w:val="28"/>
          <w:szCs w:val="28"/>
        </w:rPr>
        <w:t xml:space="preserve">здоровье </w:t>
      </w:r>
      <w:r w:rsidRPr="00425C7A">
        <w:rPr>
          <w:sz w:val="28"/>
          <w:szCs w:val="28"/>
        </w:rPr>
        <w:t>(физическое и душевное, психологическое, нравственное, личное, близких и общества, здоровый образ жизни);</w:t>
      </w:r>
    </w:p>
    <w:p w:rsidR="00F51EF8" w:rsidRPr="00425C7A" w:rsidRDefault="00F51EF8" w:rsidP="00F51EF8">
      <w:pPr>
        <w:numPr>
          <w:ilvl w:val="0"/>
          <w:numId w:val="15"/>
        </w:numPr>
        <w:tabs>
          <w:tab w:val="left" w:pos="426"/>
        </w:tabs>
        <w:suppressAutoHyphens/>
        <w:ind w:left="426" w:hanging="426"/>
        <w:jc w:val="both"/>
        <w:rPr>
          <w:color w:val="000000"/>
          <w:sz w:val="28"/>
          <w:szCs w:val="28"/>
        </w:rPr>
      </w:pPr>
      <w:r w:rsidRPr="00425C7A">
        <w:rPr>
          <w:b/>
          <w:color w:val="000000"/>
          <w:sz w:val="28"/>
          <w:szCs w:val="28"/>
        </w:rPr>
        <w:t>труд и творчество</w:t>
      </w:r>
      <w:r w:rsidRPr="00425C7A">
        <w:rPr>
          <w:color w:val="000000"/>
          <w:sz w:val="28"/>
          <w:szCs w:val="28"/>
        </w:rPr>
        <w:t xml:space="preserve"> (творчество и созидание, целеустремленность и настойчивость, трудолюбие, бережливость);</w:t>
      </w:r>
    </w:p>
    <w:p w:rsidR="00F51EF8" w:rsidRPr="00425C7A" w:rsidRDefault="00F51EF8" w:rsidP="00F51EF8">
      <w:pPr>
        <w:numPr>
          <w:ilvl w:val="0"/>
          <w:numId w:val="15"/>
        </w:numPr>
        <w:tabs>
          <w:tab w:val="left" w:pos="426"/>
        </w:tabs>
        <w:suppressAutoHyphens/>
        <w:ind w:left="426" w:hanging="426"/>
        <w:jc w:val="both"/>
        <w:rPr>
          <w:color w:val="000000"/>
          <w:sz w:val="28"/>
          <w:szCs w:val="28"/>
        </w:rPr>
      </w:pPr>
      <w:r w:rsidRPr="00425C7A">
        <w:rPr>
          <w:b/>
          <w:color w:val="000000"/>
          <w:sz w:val="28"/>
          <w:szCs w:val="28"/>
        </w:rPr>
        <w:t>наука</w:t>
      </w:r>
      <w:r w:rsidRPr="00425C7A">
        <w:rPr>
          <w:color w:val="000000"/>
          <w:sz w:val="28"/>
          <w:szCs w:val="28"/>
        </w:rPr>
        <w:t xml:space="preserve"> (познание, истина, научная картина мира, экологическое сознание);</w:t>
      </w:r>
    </w:p>
    <w:p w:rsidR="00F51EF8" w:rsidRPr="00425C7A" w:rsidRDefault="00F51EF8" w:rsidP="00F51EF8">
      <w:pPr>
        <w:numPr>
          <w:ilvl w:val="0"/>
          <w:numId w:val="15"/>
        </w:numPr>
        <w:tabs>
          <w:tab w:val="left" w:pos="426"/>
        </w:tabs>
        <w:suppressAutoHyphens/>
        <w:ind w:left="426" w:hanging="426"/>
        <w:jc w:val="both"/>
        <w:rPr>
          <w:color w:val="000000"/>
          <w:sz w:val="28"/>
          <w:szCs w:val="28"/>
        </w:rPr>
      </w:pPr>
      <w:r w:rsidRPr="00425C7A">
        <w:rPr>
          <w:b/>
          <w:color w:val="000000"/>
          <w:sz w:val="28"/>
          <w:szCs w:val="28"/>
        </w:rPr>
        <w:lastRenderedPageBreak/>
        <w:t>традиционные российские религии</w:t>
      </w:r>
      <w:r w:rsidRPr="00425C7A">
        <w:rPr>
          <w:color w:val="000000"/>
          <w:sz w:val="28"/>
          <w:szCs w:val="28"/>
        </w:rPr>
        <w:t>. Учитывая светский характер обучения в государственных и муниципальных школах, ценности традиционных российских религий присваиваются школьниками в виде системных культурологических представлений о религиозных идеалах;</w:t>
      </w:r>
    </w:p>
    <w:p w:rsidR="00F51EF8" w:rsidRPr="00425C7A" w:rsidRDefault="00F51EF8" w:rsidP="00F51EF8">
      <w:pPr>
        <w:numPr>
          <w:ilvl w:val="0"/>
          <w:numId w:val="15"/>
        </w:numPr>
        <w:tabs>
          <w:tab w:val="left" w:pos="426"/>
        </w:tabs>
        <w:suppressAutoHyphens/>
        <w:ind w:left="426" w:hanging="426"/>
        <w:jc w:val="both"/>
        <w:rPr>
          <w:color w:val="000000"/>
          <w:sz w:val="28"/>
          <w:szCs w:val="28"/>
        </w:rPr>
      </w:pPr>
      <w:r w:rsidRPr="00425C7A">
        <w:rPr>
          <w:b/>
          <w:color w:val="000000"/>
          <w:sz w:val="28"/>
          <w:szCs w:val="28"/>
        </w:rPr>
        <w:t>искусство и литература</w:t>
      </w:r>
      <w:r w:rsidRPr="00425C7A">
        <w:rPr>
          <w:color w:val="000000"/>
          <w:sz w:val="28"/>
          <w:szCs w:val="28"/>
        </w:rPr>
        <w:t xml:space="preserve"> (красота, гармония, духовный мир человека, нравственный выбор, смысл жизни, эстетическое развитие);</w:t>
      </w:r>
    </w:p>
    <w:p w:rsidR="00F51EF8" w:rsidRPr="00425C7A" w:rsidRDefault="00F51EF8" w:rsidP="00F51EF8">
      <w:pPr>
        <w:numPr>
          <w:ilvl w:val="0"/>
          <w:numId w:val="15"/>
        </w:numPr>
        <w:tabs>
          <w:tab w:val="left" w:pos="426"/>
        </w:tabs>
        <w:suppressAutoHyphens/>
        <w:ind w:left="426" w:hanging="426"/>
        <w:jc w:val="both"/>
        <w:rPr>
          <w:color w:val="000000"/>
          <w:sz w:val="28"/>
          <w:szCs w:val="28"/>
        </w:rPr>
      </w:pPr>
      <w:r w:rsidRPr="00425C7A">
        <w:rPr>
          <w:b/>
          <w:color w:val="000000"/>
          <w:sz w:val="28"/>
          <w:szCs w:val="28"/>
        </w:rPr>
        <w:t>природа</w:t>
      </w:r>
      <w:r w:rsidRPr="00425C7A">
        <w:rPr>
          <w:color w:val="000000"/>
          <w:sz w:val="28"/>
          <w:szCs w:val="28"/>
        </w:rPr>
        <w:t xml:space="preserve"> (жизнь, родная земля, заповедная природа, планета Земля).</w:t>
      </w:r>
    </w:p>
    <w:p w:rsidR="00F51EF8" w:rsidRPr="00425C7A" w:rsidRDefault="00F51EF8" w:rsidP="00F51EF8">
      <w:pPr>
        <w:shd w:val="clear" w:color="auto" w:fill="FFFFFF"/>
        <w:ind w:firstLine="567"/>
        <w:jc w:val="both"/>
        <w:rPr>
          <w:sz w:val="28"/>
          <w:szCs w:val="28"/>
        </w:rPr>
      </w:pPr>
      <w:r w:rsidRPr="00425C7A">
        <w:rPr>
          <w:sz w:val="28"/>
          <w:szCs w:val="28"/>
        </w:rPr>
        <w:t>Процесс перехода базовых ценностей в личностные ценностные смыслы и ориентиры требует включения ребенка в процесс открытия для себя смысла той или иной ценности, определения собственного отношения к ней, формирования опыта созидательной реализации этих ценностей на практике.</w:t>
      </w:r>
    </w:p>
    <w:p w:rsidR="00F51EF8" w:rsidRPr="00425C7A" w:rsidRDefault="00F51EF8" w:rsidP="00F51EF8">
      <w:pPr>
        <w:pStyle w:val="1fd"/>
        <w:spacing w:before="0" w:after="0"/>
        <w:jc w:val="both"/>
        <w:rPr>
          <w:b/>
          <w:color w:val="000000"/>
          <w:sz w:val="28"/>
          <w:szCs w:val="28"/>
        </w:rPr>
      </w:pPr>
    </w:p>
    <w:p w:rsidR="00F51EF8" w:rsidRPr="00126FC1" w:rsidRDefault="00F51EF8" w:rsidP="00F51EF8">
      <w:pPr>
        <w:pStyle w:val="1fd"/>
        <w:spacing w:before="0" w:after="0"/>
        <w:jc w:val="both"/>
        <w:rPr>
          <w:b/>
          <w:color w:val="000000"/>
          <w:sz w:val="28"/>
          <w:szCs w:val="28"/>
          <w:u w:val="single"/>
        </w:rPr>
      </w:pPr>
      <w:r>
        <w:rPr>
          <w:b/>
          <w:color w:val="000000"/>
          <w:sz w:val="28"/>
          <w:szCs w:val="28"/>
          <w:u w:val="single"/>
        </w:rPr>
        <w:t>2.3.</w:t>
      </w:r>
      <w:r w:rsidRPr="00126FC1">
        <w:rPr>
          <w:b/>
          <w:color w:val="000000"/>
          <w:sz w:val="28"/>
          <w:szCs w:val="28"/>
          <w:u w:val="single"/>
        </w:rPr>
        <w:t>2. Основные направления и ценностные основы воспитания и социализации, обучающихся на ступени основного общего образования</w:t>
      </w:r>
    </w:p>
    <w:p w:rsidR="00F51EF8" w:rsidRPr="00425C7A" w:rsidRDefault="00F51EF8" w:rsidP="00F51EF8">
      <w:pPr>
        <w:pStyle w:val="1fd"/>
        <w:spacing w:before="0" w:after="0"/>
        <w:jc w:val="both"/>
        <w:rPr>
          <w:b/>
          <w:color w:val="000000"/>
          <w:sz w:val="28"/>
          <w:szCs w:val="28"/>
        </w:rPr>
      </w:pPr>
    </w:p>
    <w:p w:rsidR="00F51EF8" w:rsidRPr="00425C7A" w:rsidRDefault="00F51EF8" w:rsidP="00F51EF8">
      <w:pPr>
        <w:ind w:firstLine="567"/>
        <w:jc w:val="both"/>
        <w:rPr>
          <w:color w:val="000000"/>
          <w:sz w:val="28"/>
          <w:szCs w:val="28"/>
        </w:rPr>
      </w:pPr>
      <w:r w:rsidRPr="00425C7A">
        <w:rPr>
          <w:color w:val="000000"/>
          <w:sz w:val="28"/>
          <w:szCs w:val="28"/>
        </w:rPr>
        <w:t>Организация воспитан</w:t>
      </w:r>
      <w:r>
        <w:rPr>
          <w:color w:val="000000"/>
          <w:sz w:val="28"/>
          <w:szCs w:val="28"/>
        </w:rPr>
        <w:t>ия и социализации, учащихся школы</w:t>
      </w:r>
      <w:r w:rsidRPr="00425C7A">
        <w:rPr>
          <w:color w:val="000000"/>
          <w:sz w:val="28"/>
          <w:szCs w:val="28"/>
        </w:rPr>
        <w:t xml:space="preserve"> в перспективе достижения общенационального воспитательного идеала осуществляется по следующим направлениям:</w:t>
      </w:r>
    </w:p>
    <w:p w:rsidR="00F51EF8" w:rsidRPr="00425C7A" w:rsidRDefault="00F51EF8" w:rsidP="00F51EF8">
      <w:pPr>
        <w:numPr>
          <w:ilvl w:val="0"/>
          <w:numId w:val="35"/>
        </w:numPr>
        <w:jc w:val="both"/>
        <w:rPr>
          <w:color w:val="000000"/>
          <w:sz w:val="28"/>
          <w:szCs w:val="28"/>
        </w:rPr>
      </w:pPr>
      <w:r w:rsidRPr="00425C7A">
        <w:rPr>
          <w:color w:val="000000"/>
          <w:sz w:val="28"/>
          <w:szCs w:val="28"/>
        </w:rPr>
        <w:t>Воспитание гражданственности, патриотизма, уважения к правам, свободам и обязанностям человека.</w:t>
      </w:r>
    </w:p>
    <w:p w:rsidR="00F51EF8" w:rsidRPr="00425C7A" w:rsidRDefault="00F51EF8" w:rsidP="00F51EF8">
      <w:pPr>
        <w:numPr>
          <w:ilvl w:val="0"/>
          <w:numId w:val="35"/>
        </w:numPr>
        <w:jc w:val="both"/>
        <w:rPr>
          <w:color w:val="000000"/>
          <w:sz w:val="28"/>
          <w:szCs w:val="28"/>
        </w:rPr>
      </w:pPr>
      <w:r w:rsidRPr="00425C7A">
        <w:rPr>
          <w:color w:val="000000"/>
          <w:sz w:val="28"/>
          <w:szCs w:val="28"/>
        </w:rPr>
        <w:t>Воспитание нравственных чувств и этического сознания.</w:t>
      </w:r>
    </w:p>
    <w:p w:rsidR="00F51EF8" w:rsidRPr="00425C7A" w:rsidRDefault="00F51EF8" w:rsidP="00F51EF8">
      <w:pPr>
        <w:numPr>
          <w:ilvl w:val="0"/>
          <w:numId w:val="35"/>
        </w:numPr>
        <w:jc w:val="both"/>
        <w:rPr>
          <w:color w:val="000000"/>
          <w:sz w:val="28"/>
          <w:szCs w:val="28"/>
        </w:rPr>
      </w:pPr>
      <w:r w:rsidRPr="00425C7A">
        <w:rPr>
          <w:color w:val="000000"/>
          <w:sz w:val="28"/>
          <w:szCs w:val="28"/>
        </w:rPr>
        <w:t>Воспитание трудолюбия, творческого отношения к учению, труду, жизни.</w:t>
      </w:r>
    </w:p>
    <w:p w:rsidR="00F51EF8" w:rsidRPr="00425C7A" w:rsidRDefault="00F51EF8" w:rsidP="00F51EF8">
      <w:pPr>
        <w:numPr>
          <w:ilvl w:val="0"/>
          <w:numId w:val="35"/>
        </w:numPr>
        <w:jc w:val="both"/>
        <w:rPr>
          <w:sz w:val="28"/>
          <w:szCs w:val="28"/>
        </w:rPr>
      </w:pPr>
      <w:r w:rsidRPr="00425C7A">
        <w:rPr>
          <w:sz w:val="28"/>
          <w:szCs w:val="28"/>
        </w:rPr>
        <w:t>Формирование ценностного отношения к здоровью и здоровому образу жизни.</w:t>
      </w:r>
    </w:p>
    <w:p w:rsidR="00F51EF8" w:rsidRPr="00425C7A" w:rsidRDefault="00F51EF8" w:rsidP="00F51EF8">
      <w:pPr>
        <w:numPr>
          <w:ilvl w:val="0"/>
          <w:numId w:val="35"/>
        </w:numPr>
        <w:jc w:val="both"/>
        <w:rPr>
          <w:color w:val="000000"/>
          <w:sz w:val="28"/>
          <w:szCs w:val="28"/>
        </w:rPr>
      </w:pPr>
      <w:r w:rsidRPr="00425C7A">
        <w:rPr>
          <w:color w:val="000000"/>
          <w:sz w:val="28"/>
          <w:szCs w:val="28"/>
        </w:rPr>
        <w:t>Воспитание ценностного отношения к природе, окружающей среде.</w:t>
      </w:r>
    </w:p>
    <w:p w:rsidR="00F51EF8" w:rsidRPr="00425C7A" w:rsidRDefault="00F51EF8" w:rsidP="00F51EF8">
      <w:pPr>
        <w:numPr>
          <w:ilvl w:val="0"/>
          <w:numId w:val="35"/>
        </w:numPr>
        <w:jc w:val="both"/>
        <w:rPr>
          <w:color w:val="000000"/>
          <w:sz w:val="28"/>
          <w:szCs w:val="28"/>
        </w:rPr>
      </w:pPr>
      <w:r w:rsidRPr="00425C7A">
        <w:rPr>
          <w:color w:val="000000"/>
          <w:sz w:val="28"/>
          <w:szCs w:val="28"/>
        </w:rPr>
        <w:t>Воспитание ценностного отношения к прекрасному, формирование представлений об эстетических идеалах и ценностях.</w:t>
      </w:r>
    </w:p>
    <w:p w:rsidR="00F51EF8" w:rsidRPr="00425C7A" w:rsidRDefault="00F51EF8" w:rsidP="00F51EF8">
      <w:pPr>
        <w:shd w:val="clear" w:color="auto" w:fill="FFFFFF"/>
        <w:ind w:firstLine="567"/>
        <w:jc w:val="both"/>
        <w:rPr>
          <w:sz w:val="28"/>
          <w:szCs w:val="28"/>
        </w:rPr>
      </w:pPr>
    </w:p>
    <w:p w:rsidR="00F51EF8" w:rsidRPr="00425C7A" w:rsidRDefault="00F51EF8" w:rsidP="00F51EF8">
      <w:pPr>
        <w:shd w:val="clear" w:color="auto" w:fill="FFFFFF"/>
        <w:ind w:firstLine="567"/>
        <w:jc w:val="both"/>
        <w:rPr>
          <w:sz w:val="28"/>
          <w:szCs w:val="28"/>
        </w:rPr>
      </w:pPr>
      <w:r w:rsidRPr="00425C7A">
        <w:rPr>
          <w:sz w:val="28"/>
          <w:szCs w:val="28"/>
        </w:rPr>
        <w:t>По направлениям</w:t>
      </w:r>
      <w:r w:rsidRPr="00425C7A">
        <w:rPr>
          <w:b/>
          <w:bCs/>
          <w:sz w:val="28"/>
          <w:szCs w:val="28"/>
        </w:rPr>
        <w:t xml:space="preserve"> </w:t>
      </w:r>
      <w:r w:rsidRPr="00425C7A">
        <w:rPr>
          <w:sz w:val="28"/>
          <w:szCs w:val="28"/>
        </w:rPr>
        <w:t>определены</w:t>
      </w:r>
      <w:r w:rsidRPr="00425C7A">
        <w:rPr>
          <w:b/>
          <w:bCs/>
          <w:sz w:val="28"/>
          <w:szCs w:val="28"/>
        </w:rPr>
        <w:t xml:space="preserve"> задачи духовно-нравственного воспитания</w:t>
      </w:r>
      <w:r w:rsidRPr="00425C7A">
        <w:rPr>
          <w:sz w:val="28"/>
          <w:szCs w:val="28"/>
        </w:rPr>
        <w:t>, которые образно отражают цели развития нравственного и духовного мира обучающихся основного общего образования.</w:t>
      </w:r>
    </w:p>
    <w:p w:rsidR="00F51EF8" w:rsidRPr="00425C7A" w:rsidRDefault="00F51EF8" w:rsidP="00F51EF8">
      <w:pPr>
        <w:shd w:val="clear" w:color="auto" w:fill="FFFFFF"/>
        <w:jc w:val="both"/>
        <w:rPr>
          <w:sz w:val="28"/>
          <w:szCs w:val="28"/>
        </w:rPr>
      </w:pPr>
    </w:p>
    <w:p w:rsidR="00F51EF8" w:rsidRPr="00460B9B" w:rsidRDefault="00F51EF8" w:rsidP="00F51EF8">
      <w:pPr>
        <w:jc w:val="both"/>
        <w:rPr>
          <w:i/>
          <w:sz w:val="28"/>
          <w:szCs w:val="28"/>
        </w:rPr>
      </w:pPr>
      <w:r w:rsidRPr="00460B9B">
        <w:rPr>
          <w:i/>
          <w:sz w:val="28"/>
          <w:szCs w:val="28"/>
        </w:rPr>
        <w:t>1. Воспитание гражданственности, патриотизма, уважения к правам, свободам и обязанностям человека.</w:t>
      </w:r>
    </w:p>
    <w:p w:rsidR="00F51EF8" w:rsidRPr="00425C7A" w:rsidRDefault="00F51EF8" w:rsidP="00F51EF8">
      <w:pPr>
        <w:numPr>
          <w:ilvl w:val="0"/>
          <w:numId w:val="36"/>
        </w:numPr>
        <w:shd w:val="clear" w:color="auto" w:fill="FFFFFF"/>
        <w:autoSpaceDE w:val="0"/>
        <w:autoSpaceDN w:val="0"/>
        <w:adjustRightInd w:val="0"/>
        <w:jc w:val="both"/>
        <w:rPr>
          <w:sz w:val="28"/>
          <w:szCs w:val="28"/>
        </w:rPr>
      </w:pPr>
      <w:r w:rsidRPr="00425C7A">
        <w:rPr>
          <w:sz w:val="28"/>
          <w:szCs w:val="28"/>
        </w:rPr>
        <w:t>элементарные представления о политическом устройстве Российского государства, его институтах, их роли в жизни общества, о его важнейших законах;</w:t>
      </w:r>
    </w:p>
    <w:p w:rsidR="00F51EF8" w:rsidRPr="00425C7A" w:rsidRDefault="00F51EF8" w:rsidP="00F51EF8">
      <w:pPr>
        <w:numPr>
          <w:ilvl w:val="0"/>
          <w:numId w:val="36"/>
        </w:numPr>
        <w:shd w:val="clear" w:color="auto" w:fill="FFFFFF"/>
        <w:autoSpaceDE w:val="0"/>
        <w:autoSpaceDN w:val="0"/>
        <w:adjustRightInd w:val="0"/>
        <w:jc w:val="both"/>
        <w:rPr>
          <w:sz w:val="28"/>
          <w:szCs w:val="28"/>
        </w:rPr>
      </w:pPr>
      <w:r w:rsidRPr="00425C7A">
        <w:rPr>
          <w:sz w:val="28"/>
          <w:szCs w:val="28"/>
        </w:rPr>
        <w:t>представления о символах государства – Флаге, Гербе России, о флаге и гербе Воронежской о</w:t>
      </w:r>
      <w:r>
        <w:rPr>
          <w:sz w:val="28"/>
          <w:szCs w:val="28"/>
        </w:rPr>
        <w:t xml:space="preserve">бласти, Рамонского района, </w:t>
      </w:r>
    </w:p>
    <w:p w:rsidR="00F51EF8" w:rsidRPr="00425C7A" w:rsidRDefault="00F51EF8" w:rsidP="00F51EF8">
      <w:pPr>
        <w:numPr>
          <w:ilvl w:val="0"/>
          <w:numId w:val="36"/>
        </w:numPr>
        <w:shd w:val="clear" w:color="auto" w:fill="FFFFFF"/>
        <w:autoSpaceDE w:val="0"/>
        <w:autoSpaceDN w:val="0"/>
        <w:adjustRightInd w:val="0"/>
        <w:jc w:val="both"/>
        <w:rPr>
          <w:sz w:val="28"/>
          <w:szCs w:val="28"/>
        </w:rPr>
      </w:pPr>
      <w:r w:rsidRPr="00425C7A">
        <w:rPr>
          <w:sz w:val="28"/>
          <w:szCs w:val="28"/>
        </w:rPr>
        <w:t>элементарные представления об институтах гражданского общества, о возможностях участия граждан в общественном управлении;</w:t>
      </w:r>
    </w:p>
    <w:p w:rsidR="00F51EF8" w:rsidRPr="00425C7A" w:rsidRDefault="00F51EF8" w:rsidP="00F51EF8">
      <w:pPr>
        <w:numPr>
          <w:ilvl w:val="0"/>
          <w:numId w:val="36"/>
        </w:numPr>
        <w:shd w:val="clear" w:color="auto" w:fill="FFFFFF"/>
        <w:autoSpaceDE w:val="0"/>
        <w:autoSpaceDN w:val="0"/>
        <w:adjustRightInd w:val="0"/>
        <w:jc w:val="both"/>
        <w:rPr>
          <w:sz w:val="28"/>
          <w:szCs w:val="28"/>
        </w:rPr>
      </w:pPr>
      <w:r w:rsidRPr="00425C7A">
        <w:rPr>
          <w:sz w:val="28"/>
          <w:szCs w:val="28"/>
        </w:rPr>
        <w:t>элементарные представления о правах и обязанностях гражданина России;</w:t>
      </w:r>
    </w:p>
    <w:p w:rsidR="00F51EF8" w:rsidRPr="00425C7A" w:rsidRDefault="00F51EF8" w:rsidP="00F51EF8">
      <w:pPr>
        <w:numPr>
          <w:ilvl w:val="0"/>
          <w:numId w:val="36"/>
        </w:numPr>
        <w:shd w:val="clear" w:color="auto" w:fill="FFFFFF"/>
        <w:autoSpaceDE w:val="0"/>
        <w:autoSpaceDN w:val="0"/>
        <w:adjustRightInd w:val="0"/>
        <w:jc w:val="both"/>
        <w:rPr>
          <w:sz w:val="28"/>
          <w:szCs w:val="28"/>
        </w:rPr>
      </w:pPr>
      <w:r w:rsidRPr="00425C7A">
        <w:rPr>
          <w:sz w:val="28"/>
          <w:szCs w:val="28"/>
        </w:rPr>
        <w:lastRenderedPageBreak/>
        <w:t>интерес к общественным явлениям, понимание активной роли человека в обществе;</w:t>
      </w:r>
    </w:p>
    <w:p w:rsidR="00F51EF8" w:rsidRPr="00425C7A" w:rsidRDefault="00F51EF8" w:rsidP="00F51EF8">
      <w:pPr>
        <w:numPr>
          <w:ilvl w:val="0"/>
          <w:numId w:val="36"/>
        </w:numPr>
        <w:shd w:val="clear" w:color="auto" w:fill="FFFFFF"/>
        <w:autoSpaceDE w:val="0"/>
        <w:autoSpaceDN w:val="0"/>
        <w:adjustRightInd w:val="0"/>
        <w:jc w:val="both"/>
        <w:rPr>
          <w:sz w:val="28"/>
          <w:szCs w:val="28"/>
        </w:rPr>
      </w:pPr>
      <w:r w:rsidRPr="00425C7A">
        <w:rPr>
          <w:sz w:val="28"/>
          <w:szCs w:val="28"/>
        </w:rPr>
        <w:t>уважительное отношение к русскому языку как государственному, языку межнационального общения;</w:t>
      </w:r>
    </w:p>
    <w:p w:rsidR="00F51EF8" w:rsidRPr="00425C7A" w:rsidRDefault="00F51EF8" w:rsidP="00F51EF8">
      <w:pPr>
        <w:numPr>
          <w:ilvl w:val="0"/>
          <w:numId w:val="36"/>
        </w:numPr>
        <w:shd w:val="clear" w:color="auto" w:fill="FFFFFF"/>
        <w:autoSpaceDE w:val="0"/>
        <w:autoSpaceDN w:val="0"/>
        <w:adjustRightInd w:val="0"/>
        <w:jc w:val="both"/>
        <w:rPr>
          <w:sz w:val="28"/>
          <w:szCs w:val="28"/>
        </w:rPr>
      </w:pPr>
      <w:r w:rsidRPr="00425C7A">
        <w:rPr>
          <w:sz w:val="28"/>
          <w:szCs w:val="28"/>
        </w:rPr>
        <w:t>ценностное отношение к своему национальному языку и культуре;</w:t>
      </w:r>
    </w:p>
    <w:p w:rsidR="00F51EF8" w:rsidRPr="00425C7A" w:rsidRDefault="00F51EF8" w:rsidP="00F51EF8">
      <w:pPr>
        <w:numPr>
          <w:ilvl w:val="0"/>
          <w:numId w:val="36"/>
        </w:numPr>
        <w:shd w:val="clear" w:color="auto" w:fill="FFFFFF"/>
        <w:autoSpaceDE w:val="0"/>
        <w:autoSpaceDN w:val="0"/>
        <w:adjustRightInd w:val="0"/>
        <w:jc w:val="both"/>
        <w:rPr>
          <w:sz w:val="28"/>
          <w:szCs w:val="28"/>
        </w:rPr>
      </w:pPr>
      <w:r w:rsidRPr="00425C7A">
        <w:rPr>
          <w:sz w:val="28"/>
          <w:szCs w:val="28"/>
        </w:rPr>
        <w:t>начальные представления о народах России, об их общей исторической судьбе, о единстве народов нашей страны;</w:t>
      </w:r>
    </w:p>
    <w:p w:rsidR="00F51EF8" w:rsidRPr="00425C7A" w:rsidRDefault="00F51EF8" w:rsidP="00F51EF8">
      <w:pPr>
        <w:numPr>
          <w:ilvl w:val="0"/>
          <w:numId w:val="36"/>
        </w:numPr>
        <w:shd w:val="clear" w:color="auto" w:fill="FFFFFF"/>
        <w:autoSpaceDE w:val="0"/>
        <w:autoSpaceDN w:val="0"/>
        <w:adjustRightInd w:val="0"/>
        <w:jc w:val="both"/>
        <w:rPr>
          <w:sz w:val="28"/>
          <w:szCs w:val="28"/>
        </w:rPr>
      </w:pPr>
      <w:r w:rsidRPr="00425C7A">
        <w:rPr>
          <w:sz w:val="28"/>
          <w:szCs w:val="28"/>
        </w:rPr>
        <w:t>элементарные представления о национальных героях и важнейших событиях истории России и ее народов;</w:t>
      </w:r>
    </w:p>
    <w:p w:rsidR="00F51EF8" w:rsidRPr="00425C7A" w:rsidRDefault="00F51EF8" w:rsidP="00F51EF8">
      <w:pPr>
        <w:numPr>
          <w:ilvl w:val="0"/>
          <w:numId w:val="36"/>
        </w:numPr>
        <w:shd w:val="clear" w:color="auto" w:fill="FFFFFF"/>
        <w:autoSpaceDE w:val="0"/>
        <w:autoSpaceDN w:val="0"/>
        <w:adjustRightInd w:val="0"/>
        <w:jc w:val="both"/>
        <w:rPr>
          <w:sz w:val="28"/>
          <w:szCs w:val="28"/>
        </w:rPr>
      </w:pPr>
      <w:r w:rsidRPr="00425C7A">
        <w:rPr>
          <w:sz w:val="28"/>
          <w:szCs w:val="28"/>
        </w:rPr>
        <w:t>интерес к государственным праздникам и важнейшим событиям в жизни России, малой Родины.</w:t>
      </w:r>
    </w:p>
    <w:p w:rsidR="00F51EF8" w:rsidRPr="00425C7A" w:rsidRDefault="00F51EF8" w:rsidP="00F51EF8">
      <w:pPr>
        <w:numPr>
          <w:ilvl w:val="0"/>
          <w:numId w:val="36"/>
        </w:numPr>
        <w:shd w:val="clear" w:color="auto" w:fill="FFFFFF"/>
        <w:autoSpaceDE w:val="0"/>
        <w:autoSpaceDN w:val="0"/>
        <w:adjustRightInd w:val="0"/>
        <w:jc w:val="both"/>
        <w:rPr>
          <w:sz w:val="28"/>
          <w:szCs w:val="28"/>
        </w:rPr>
      </w:pPr>
      <w:r w:rsidRPr="00425C7A">
        <w:rPr>
          <w:sz w:val="28"/>
          <w:szCs w:val="28"/>
        </w:rPr>
        <w:t>стремление активно у</w:t>
      </w:r>
      <w:r>
        <w:rPr>
          <w:sz w:val="28"/>
          <w:szCs w:val="28"/>
        </w:rPr>
        <w:t>частвовать в делах класса, школы, семьи, родного поселка</w:t>
      </w:r>
      <w:r w:rsidRPr="00425C7A">
        <w:rPr>
          <w:sz w:val="28"/>
          <w:szCs w:val="28"/>
        </w:rPr>
        <w:t>;</w:t>
      </w:r>
    </w:p>
    <w:p w:rsidR="00F51EF8" w:rsidRPr="00425C7A" w:rsidRDefault="00F51EF8" w:rsidP="00F51EF8">
      <w:pPr>
        <w:numPr>
          <w:ilvl w:val="0"/>
          <w:numId w:val="36"/>
        </w:numPr>
        <w:shd w:val="clear" w:color="auto" w:fill="FFFFFF"/>
        <w:autoSpaceDE w:val="0"/>
        <w:autoSpaceDN w:val="0"/>
        <w:adjustRightInd w:val="0"/>
        <w:jc w:val="both"/>
        <w:rPr>
          <w:sz w:val="28"/>
          <w:szCs w:val="28"/>
        </w:rPr>
      </w:pPr>
      <w:r>
        <w:rPr>
          <w:sz w:val="28"/>
          <w:szCs w:val="28"/>
        </w:rPr>
        <w:t>любовь к школе</w:t>
      </w:r>
      <w:r w:rsidRPr="00425C7A">
        <w:rPr>
          <w:sz w:val="28"/>
          <w:szCs w:val="28"/>
        </w:rPr>
        <w:t>,  малой Родине, народу России;</w:t>
      </w:r>
    </w:p>
    <w:p w:rsidR="00F51EF8" w:rsidRPr="00425C7A" w:rsidRDefault="00F51EF8" w:rsidP="00F51EF8">
      <w:pPr>
        <w:numPr>
          <w:ilvl w:val="0"/>
          <w:numId w:val="36"/>
        </w:numPr>
        <w:shd w:val="clear" w:color="auto" w:fill="FFFFFF"/>
        <w:autoSpaceDE w:val="0"/>
        <w:autoSpaceDN w:val="0"/>
        <w:adjustRightInd w:val="0"/>
        <w:jc w:val="both"/>
        <w:rPr>
          <w:sz w:val="28"/>
          <w:szCs w:val="28"/>
        </w:rPr>
      </w:pPr>
      <w:r w:rsidRPr="00425C7A">
        <w:rPr>
          <w:sz w:val="28"/>
          <w:szCs w:val="28"/>
        </w:rPr>
        <w:t>уважение к защитникам Отечества;</w:t>
      </w:r>
    </w:p>
    <w:p w:rsidR="00F51EF8" w:rsidRPr="00425C7A" w:rsidRDefault="00F51EF8" w:rsidP="00F51EF8">
      <w:pPr>
        <w:numPr>
          <w:ilvl w:val="0"/>
          <w:numId w:val="36"/>
        </w:numPr>
        <w:shd w:val="clear" w:color="auto" w:fill="FFFFFF"/>
        <w:autoSpaceDE w:val="0"/>
        <w:autoSpaceDN w:val="0"/>
        <w:adjustRightInd w:val="0"/>
        <w:jc w:val="both"/>
        <w:rPr>
          <w:sz w:val="28"/>
          <w:szCs w:val="28"/>
        </w:rPr>
      </w:pPr>
      <w:r w:rsidRPr="00425C7A">
        <w:rPr>
          <w:sz w:val="28"/>
          <w:szCs w:val="28"/>
        </w:rPr>
        <w:t>умение отвечать за свои поступки;</w:t>
      </w:r>
    </w:p>
    <w:p w:rsidR="00F51EF8" w:rsidRPr="00425C7A" w:rsidRDefault="00F51EF8" w:rsidP="00F51EF8">
      <w:pPr>
        <w:numPr>
          <w:ilvl w:val="0"/>
          <w:numId w:val="36"/>
        </w:numPr>
        <w:shd w:val="clear" w:color="auto" w:fill="FFFFFF"/>
        <w:autoSpaceDE w:val="0"/>
        <w:autoSpaceDN w:val="0"/>
        <w:adjustRightInd w:val="0"/>
        <w:jc w:val="both"/>
        <w:rPr>
          <w:sz w:val="28"/>
          <w:szCs w:val="28"/>
        </w:rPr>
      </w:pPr>
      <w:r w:rsidRPr="00425C7A">
        <w:rPr>
          <w:sz w:val="28"/>
          <w:szCs w:val="28"/>
        </w:rPr>
        <w:t>негативное отношение к нарушениям порядка в классе, дома, на улице, к невыполнению человеком своих обязанностей.</w:t>
      </w:r>
    </w:p>
    <w:p w:rsidR="00F51EF8" w:rsidRPr="00425C7A" w:rsidRDefault="00F51EF8" w:rsidP="00F51EF8">
      <w:pPr>
        <w:shd w:val="clear" w:color="auto" w:fill="FFFFFF"/>
        <w:ind w:left="720"/>
        <w:jc w:val="both"/>
        <w:rPr>
          <w:sz w:val="28"/>
          <w:szCs w:val="28"/>
        </w:rPr>
      </w:pPr>
    </w:p>
    <w:p w:rsidR="00F51EF8" w:rsidRPr="00460B9B" w:rsidRDefault="00F51EF8" w:rsidP="00F51EF8">
      <w:pPr>
        <w:jc w:val="both"/>
        <w:rPr>
          <w:i/>
          <w:sz w:val="28"/>
          <w:szCs w:val="28"/>
        </w:rPr>
      </w:pPr>
      <w:r w:rsidRPr="00460B9B">
        <w:rPr>
          <w:i/>
          <w:sz w:val="28"/>
          <w:szCs w:val="28"/>
        </w:rPr>
        <w:t>2. Воспитание нравственных чувств и этического сознания.</w:t>
      </w:r>
    </w:p>
    <w:p w:rsidR="00F51EF8" w:rsidRPr="00425C7A" w:rsidRDefault="00F51EF8" w:rsidP="00F51EF8">
      <w:pPr>
        <w:numPr>
          <w:ilvl w:val="0"/>
          <w:numId w:val="37"/>
        </w:numPr>
        <w:shd w:val="clear" w:color="auto" w:fill="FFFFFF"/>
        <w:autoSpaceDE w:val="0"/>
        <w:autoSpaceDN w:val="0"/>
        <w:adjustRightInd w:val="0"/>
        <w:jc w:val="both"/>
        <w:rPr>
          <w:sz w:val="28"/>
          <w:szCs w:val="28"/>
        </w:rPr>
      </w:pPr>
      <w:r w:rsidRPr="00425C7A">
        <w:rPr>
          <w:sz w:val="28"/>
          <w:szCs w:val="28"/>
        </w:rPr>
        <w:t>первоначальные представления о базовых национальных российских ценностях;</w:t>
      </w:r>
    </w:p>
    <w:p w:rsidR="00F51EF8" w:rsidRPr="00425C7A" w:rsidRDefault="00F51EF8" w:rsidP="00F51EF8">
      <w:pPr>
        <w:numPr>
          <w:ilvl w:val="0"/>
          <w:numId w:val="37"/>
        </w:numPr>
        <w:shd w:val="clear" w:color="auto" w:fill="FFFFFF"/>
        <w:autoSpaceDE w:val="0"/>
        <w:autoSpaceDN w:val="0"/>
        <w:adjustRightInd w:val="0"/>
        <w:jc w:val="both"/>
        <w:rPr>
          <w:sz w:val="28"/>
          <w:szCs w:val="28"/>
        </w:rPr>
      </w:pPr>
      <w:r w:rsidRPr="00425C7A">
        <w:rPr>
          <w:sz w:val="28"/>
          <w:szCs w:val="28"/>
        </w:rPr>
        <w:t>различие хороших и плохих поступков;</w:t>
      </w:r>
    </w:p>
    <w:p w:rsidR="00F51EF8" w:rsidRPr="00425C7A" w:rsidRDefault="00F51EF8" w:rsidP="00F51EF8">
      <w:pPr>
        <w:numPr>
          <w:ilvl w:val="0"/>
          <w:numId w:val="37"/>
        </w:numPr>
        <w:shd w:val="clear" w:color="auto" w:fill="FFFFFF"/>
        <w:autoSpaceDE w:val="0"/>
        <w:autoSpaceDN w:val="0"/>
        <w:adjustRightInd w:val="0"/>
        <w:jc w:val="both"/>
        <w:rPr>
          <w:sz w:val="28"/>
          <w:szCs w:val="28"/>
        </w:rPr>
      </w:pPr>
      <w:r w:rsidRPr="00425C7A">
        <w:rPr>
          <w:sz w:val="28"/>
          <w:szCs w:val="28"/>
        </w:rPr>
        <w:t>представле</w:t>
      </w:r>
      <w:r>
        <w:rPr>
          <w:sz w:val="28"/>
          <w:szCs w:val="28"/>
        </w:rPr>
        <w:t>ния о правилах поведения в школе</w:t>
      </w:r>
      <w:r w:rsidRPr="00425C7A">
        <w:rPr>
          <w:sz w:val="28"/>
          <w:szCs w:val="28"/>
        </w:rPr>
        <w:t>, дома, на улице, в общественных местах, на природе;</w:t>
      </w:r>
    </w:p>
    <w:p w:rsidR="00F51EF8" w:rsidRPr="00425C7A" w:rsidRDefault="00F51EF8" w:rsidP="00F51EF8">
      <w:pPr>
        <w:numPr>
          <w:ilvl w:val="0"/>
          <w:numId w:val="37"/>
        </w:numPr>
        <w:shd w:val="clear" w:color="auto" w:fill="FFFFFF"/>
        <w:autoSpaceDE w:val="0"/>
        <w:autoSpaceDN w:val="0"/>
        <w:adjustRightInd w:val="0"/>
        <w:jc w:val="both"/>
        <w:rPr>
          <w:sz w:val="28"/>
          <w:szCs w:val="28"/>
        </w:rPr>
      </w:pPr>
      <w:r w:rsidRPr="00425C7A">
        <w:rPr>
          <w:sz w:val="28"/>
          <w:szCs w:val="28"/>
        </w:rPr>
        <w:t>элементарные представления о религиозной картине мира, роли традиционных религий в развитии Российского государства, в истории и культуре нашей страны;</w:t>
      </w:r>
    </w:p>
    <w:p w:rsidR="00F51EF8" w:rsidRPr="00425C7A" w:rsidRDefault="00F51EF8" w:rsidP="00F51EF8">
      <w:pPr>
        <w:numPr>
          <w:ilvl w:val="0"/>
          <w:numId w:val="37"/>
        </w:numPr>
        <w:shd w:val="clear" w:color="auto" w:fill="FFFFFF"/>
        <w:autoSpaceDE w:val="0"/>
        <w:autoSpaceDN w:val="0"/>
        <w:adjustRightInd w:val="0"/>
        <w:jc w:val="both"/>
        <w:rPr>
          <w:sz w:val="28"/>
          <w:szCs w:val="28"/>
        </w:rPr>
      </w:pPr>
      <w:r w:rsidRPr="00425C7A">
        <w:rPr>
          <w:sz w:val="28"/>
          <w:szCs w:val="28"/>
        </w:rPr>
        <w:t>уважительное отношение к родителям, старшим, доброжелательное отношение к сверстникам и младшим;</w:t>
      </w:r>
    </w:p>
    <w:p w:rsidR="00F51EF8" w:rsidRPr="00425C7A" w:rsidRDefault="00F51EF8" w:rsidP="00F51EF8">
      <w:pPr>
        <w:numPr>
          <w:ilvl w:val="0"/>
          <w:numId w:val="37"/>
        </w:numPr>
        <w:shd w:val="clear" w:color="auto" w:fill="FFFFFF"/>
        <w:autoSpaceDE w:val="0"/>
        <w:autoSpaceDN w:val="0"/>
        <w:adjustRightInd w:val="0"/>
        <w:jc w:val="both"/>
        <w:rPr>
          <w:sz w:val="28"/>
          <w:szCs w:val="28"/>
        </w:rPr>
      </w:pPr>
      <w:r w:rsidRPr="00425C7A">
        <w:rPr>
          <w:sz w:val="28"/>
          <w:szCs w:val="28"/>
        </w:rPr>
        <w:t>установление дружеских взаимоотношений в коллективе, основанных на взаимопомощи и взаимной поддержке;</w:t>
      </w:r>
    </w:p>
    <w:p w:rsidR="00F51EF8" w:rsidRPr="00425C7A" w:rsidRDefault="00F51EF8" w:rsidP="00F51EF8">
      <w:pPr>
        <w:numPr>
          <w:ilvl w:val="0"/>
          <w:numId w:val="37"/>
        </w:numPr>
        <w:shd w:val="clear" w:color="auto" w:fill="FFFFFF"/>
        <w:autoSpaceDE w:val="0"/>
        <w:autoSpaceDN w:val="0"/>
        <w:adjustRightInd w:val="0"/>
        <w:jc w:val="both"/>
        <w:rPr>
          <w:sz w:val="28"/>
          <w:szCs w:val="28"/>
        </w:rPr>
      </w:pPr>
      <w:r w:rsidRPr="00425C7A">
        <w:rPr>
          <w:sz w:val="28"/>
          <w:szCs w:val="28"/>
        </w:rPr>
        <w:t>бережное, гуманное отношение ко всему живому;</w:t>
      </w:r>
    </w:p>
    <w:p w:rsidR="00F51EF8" w:rsidRPr="00425C7A" w:rsidRDefault="00F51EF8" w:rsidP="00F51EF8">
      <w:pPr>
        <w:numPr>
          <w:ilvl w:val="0"/>
          <w:numId w:val="37"/>
        </w:numPr>
        <w:shd w:val="clear" w:color="auto" w:fill="FFFFFF"/>
        <w:autoSpaceDE w:val="0"/>
        <w:autoSpaceDN w:val="0"/>
        <w:adjustRightInd w:val="0"/>
        <w:jc w:val="both"/>
        <w:rPr>
          <w:sz w:val="28"/>
          <w:szCs w:val="28"/>
        </w:rPr>
      </w:pPr>
      <w:r w:rsidRPr="00425C7A">
        <w:rPr>
          <w:sz w:val="28"/>
          <w:szCs w:val="28"/>
        </w:rPr>
        <w:t>знание правил вежливого поведения, культуры речи, умение пользоваться «волшебными» словами, быть опрятным, чистым, аккуратным;</w:t>
      </w:r>
    </w:p>
    <w:p w:rsidR="00F51EF8" w:rsidRPr="00425C7A" w:rsidRDefault="00F51EF8" w:rsidP="00F51EF8">
      <w:pPr>
        <w:numPr>
          <w:ilvl w:val="0"/>
          <w:numId w:val="37"/>
        </w:numPr>
        <w:shd w:val="clear" w:color="auto" w:fill="FFFFFF"/>
        <w:autoSpaceDE w:val="0"/>
        <w:autoSpaceDN w:val="0"/>
        <w:adjustRightInd w:val="0"/>
        <w:jc w:val="both"/>
        <w:rPr>
          <w:sz w:val="28"/>
          <w:szCs w:val="28"/>
        </w:rPr>
      </w:pPr>
      <w:r w:rsidRPr="00425C7A">
        <w:rPr>
          <w:sz w:val="28"/>
          <w:szCs w:val="28"/>
        </w:rPr>
        <w:t>стремление избегать плохих поступков, не капризничать, не быть упрямым, умение признаться в плохом поступке и проанализировать его;</w:t>
      </w:r>
    </w:p>
    <w:p w:rsidR="00F51EF8" w:rsidRPr="00425C7A" w:rsidRDefault="00F51EF8" w:rsidP="00F51EF8">
      <w:pPr>
        <w:numPr>
          <w:ilvl w:val="0"/>
          <w:numId w:val="37"/>
        </w:numPr>
        <w:shd w:val="clear" w:color="auto" w:fill="FFFFFF"/>
        <w:autoSpaceDE w:val="0"/>
        <w:autoSpaceDN w:val="0"/>
        <w:adjustRightInd w:val="0"/>
        <w:jc w:val="both"/>
        <w:rPr>
          <w:sz w:val="28"/>
          <w:szCs w:val="28"/>
        </w:rPr>
      </w:pPr>
      <w:r w:rsidRPr="00425C7A">
        <w:rPr>
          <w:sz w:val="28"/>
          <w:szCs w:val="28"/>
        </w:rPr>
        <w:t>представления о возможном негативном влиянии на морально-психологическое состояние человека компьютерных игр, кино, телевизионных передач, рекламы;</w:t>
      </w:r>
    </w:p>
    <w:p w:rsidR="00F51EF8" w:rsidRPr="00425C7A" w:rsidRDefault="00F51EF8" w:rsidP="00F51EF8">
      <w:pPr>
        <w:numPr>
          <w:ilvl w:val="0"/>
          <w:numId w:val="37"/>
        </w:numPr>
        <w:shd w:val="clear" w:color="auto" w:fill="FFFFFF"/>
        <w:autoSpaceDE w:val="0"/>
        <w:autoSpaceDN w:val="0"/>
        <w:adjustRightInd w:val="0"/>
        <w:jc w:val="both"/>
        <w:rPr>
          <w:sz w:val="28"/>
          <w:szCs w:val="28"/>
        </w:rPr>
      </w:pPr>
      <w:r w:rsidRPr="00425C7A">
        <w:rPr>
          <w:sz w:val="28"/>
          <w:szCs w:val="28"/>
        </w:rPr>
        <w:lastRenderedPageBreak/>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F51EF8" w:rsidRPr="00425C7A" w:rsidRDefault="00F51EF8" w:rsidP="00F51EF8">
      <w:pPr>
        <w:jc w:val="both"/>
        <w:rPr>
          <w:b/>
          <w:i/>
          <w:sz w:val="28"/>
          <w:szCs w:val="28"/>
        </w:rPr>
      </w:pPr>
    </w:p>
    <w:p w:rsidR="00F51EF8" w:rsidRPr="00460B9B" w:rsidRDefault="00F51EF8" w:rsidP="00F51EF8">
      <w:pPr>
        <w:jc w:val="both"/>
        <w:rPr>
          <w:i/>
          <w:sz w:val="28"/>
          <w:szCs w:val="28"/>
        </w:rPr>
      </w:pPr>
      <w:r w:rsidRPr="00460B9B">
        <w:rPr>
          <w:i/>
          <w:sz w:val="28"/>
          <w:szCs w:val="28"/>
        </w:rPr>
        <w:t>3. Воспитание трудолюбия, творческого отношения к учению, труду, жизни.</w:t>
      </w:r>
    </w:p>
    <w:p w:rsidR="00F51EF8" w:rsidRPr="00425C7A" w:rsidRDefault="00F51EF8" w:rsidP="00F51EF8">
      <w:pPr>
        <w:numPr>
          <w:ilvl w:val="0"/>
          <w:numId w:val="38"/>
        </w:numPr>
        <w:shd w:val="clear" w:color="auto" w:fill="FFFFFF"/>
        <w:autoSpaceDE w:val="0"/>
        <w:autoSpaceDN w:val="0"/>
        <w:adjustRightInd w:val="0"/>
        <w:jc w:val="both"/>
        <w:rPr>
          <w:sz w:val="28"/>
          <w:szCs w:val="28"/>
        </w:rPr>
      </w:pPr>
      <w:r w:rsidRPr="00425C7A">
        <w:rPr>
          <w:sz w:val="28"/>
          <w:szCs w:val="28"/>
        </w:rPr>
        <w:t>первоначальные представления о нравственных основах учебы, ведущей роли образования, труда и значении творчества в жизни человека и общества;</w:t>
      </w:r>
    </w:p>
    <w:p w:rsidR="00F51EF8" w:rsidRPr="00425C7A" w:rsidRDefault="00F51EF8" w:rsidP="00F51EF8">
      <w:pPr>
        <w:numPr>
          <w:ilvl w:val="0"/>
          <w:numId w:val="38"/>
        </w:numPr>
        <w:shd w:val="clear" w:color="auto" w:fill="FFFFFF"/>
        <w:autoSpaceDE w:val="0"/>
        <w:autoSpaceDN w:val="0"/>
        <w:adjustRightInd w:val="0"/>
        <w:jc w:val="both"/>
        <w:rPr>
          <w:sz w:val="28"/>
          <w:szCs w:val="28"/>
        </w:rPr>
      </w:pPr>
      <w:r w:rsidRPr="00425C7A">
        <w:rPr>
          <w:sz w:val="28"/>
          <w:szCs w:val="28"/>
        </w:rPr>
        <w:t>уважение к труду и творчеству старших и сверстников;</w:t>
      </w:r>
    </w:p>
    <w:p w:rsidR="00F51EF8" w:rsidRPr="00425C7A" w:rsidRDefault="00F51EF8" w:rsidP="00F51EF8">
      <w:pPr>
        <w:numPr>
          <w:ilvl w:val="0"/>
          <w:numId w:val="38"/>
        </w:numPr>
        <w:shd w:val="clear" w:color="auto" w:fill="FFFFFF"/>
        <w:autoSpaceDE w:val="0"/>
        <w:autoSpaceDN w:val="0"/>
        <w:adjustRightInd w:val="0"/>
        <w:jc w:val="both"/>
        <w:rPr>
          <w:sz w:val="28"/>
          <w:szCs w:val="28"/>
        </w:rPr>
      </w:pPr>
      <w:r w:rsidRPr="00425C7A">
        <w:rPr>
          <w:sz w:val="28"/>
          <w:szCs w:val="28"/>
        </w:rPr>
        <w:t>элементарные представления об основных профессиях;</w:t>
      </w:r>
    </w:p>
    <w:p w:rsidR="00F51EF8" w:rsidRPr="00425C7A" w:rsidRDefault="00F51EF8" w:rsidP="00F51EF8">
      <w:pPr>
        <w:numPr>
          <w:ilvl w:val="0"/>
          <w:numId w:val="38"/>
        </w:numPr>
        <w:shd w:val="clear" w:color="auto" w:fill="FFFFFF"/>
        <w:autoSpaceDE w:val="0"/>
        <w:autoSpaceDN w:val="0"/>
        <w:adjustRightInd w:val="0"/>
        <w:jc w:val="both"/>
        <w:rPr>
          <w:sz w:val="28"/>
          <w:szCs w:val="28"/>
        </w:rPr>
      </w:pPr>
      <w:r w:rsidRPr="00425C7A">
        <w:rPr>
          <w:sz w:val="28"/>
          <w:szCs w:val="28"/>
        </w:rPr>
        <w:t>ценностное отношение к учебе как виду творческой деятельности;</w:t>
      </w:r>
    </w:p>
    <w:p w:rsidR="00F51EF8" w:rsidRPr="00425C7A" w:rsidRDefault="00F51EF8" w:rsidP="00F51EF8">
      <w:pPr>
        <w:numPr>
          <w:ilvl w:val="0"/>
          <w:numId w:val="38"/>
        </w:numPr>
        <w:shd w:val="clear" w:color="auto" w:fill="FFFFFF"/>
        <w:autoSpaceDE w:val="0"/>
        <w:autoSpaceDN w:val="0"/>
        <w:adjustRightInd w:val="0"/>
        <w:jc w:val="both"/>
        <w:rPr>
          <w:sz w:val="28"/>
          <w:szCs w:val="28"/>
        </w:rPr>
      </w:pPr>
      <w:r w:rsidRPr="00425C7A">
        <w:rPr>
          <w:sz w:val="28"/>
          <w:szCs w:val="28"/>
        </w:rPr>
        <w:t>элементарные представления о роли знаний, науки, современного производства в жизни человека и общества;</w:t>
      </w:r>
    </w:p>
    <w:p w:rsidR="00F51EF8" w:rsidRPr="00425C7A" w:rsidRDefault="00F51EF8" w:rsidP="00F51EF8">
      <w:pPr>
        <w:numPr>
          <w:ilvl w:val="0"/>
          <w:numId w:val="38"/>
        </w:numPr>
        <w:shd w:val="clear" w:color="auto" w:fill="FFFFFF"/>
        <w:autoSpaceDE w:val="0"/>
        <w:autoSpaceDN w:val="0"/>
        <w:adjustRightInd w:val="0"/>
        <w:jc w:val="both"/>
        <w:rPr>
          <w:sz w:val="28"/>
          <w:szCs w:val="28"/>
        </w:rPr>
      </w:pPr>
      <w:r w:rsidRPr="00425C7A">
        <w:rPr>
          <w:sz w:val="28"/>
          <w:szCs w:val="28"/>
        </w:rPr>
        <w:t>первоначальные навыки коллективной работы, в том числе при разработке и реализации учебных и учебно-трудовых проектов;</w:t>
      </w:r>
    </w:p>
    <w:p w:rsidR="00F51EF8" w:rsidRPr="00425C7A" w:rsidRDefault="00F51EF8" w:rsidP="00F51EF8">
      <w:pPr>
        <w:numPr>
          <w:ilvl w:val="0"/>
          <w:numId w:val="38"/>
        </w:numPr>
        <w:shd w:val="clear" w:color="auto" w:fill="FFFFFF"/>
        <w:autoSpaceDE w:val="0"/>
        <w:autoSpaceDN w:val="0"/>
        <w:adjustRightInd w:val="0"/>
        <w:jc w:val="both"/>
        <w:rPr>
          <w:sz w:val="28"/>
          <w:szCs w:val="28"/>
        </w:rPr>
      </w:pPr>
      <w:r w:rsidRPr="00425C7A">
        <w:rPr>
          <w:sz w:val="28"/>
          <w:szCs w:val="28"/>
        </w:rPr>
        <w:t>умение проявлять дисциплинированность, последовательность и настойчивость в выполнении учебных и учебно-трудовых заданий;</w:t>
      </w:r>
    </w:p>
    <w:p w:rsidR="00F51EF8" w:rsidRPr="00425C7A" w:rsidRDefault="00F51EF8" w:rsidP="00F51EF8">
      <w:pPr>
        <w:numPr>
          <w:ilvl w:val="0"/>
          <w:numId w:val="38"/>
        </w:numPr>
        <w:shd w:val="clear" w:color="auto" w:fill="FFFFFF"/>
        <w:autoSpaceDE w:val="0"/>
        <w:autoSpaceDN w:val="0"/>
        <w:adjustRightInd w:val="0"/>
        <w:jc w:val="both"/>
        <w:rPr>
          <w:sz w:val="28"/>
          <w:szCs w:val="28"/>
        </w:rPr>
      </w:pPr>
      <w:r w:rsidRPr="00425C7A">
        <w:rPr>
          <w:sz w:val="28"/>
          <w:szCs w:val="28"/>
        </w:rPr>
        <w:t>умение соблюдать порядок на рабочем месте;</w:t>
      </w:r>
    </w:p>
    <w:p w:rsidR="00F51EF8" w:rsidRPr="00425C7A" w:rsidRDefault="00F51EF8" w:rsidP="00F51EF8">
      <w:pPr>
        <w:numPr>
          <w:ilvl w:val="0"/>
          <w:numId w:val="38"/>
        </w:numPr>
        <w:shd w:val="clear" w:color="auto" w:fill="FFFFFF"/>
        <w:autoSpaceDE w:val="0"/>
        <w:autoSpaceDN w:val="0"/>
        <w:adjustRightInd w:val="0"/>
        <w:jc w:val="both"/>
        <w:rPr>
          <w:sz w:val="28"/>
          <w:szCs w:val="28"/>
        </w:rPr>
      </w:pPr>
      <w:r w:rsidRPr="00425C7A">
        <w:rPr>
          <w:sz w:val="28"/>
          <w:szCs w:val="28"/>
        </w:rPr>
        <w:t>бережное отношение к результатам своего труда, труда других людей, к школьному имуществу, учебникам, личным вещам;</w:t>
      </w:r>
    </w:p>
    <w:p w:rsidR="00F51EF8" w:rsidRPr="00425C7A" w:rsidRDefault="00F51EF8" w:rsidP="00F51EF8">
      <w:pPr>
        <w:numPr>
          <w:ilvl w:val="0"/>
          <w:numId w:val="38"/>
        </w:numPr>
        <w:shd w:val="clear" w:color="auto" w:fill="FFFFFF"/>
        <w:autoSpaceDE w:val="0"/>
        <w:autoSpaceDN w:val="0"/>
        <w:adjustRightInd w:val="0"/>
        <w:jc w:val="both"/>
        <w:rPr>
          <w:sz w:val="28"/>
          <w:szCs w:val="28"/>
        </w:rPr>
      </w:pPr>
      <w:r w:rsidRPr="00425C7A">
        <w:rPr>
          <w:sz w:val="28"/>
          <w:szCs w:val="28"/>
        </w:rPr>
        <w:t>отрицательное отношение к лени и небрежности в труде и учебе, небережливому отношению к результатам труда людей.</w:t>
      </w:r>
    </w:p>
    <w:p w:rsidR="00F51EF8" w:rsidRPr="00425C7A" w:rsidRDefault="00F51EF8" w:rsidP="00F51EF8">
      <w:pPr>
        <w:jc w:val="both"/>
        <w:rPr>
          <w:sz w:val="28"/>
          <w:szCs w:val="28"/>
        </w:rPr>
      </w:pPr>
    </w:p>
    <w:p w:rsidR="00F51EF8" w:rsidRPr="00460B9B" w:rsidRDefault="00F51EF8" w:rsidP="00F51EF8">
      <w:pPr>
        <w:jc w:val="both"/>
        <w:rPr>
          <w:i/>
          <w:sz w:val="28"/>
          <w:szCs w:val="28"/>
        </w:rPr>
      </w:pPr>
      <w:r w:rsidRPr="00460B9B">
        <w:rPr>
          <w:i/>
          <w:sz w:val="28"/>
          <w:szCs w:val="28"/>
        </w:rPr>
        <w:t>4. Формирование ценностного отношения к здоровью и здоровому образу жизни.</w:t>
      </w:r>
    </w:p>
    <w:p w:rsidR="00F51EF8" w:rsidRPr="00425C7A" w:rsidRDefault="00F51EF8" w:rsidP="00F51EF8">
      <w:pPr>
        <w:numPr>
          <w:ilvl w:val="0"/>
          <w:numId w:val="39"/>
        </w:numPr>
        <w:shd w:val="clear" w:color="auto" w:fill="FFFFFF"/>
        <w:autoSpaceDE w:val="0"/>
        <w:autoSpaceDN w:val="0"/>
        <w:adjustRightInd w:val="0"/>
        <w:jc w:val="both"/>
        <w:rPr>
          <w:sz w:val="28"/>
          <w:szCs w:val="28"/>
        </w:rPr>
      </w:pPr>
      <w:r w:rsidRPr="00425C7A">
        <w:rPr>
          <w:sz w:val="28"/>
          <w:szCs w:val="28"/>
        </w:rPr>
        <w:t>ценностное отношение к своему здоровью, здоровью родителей, членов своей семьи, педагогов, сверстников;</w:t>
      </w:r>
    </w:p>
    <w:p w:rsidR="00F51EF8" w:rsidRPr="00425C7A" w:rsidRDefault="00F51EF8" w:rsidP="00F51EF8">
      <w:pPr>
        <w:numPr>
          <w:ilvl w:val="0"/>
          <w:numId w:val="39"/>
        </w:numPr>
        <w:shd w:val="clear" w:color="auto" w:fill="FFFFFF"/>
        <w:autoSpaceDE w:val="0"/>
        <w:autoSpaceDN w:val="0"/>
        <w:adjustRightInd w:val="0"/>
        <w:jc w:val="both"/>
        <w:rPr>
          <w:sz w:val="28"/>
          <w:szCs w:val="28"/>
        </w:rPr>
      </w:pPr>
      <w:r w:rsidRPr="00425C7A">
        <w:rPr>
          <w:sz w:val="28"/>
          <w:szCs w:val="28"/>
        </w:rPr>
        <w:t>элементарные представления о единстве и взаимовлиянии различных видов здоровья человека: физического, нравственного (душевного), социально-психологического (здоровья семьи и школьного коллектива);</w:t>
      </w:r>
    </w:p>
    <w:p w:rsidR="00F51EF8" w:rsidRPr="00425C7A" w:rsidRDefault="00F51EF8" w:rsidP="00F51EF8">
      <w:pPr>
        <w:numPr>
          <w:ilvl w:val="0"/>
          <w:numId w:val="39"/>
        </w:numPr>
        <w:shd w:val="clear" w:color="auto" w:fill="FFFFFF"/>
        <w:autoSpaceDE w:val="0"/>
        <w:autoSpaceDN w:val="0"/>
        <w:adjustRightInd w:val="0"/>
        <w:jc w:val="both"/>
        <w:rPr>
          <w:sz w:val="28"/>
          <w:szCs w:val="28"/>
        </w:rPr>
      </w:pPr>
      <w:r w:rsidRPr="00425C7A">
        <w:rPr>
          <w:sz w:val="28"/>
          <w:szCs w:val="28"/>
        </w:rPr>
        <w:t>элементарные представления о влиянии нравственности человека на состояние его здоровья и здоровья окружающих его людей;</w:t>
      </w:r>
    </w:p>
    <w:p w:rsidR="00F51EF8" w:rsidRPr="00425C7A" w:rsidRDefault="00F51EF8" w:rsidP="00F51EF8">
      <w:pPr>
        <w:numPr>
          <w:ilvl w:val="0"/>
          <w:numId w:val="39"/>
        </w:numPr>
        <w:shd w:val="clear" w:color="auto" w:fill="FFFFFF"/>
        <w:autoSpaceDE w:val="0"/>
        <w:autoSpaceDN w:val="0"/>
        <w:adjustRightInd w:val="0"/>
        <w:jc w:val="both"/>
        <w:rPr>
          <w:sz w:val="28"/>
          <w:szCs w:val="28"/>
        </w:rPr>
      </w:pPr>
      <w:r w:rsidRPr="00425C7A">
        <w:rPr>
          <w:sz w:val="28"/>
          <w:szCs w:val="28"/>
        </w:rPr>
        <w:t>понимание важности физической культуры и спорта для здоровья человека, его образования, труда и творчества;</w:t>
      </w:r>
    </w:p>
    <w:p w:rsidR="00F51EF8" w:rsidRPr="00425C7A" w:rsidRDefault="00F51EF8" w:rsidP="00F51EF8">
      <w:pPr>
        <w:numPr>
          <w:ilvl w:val="0"/>
          <w:numId w:val="39"/>
        </w:numPr>
        <w:shd w:val="clear" w:color="auto" w:fill="FFFFFF"/>
        <w:autoSpaceDE w:val="0"/>
        <w:autoSpaceDN w:val="0"/>
        <w:adjustRightInd w:val="0"/>
        <w:jc w:val="both"/>
        <w:rPr>
          <w:sz w:val="28"/>
          <w:szCs w:val="28"/>
        </w:rPr>
      </w:pPr>
      <w:r w:rsidRPr="00425C7A">
        <w:rPr>
          <w:sz w:val="28"/>
          <w:szCs w:val="28"/>
        </w:rPr>
        <w:t>знание и выполнение санитарно-гигиенических правил, соблюдение здоровьесберегающего режима дня;</w:t>
      </w:r>
    </w:p>
    <w:p w:rsidR="00F51EF8" w:rsidRPr="00425C7A" w:rsidRDefault="00F51EF8" w:rsidP="00F51EF8">
      <w:pPr>
        <w:numPr>
          <w:ilvl w:val="0"/>
          <w:numId w:val="39"/>
        </w:numPr>
        <w:shd w:val="clear" w:color="auto" w:fill="FFFFFF"/>
        <w:autoSpaceDE w:val="0"/>
        <w:autoSpaceDN w:val="0"/>
        <w:adjustRightInd w:val="0"/>
        <w:jc w:val="both"/>
        <w:rPr>
          <w:sz w:val="28"/>
          <w:szCs w:val="28"/>
        </w:rPr>
      </w:pPr>
      <w:r w:rsidRPr="00425C7A">
        <w:rPr>
          <w:sz w:val="28"/>
          <w:szCs w:val="28"/>
        </w:rPr>
        <w:t>интерес к прогулкам на природе, подвижным играм, участию в спортивных соревнованиях;</w:t>
      </w:r>
    </w:p>
    <w:p w:rsidR="00F51EF8" w:rsidRPr="00425C7A" w:rsidRDefault="00F51EF8" w:rsidP="00F51EF8">
      <w:pPr>
        <w:numPr>
          <w:ilvl w:val="0"/>
          <w:numId w:val="39"/>
        </w:numPr>
        <w:shd w:val="clear" w:color="auto" w:fill="FFFFFF"/>
        <w:autoSpaceDE w:val="0"/>
        <w:autoSpaceDN w:val="0"/>
        <w:adjustRightInd w:val="0"/>
        <w:jc w:val="both"/>
        <w:rPr>
          <w:sz w:val="28"/>
          <w:szCs w:val="28"/>
        </w:rPr>
      </w:pPr>
      <w:r w:rsidRPr="00425C7A">
        <w:rPr>
          <w:sz w:val="28"/>
          <w:szCs w:val="28"/>
        </w:rPr>
        <w:t>первоначальные представления об оздоровительном влиянии природы на человека;</w:t>
      </w:r>
    </w:p>
    <w:p w:rsidR="00F51EF8" w:rsidRPr="00425C7A" w:rsidRDefault="00F51EF8" w:rsidP="00F51EF8">
      <w:pPr>
        <w:numPr>
          <w:ilvl w:val="0"/>
          <w:numId w:val="39"/>
        </w:numPr>
        <w:shd w:val="clear" w:color="auto" w:fill="FFFFFF"/>
        <w:autoSpaceDE w:val="0"/>
        <w:autoSpaceDN w:val="0"/>
        <w:adjustRightInd w:val="0"/>
        <w:jc w:val="both"/>
        <w:rPr>
          <w:sz w:val="28"/>
          <w:szCs w:val="28"/>
        </w:rPr>
      </w:pPr>
      <w:r w:rsidRPr="00425C7A">
        <w:rPr>
          <w:sz w:val="28"/>
          <w:szCs w:val="28"/>
        </w:rPr>
        <w:t>первоначальные представления о возможном негативном влиянии компьютерных игр, телевидения, рекламы на здоровье человека;</w:t>
      </w:r>
    </w:p>
    <w:p w:rsidR="00F51EF8" w:rsidRPr="00425C7A" w:rsidRDefault="00F51EF8" w:rsidP="00F51EF8">
      <w:pPr>
        <w:numPr>
          <w:ilvl w:val="0"/>
          <w:numId w:val="39"/>
        </w:numPr>
        <w:shd w:val="clear" w:color="auto" w:fill="FFFFFF"/>
        <w:autoSpaceDE w:val="0"/>
        <w:autoSpaceDN w:val="0"/>
        <w:adjustRightInd w:val="0"/>
        <w:jc w:val="both"/>
        <w:rPr>
          <w:sz w:val="28"/>
          <w:szCs w:val="28"/>
        </w:rPr>
      </w:pPr>
      <w:r w:rsidRPr="00425C7A">
        <w:rPr>
          <w:sz w:val="28"/>
          <w:szCs w:val="28"/>
        </w:rPr>
        <w:t>отрицательное отношение к невыполнению правил личной гигиены и санитарии, уклонению от занятий физкультурой.</w:t>
      </w:r>
    </w:p>
    <w:p w:rsidR="00F51EF8" w:rsidRPr="00425C7A" w:rsidRDefault="00F51EF8" w:rsidP="00F51EF8">
      <w:pPr>
        <w:jc w:val="both"/>
        <w:rPr>
          <w:sz w:val="28"/>
          <w:szCs w:val="28"/>
        </w:rPr>
      </w:pPr>
    </w:p>
    <w:p w:rsidR="00F51EF8" w:rsidRPr="00460B9B" w:rsidRDefault="00F51EF8" w:rsidP="00F51EF8">
      <w:pPr>
        <w:jc w:val="both"/>
        <w:rPr>
          <w:i/>
          <w:sz w:val="28"/>
          <w:szCs w:val="28"/>
        </w:rPr>
      </w:pPr>
      <w:r w:rsidRPr="00460B9B">
        <w:rPr>
          <w:i/>
          <w:sz w:val="28"/>
          <w:szCs w:val="28"/>
        </w:rPr>
        <w:t>5. Воспитание ценностного отношения к природе, окружающей среде.</w:t>
      </w:r>
    </w:p>
    <w:p w:rsidR="00F51EF8" w:rsidRPr="00425C7A" w:rsidRDefault="00F51EF8" w:rsidP="00F51EF8">
      <w:pPr>
        <w:numPr>
          <w:ilvl w:val="0"/>
          <w:numId w:val="40"/>
        </w:numPr>
        <w:shd w:val="clear" w:color="auto" w:fill="FFFFFF"/>
        <w:autoSpaceDE w:val="0"/>
        <w:autoSpaceDN w:val="0"/>
        <w:adjustRightInd w:val="0"/>
        <w:jc w:val="both"/>
        <w:rPr>
          <w:sz w:val="28"/>
          <w:szCs w:val="28"/>
        </w:rPr>
      </w:pPr>
      <w:r w:rsidRPr="00425C7A">
        <w:rPr>
          <w:sz w:val="28"/>
          <w:szCs w:val="28"/>
        </w:rPr>
        <w:t>развитие интереса к природе, природным явлениям и формам жизни, понимание активной роли и места человека в природе;</w:t>
      </w:r>
    </w:p>
    <w:p w:rsidR="00F51EF8" w:rsidRPr="00425C7A" w:rsidRDefault="00F51EF8" w:rsidP="00F51EF8">
      <w:pPr>
        <w:numPr>
          <w:ilvl w:val="0"/>
          <w:numId w:val="40"/>
        </w:numPr>
        <w:shd w:val="clear" w:color="auto" w:fill="FFFFFF"/>
        <w:autoSpaceDE w:val="0"/>
        <w:autoSpaceDN w:val="0"/>
        <w:adjustRightInd w:val="0"/>
        <w:jc w:val="both"/>
        <w:rPr>
          <w:sz w:val="28"/>
          <w:szCs w:val="28"/>
        </w:rPr>
      </w:pPr>
      <w:r w:rsidRPr="00425C7A">
        <w:rPr>
          <w:sz w:val="28"/>
          <w:szCs w:val="28"/>
        </w:rPr>
        <w:t>ценностное отношение к природе и всем формам жизни;</w:t>
      </w:r>
    </w:p>
    <w:p w:rsidR="00F51EF8" w:rsidRPr="00425C7A" w:rsidRDefault="00F51EF8" w:rsidP="00F51EF8">
      <w:pPr>
        <w:numPr>
          <w:ilvl w:val="0"/>
          <w:numId w:val="40"/>
        </w:numPr>
        <w:shd w:val="clear" w:color="auto" w:fill="FFFFFF"/>
        <w:autoSpaceDE w:val="0"/>
        <w:autoSpaceDN w:val="0"/>
        <w:adjustRightInd w:val="0"/>
        <w:jc w:val="both"/>
        <w:rPr>
          <w:sz w:val="28"/>
          <w:szCs w:val="28"/>
        </w:rPr>
      </w:pPr>
      <w:r w:rsidRPr="00425C7A">
        <w:rPr>
          <w:sz w:val="28"/>
          <w:szCs w:val="28"/>
        </w:rPr>
        <w:t>элементарный опыт природоохранительной деятельности;</w:t>
      </w:r>
    </w:p>
    <w:p w:rsidR="00F51EF8" w:rsidRPr="00425C7A" w:rsidRDefault="00F51EF8" w:rsidP="00F51EF8">
      <w:pPr>
        <w:numPr>
          <w:ilvl w:val="0"/>
          <w:numId w:val="40"/>
        </w:numPr>
        <w:shd w:val="clear" w:color="auto" w:fill="FFFFFF"/>
        <w:autoSpaceDE w:val="0"/>
        <w:autoSpaceDN w:val="0"/>
        <w:adjustRightInd w:val="0"/>
        <w:jc w:val="both"/>
        <w:rPr>
          <w:sz w:val="28"/>
          <w:szCs w:val="28"/>
        </w:rPr>
      </w:pPr>
      <w:r w:rsidRPr="00425C7A">
        <w:rPr>
          <w:sz w:val="28"/>
          <w:szCs w:val="28"/>
        </w:rPr>
        <w:t>бережное отношение к растениям и животным.</w:t>
      </w:r>
    </w:p>
    <w:p w:rsidR="00F51EF8" w:rsidRPr="00425C7A" w:rsidRDefault="00F51EF8" w:rsidP="00F51EF8">
      <w:pPr>
        <w:shd w:val="clear" w:color="auto" w:fill="FFFFFF"/>
        <w:jc w:val="both"/>
        <w:rPr>
          <w:i/>
          <w:iCs/>
          <w:sz w:val="28"/>
          <w:szCs w:val="28"/>
        </w:rPr>
      </w:pPr>
    </w:p>
    <w:p w:rsidR="00F51EF8" w:rsidRPr="00460B9B" w:rsidRDefault="00F51EF8" w:rsidP="00F51EF8">
      <w:pPr>
        <w:jc w:val="both"/>
        <w:rPr>
          <w:i/>
          <w:sz w:val="28"/>
          <w:szCs w:val="28"/>
        </w:rPr>
      </w:pPr>
      <w:r w:rsidRPr="00460B9B">
        <w:rPr>
          <w:i/>
          <w:sz w:val="28"/>
          <w:szCs w:val="28"/>
        </w:rPr>
        <w:t>6. Воспитание ценностного отношения к прекрасному, формирование представлений об эстетических идеалах и ценностях.</w:t>
      </w:r>
    </w:p>
    <w:p w:rsidR="00F51EF8" w:rsidRPr="00425C7A" w:rsidRDefault="00F51EF8" w:rsidP="00F51EF8">
      <w:pPr>
        <w:numPr>
          <w:ilvl w:val="0"/>
          <w:numId w:val="41"/>
        </w:numPr>
        <w:shd w:val="clear" w:color="auto" w:fill="FFFFFF"/>
        <w:autoSpaceDE w:val="0"/>
        <w:autoSpaceDN w:val="0"/>
        <w:adjustRightInd w:val="0"/>
        <w:jc w:val="both"/>
        <w:rPr>
          <w:sz w:val="28"/>
          <w:szCs w:val="28"/>
        </w:rPr>
      </w:pPr>
      <w:r w:rsidRPr="00425C7A">
        <w:rPr>
          <w:sz w:val="28"/>
          <w:szCs w:val="28"/>
        </w:rPr>
        <w:t>представления о душевной и физической красоте человека;</w:t>
      </w:r>
    </w:p>
    <w:p w:rsidR="00F51EF8" w:rsidRPr="00425C7A" w:rsidRDefault="00F51EF8" w:rsidP="00F51EF8">
      <w:pPr>
        <w:numPr>
          <w:ilvl w:val="0"/>
          <w:numId w:val="41"/>
        </w:numPr>
        <w:shd w:val="clear" w:color="auto" w:fill="FFFFFF"/>
        <w:autoSpaceDE w:val="0"/>
        <w:autoSpaceDN w:val="0"/>
        <w:adjustRightInd w:val="0"/>
        <w:jc w:val="both"/>
        <w:rPr>
          <w:sz w:val="28"/>
          <w:szCs w:val="28"/>
        </w:rPr>
      </w:pPr>
      <w:r w:rsidRPr="00425C7A">
        <w:rPr>
          <w:sz w:val="28"/>
          <w:szCs w:val="28"/>
        </w:rPr>
        <w:t>формирование эстетических идеалов, чувства прекрасного; умение видеть красоту природы, труда и творчества;</w:t>
      </w:r>
    </w:p>
    <w:p w:rsidR="00F51EF8" w:rsidRPr="00425C7A" w:rsidRDefault="00F51EF8" w:rsidP="00F51EF8">
      <w:pPr>
        <w:numPr>
          <w:ilvl w:val="0"/>
          <w:numId w:val="41"/>
        </w:numPr>
        <w:shd w:val="clear" w:color="auto" w:fill="FFFFFF"/>
        <w:autoSpaceDE w:val="0"/>
        <w:autoSpaceDN w:val="0"/>
        <w:adjustRightInd w:val="0"/>
        <w:jc w:val="both"/>
        <w:rPr>
          <w:sz w:val="28"/>
          <w:szCs w:val="28"/>
        </w:rPr>
      </w:pPr>
      <w:r w:rsidRPr="00425C7A">
        <w:rPr>
          <w:sz w:val="28"/>
          <w:szCs w:val="28"/>
        </w:rPr>
        <w:t>интерес к чтению, произведениям искусства, детским спектаклям, концертам, выставкам, музыке;</w:t>
      </w:r>
    </w:p>
    <w:p w:rsidR="00F51EF8" w:rsidRPr="00425C7A" w:rsidRDefault="00F51EF8" w:rsidP="00F51EF8">
      <w:pPr>
        <w:numPr>
          <w:ilvl w:val="0"/>
          <w:numId w:val="41"/>
        </w:numPr>
        <w:shd w:val="clear" w:color="auto" w:fill="FFFFFF"/>
        <w:autoSpaceDE w:val="0"/>
        <w:autoSpaceDN w:val="0"/>
        <w:adjustRightInd w:val="0"/>
        <w:jc w:val="both"/>
        <w:rPr>
          <w:sz w:val="28"/>
          <w:szCs w:val="28"/>
        </w:rPr>
      </w:pPr>
      <w:r w:rsidRPr="00425C7A">
        <w:rPr>
          <w:sz w:val="28"/>
          <w:szCs w:val="28"/>
        </w:rPr>
        <w:t>интерес к занятиям художественным творчеством;</w:t>
      </w:r>
    </w:p>
    <w:p w:rsidR="00F51EF8" w:rsidRPr="00425C7A" w:rsidRDefault="00F51EF8" w:rsidP="00F51EF8">
      <w:pPr>
        <w:numPr>
          <w:ilvl w:val="0"/>
          <w:numId w:val="41"/>
        </w:numPr>
        <w:shd w:val="clear" w:color="auto" w:fill="FFFFFF"/>
        <w:autoSpaceDE w:val="0"/>
        <w:autoSpaceDN w:val="0"/>
        <w:adjustRightInd w:val="0"/>
        <w:jc w:val="both"/>
        <w:rPr>
          <w:sz w:val="28"/>
          <w:szCs w:val="28"/>
        </w:rPr>
      </w:pPr>
      <w:r w:rsidRPr="00425C7A">
        <w:rPr>
          <w:sz w:val="28"/>
          <w:szCs w:val="28"/>
        </w:rPr>
        <w:t>стремление к опрятному внешнему виду;</w:t>
      </w:r>
    </w:p>
    <w:p w:rsidR="00F51EF8" w:rsidRPr="00425C7A" w:rsidRDefault="00F51EF8" w:rsidP="00F51EF8">
      <w:pPr>
        <w:numPr>
          <w:ilvl w:val="0"/>
          <w:numId w:val="41"/>
        </w:numPr>
        <w:shd w:val="clear" w:color="auto" w:fill="FFFFFF"/>
        <w:autoSpaceDE w:val="0"/>
        <w:autoSpaceDN w:val="0"/>
        <w:adjustRightInd w:val="0"/>
        <w:jc w:val="both"/>
        <w:rPr>
          <w:sz w:val="28"/>
          <w:szCs w:val="28"/>
        </w:rPr>
      </w:pPr>
      <w:r w:rsidRPr="00425C7A">
        <w:rPr>
          <w:sz w:val="28"/>
          <w:szCs w:val="28"/>
        </w:rPr>
        <w:t>отрицательное отношение к некрасивым поступкам и неряшливости.</w:t>
      </w:r>
    </w:p>
    <w:p w:rsidR="00F51EF8" w:rsidRPr="00425C7A" w:rsidRDefault="00F51EF8" w:rsidP="00F51EF8">
      <w:pPr>
        <w:shd w:val="clear" w:color="auto" w:fill="FFFFFF"/>
        <w:ind w:firstLine="567"/>
        <w:jc w:val="both"/>
        <w:rPr>
          <w:sz w:val="28"/>
          <w:szCs w:val="28"/>
        </w:rPr>
      </w:pPr>
      <w:r w:rsidRPr="00425C7A">
        <w:rPr>
          <w:sz w:val="28"/>
          <w:szCs w:val="28"/>
        </w:rPr>
        <w:t xml:space="preserve">В основе нравственного уклада школьной жизни лежат три подхода: </w:t>
      </w:r>
      <w:r w:rsidRPr="00425C7A">
        <w:rPr>
          <w:iCs/>
          <w:sz w:val="28"/>
          <w:szCs w:val="28"/>
        </w:rPr>
        <w:t>а</w:t>
      </w:r>
      <w:r>
        <w:rPr>
          <w:iCs/>
          <w:sz w:val="28"/>
          <w:szCs w:val="28"/>
        </w:rPr>
        <w:t>ксиологический, системно-деятель</w:t>
      </w:r>
      <w:r w:rsidRPr="00425C7A">
        <w:rPr>
          <w:iCs/>
          <w:sz w:val="28"/>
          <w:szCs w:val="28"/>
        </w:rPr>
        <w:t>ностный, развивающий.</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sidRPr="00425C7A">
        <w:rPr>
          <w:b/>
          <w:bCs/>
          <w:sz w:val="28"/>
          <w:szCs w:val="28"/>
        </w:rPr>
        <w:t>Аксиологический подход.</w:t>
      </w:r>
    </w:p>
    <w:p w:rsidR="00F51EF8" w:rsidRPr="00425C7A" w:rsidRDefault="00F51EF8" w:rsidP="00F51EF8">
      <w:pPr>
        <w:shd w:val="clear" w:color="auto" w:fill="FFFFFF"/>
        <w:ind w:firstLine="567"/>
        <w:jc w:val="both"/>
        <w:rPr>
          <w:sz w:val="28"/>
          <w:szCs w:val="28"/>
        </w:rPr>
      </w:pPr>
      <w:r w:rsidRPr="00425C7A">
        <w:rPr>
          <w:sz w:val="28"/>
          <w:szCs w:val="28"/>
        </w:rPr>
        <w:t>Аксиологический подход является определяющим для всего уклада школьной жизни. Сам этот уклад должен быть социальной, культурной, личностной ценностью для школьников, педагогов и родителей.</w:t>
      </w:r>
    </w:p>
    <w:p w:rsidR="00F51EF8" w:rsidRPr="00425C7A" w:rsidRDefault="00F51EF8" w:rsidP="00F51EF8">
      <w:pPr>
        <w:shd w:val="clear" w:color="auto" w:fill="FFFFFF"/>
        <w:ind w:firstLine="567"/>
        <w:jc w:val="both"/>
        <w:rPr>
          <w:sz w:val="28"/>
          <w:szCs w:val="28"/>
        </w:rPr>
      </w:pPr>
      <w:r w:rsidRPr="00425C7A">
        <w:rPr>
          <w:sz w:val="28"/>
          <w:szCs w:val="28"/>
        </w:rPr>
        <w:t>Аксиологический подход в воспитании утверждает человека как носителя базовых национальных ценностей, как высшую ценность, способную к принятию и внесению в мир абсолютных ценностей. Он позволяет выстроить на прочных нравственных основах уклад жизни школьника.</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sidRPr="00425C7A">
        <w:rPr>
          <w:b/>
          <w:bCs/>
          <w:sz w:val="28"/>
          <w:szCs w:val="28"/>
        </w:rPr>
        <w:t>Системно-деятельностный подход.</w:t>
      </w:r>
    </w:p>
    <w:p w:rsidR="00F51EF8" w:rsidRPr="00425C7A" w:rsidRDefault="00F51EF8" w:rsidP="00F51EF8">
      <w:pPr>
        <w:shd w:val="clear" w:color="auto" w:fill="FFFFFF"/>
        <w:ind w:firstLine="567"/>
        <w:jc w:val="both"/>
        <w:rPr>
          <w:sz w:val="28"/>
          <w:szCs w:val="28"/>
        </w:rPr>
      </w:pPr>
      <w:r w:rsidRPr="00425C7A">
        <w:rPr>
          <w:sz w:val="28"/>
          <w:szCs w:val="28"/>
        </w:rPr>
        <w:t>Этот подход является определяющим для основной образовательной программы начального общего образования.</w:t>
      </w:r>
    </w:p>
    <w:p w:rsidR="00F51EF8" w:rsidRPr="00425C7A" w:rsidRDefault="00F51EF8" w:rsidP="00F51EF8">
      <w:pPr>
        <w:shd w:val="clear" w:color="auto" w:fill="FFFFFF"/>
        <w:ind w:firstLine="567"/>
        <w:jc w:val="both"/>
        <w:rPr>
          <w:sz w:val="28"/>
          <w:szCs w:val="28"/>
        </w:rPr>
      </w:pPr>
      <w:r w:rsidRPr="00425C7A">
        <w:rPr>
          <w:sz w:val="28"/>
          <w:szCs w:val="28"/>
        </w:rPr>
        <w:t>Системно-деятельностный подход выступает методологической основой организации уклада школьной жизни. Также он позволяет понять, что представляют собой воспитание и социализация в структурно-методологическом плане. Это не рядоположенный вид социально-педагогической деятельности. Это метадеятельность, педагогически интегрирующая различные виды деятельности, в которые объективно включен школьник посредством усвоения идеалов, ценностей, нравственных установок, моральных норм. Таким образом, достигается согласование аксиологического и системно-деятельностного подходов к организации пространства духовно-нравственного развития школьника.</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sidRPr="00425C7A">
        <w:rPr>
          <w:b/>
          <w:bCs/>
          <w:sz w:val="28"/>
          <w:szCs w:val="28"/>
        </w:rPr>
        <w:lastRenderedPageBreak/>
        <w:t>Развивающий подход.</w:t>
      </w:r>
    </w:p>
    <w:p w:rsidR="00F51EF8" w:rsidRPr="00425C7A" w:rsidRDefault="00F51EF8" w:rsidP="00F51EF8">
      <w:pPr>
        <w:shd w:val="clear" w:color="auto" w:fill="FFFFFF"/>
        <w:ind w:firstLine="567"/>
        <w:jc w:val="both"/>
        <w:rPr>
          <w:sz w:val="28"/>
          <w:szCs w:val="28"/>
        </w:rPr>
      </w:pPr>
      <w:r w:rsidRPr="00425C7A">
        <w:rPr>
          <w:sz w:val="28"/>
          <w:szCs w:val="28"/>
        </w:rPr>
        <w:t>Он дает принципиальное понимание системно-деятельностной многоукладной технологии духовно-нравственного развития обучающегося.</w:t>
      </w:r>
    </w:p>
    <w:p w:rsidR="00F51EF8" w:rsidRPr="00425C7A" w:rsidRDefault="00F51EF8" w:rsidP="00F51EF8">
      <w:pPr>
        <w:shd w:val="clear" w:color="auto" w:fill="FFFFFF"/>
        <w:ind w:firstLine="567"/>
        <w:jc w:val="both"/>
        <w:rPr>
          <w:sz w:val="28"/>
          <w:szCs w:val="28"/>
        </w:rPr>
      </w:pPr>
      <w:r w:rsidRPr="00425C7A">
        <w:rPr>
          <w:sz w:val="28"/>
          <w:szCs w:val="28"/>
        </w:rPr>
        <w:t>Процесс воспитания и социализации технологически начинается с определенной ценности (знания о ценности) и в ней же получает свое относительное завершение, но уже как в реально действующем и смыслообразующем мотиве поведения ребенка. В сознательном принятии определенной ценности, в движении от знания к личностной нравственной установке и готовности действовать в согласии с ней заключен развивающий характер воспитания и социализации. Для достижения развивающего эффекта ценности должны быть понимаемы (как минимум узнаваемы) и принимаемы (применимы ребенком как минимум в одной практической ситуации).</w:t>
      </w:r>
    </w:p>
    <w:p w:rsidR="00F51EF8" w:rsidRPr="00425C7A" w:rsidRDefault="00F51EF8" w:rsidP="00F51EF8">
      <w:pPr>
        <w:shd w:val="clear" w:color="auto" w:fill="FFFFFF"/>
        <w:jc w:val="both"/>
        <w:rPr>
          <w:sz w:val="28"/>
          <w:szCs w:val="28"/>
        </w:rPr>
      </w:pPr>
    </w:p>
    <w:p w:rsidR="00F51EF8" w:rsidRPr="00126FC1" w:rsidRDefault="00F51EF8" w:rsidP="00F51EF8">
      <w:pPr>
        <w:pStyle w:val="1fd"/>
        <w:spacing w:before="0" w:after="0"/>
        <w:jc w:val="both"/>
        <w:rPr>
          <w:b/>
          <w:color w:val="000000"/>
          <w:sz w:val="28"/>
          <w:szCs w:val="28"/>
          <w:u w:val="single"/>
        </w:rPr>
      </w:pPr>
      <w:r>
        <w:rPr>
          <w:b/>
          <w:color w:val="000000"/>
          <w:sz w:val="28"/>
          <w:szCs w:val="28"/>
          <w:u w:val="single"/>
        </w:rPr>
        <w:t>2.3.</w:t>
      </w:r>
      <w:r w:rsidRPr="00126FC1">
        <w:rPr>
          <w:b/>
          <w:color w:val="000000"/>
          <w:sz w:val="28"/>
          <w:szCs w:val="28"/>
          <w:u w:val="single"/>
        </w:rPr>
        <w:t>3. Принципы и особенности организации содержания воспитания и социализации, обучающихся на ступени основного общего образования</w:t>
      </w:r>
    </w:p>
    <w:p w:rsidR="00F51EF8" w:rsidRPr="00425C7A" w:rsidRDefault="00F51EF8" w:rsidP="00F51EF8">
      <w:pPr>
        <w:shd w:val="clear" w:color="auto" w:fill="FFFFFF"/>
        <w:jc w:val="both"/>
        <w:rPr>
          <w:sz w:val="28"/>
          <w:szCs w:val="28"/>
        </w:rPr>
      </w:pPr>
    </w:p>
    <w:p w:rsidR="00F51EF8" w:rsidRPr="00A97849" w:rsidRDefault="00F51EF8" w:rsidP="00F51EF8">
      <w:pPr>
        <w:jc w:val="both"/>
        <w:rPr>
          <w:sz w:val="28"/>
          <w:szCs w:val="28"/>
        </w:rPr>
      </w:pPr>
      <w:r w:rsidRPr="00A97849">
        <w:rPr>
          <w:sz w:val="28"/>
          <w:szCs w:val="28"/>
        </w:rPr>
        <w:t xml:space="preserve">Программа воспитания </w:t>
      </w:r>
      <w:r w:rsidRPr="00A97849">
        <w:rPr>
          <w:bCs/>
          <w:color w:val="000000"/>
          <w:sz w:val="28"/>
          <w:szCs w:val="28"/>
        </w:rPr>
        <w:t xml:space="preserve">и социализации, обучающихся </w:t>
      </w:r>
      <w:r w:rsidRPr="00A97849">
        <w:rPr>
          <w:bCs/>
          <w:sz w:val="28"/>
          <w:szCs w:val="28"/>
        </w:rPr>
        <w:t xml:space="preserve">на ступени основного общего образования </w:t>
      </w:r>
      <w:r w:rsidRPr="00A97849">
        <w:rPr>
          <w:sz w:val="28"/>
          <w:szCs w:val="28"/>
        </w:rPr>
        <w:t>направлена на формирование морально-нравственного, личностно развивающего, социально открытого уклада школьной жизни. Категория «уклад школьной жизни» является базовой для организации пространства духовно-нравственного развития обучающегося, его эффективной социализации и своевременного взросления.</w:t>
      </w:r>
    </w:p>
    <w:p w:rsidR="00F51EF8" w:rsidRPr="00A97849" w:rsidRDefault="00F51EF8" w:rsidP="00F51EF8">
      <w:pPr>
        <w:jc w:val="both"/>
        <w:rPr>
          <w:sz w:val="28"/>
          <w:szCs w:val="28"/>
        </w:rPr>
      </w:pPr>
      <w:r w:rsidRPr="00A97849">
        <w:rPr>
          <w:sz w:val="28"/>
          <w:szCs w:val="28"/>
        </w:rPr>
        <w:t xml:space="preserve">Уклад школьной жизни – это процесс формирования жизни обучающихся, организуемый </w:t>
      </w:r>
      <w:r>
        <w:rPr>
          <w:sz w:val="28"/>
          <w:szCs w:val="28"/>
        </w:rPr>
        <w:t>педагогическим коллективом школы</w:t>
      </w:r>
      <w:r w:rsidRPr="00A97849">
        <w:rPr>
          <w:sz w:val="28"/>
          <w:szCs w:val="28"/>
        </w:rPr>
        <w:t xml:space="preserve"> при активном и согласованном участии семьи, общественных организаций, учреждений дополнительного образования, культуры и спорта, традиционных российских религиозных организаций. </w:t>
      </w:r>
    </w:p>
    <w:p w:rsidR="00F51EF8" w:rsidRPr="00425C7A" w:rsidRDefault="00F51EF8" w:rsidP="00F51EF8">
      <w:pPr>
        <w:ind w:firstLine="567"/>
        <w:jc w:val="both"/>
        <w:rPr>
          <w:sz w:val="28"/>
          <w:szCs w:val="28"/>
        </w:rPr>
      </w:pPr>
      <w:r w:rsidRPr="00425C7A">
        <w:rPr>
          <w:sz w:val="28"/>
          <w:szCs w:val="28"/>
        </w:rPr>
        <w:t>Уклад школьной жизни моделирует пространство культуры с абсолютным приоритетом традиционных нравственных начал. Школа вводит ребенка в мир высокой культуры. Но принять ту или иную ценность ребенок должен сам, через собственную деятельность. Педагогическая поддержка нравственного самоопределения школьника есть одно из условий его духовно – нравственного развития. В процессе нравственного самоопределения пробуждается в человеке главное – совесть, его нравственное самосознание.</w:t>
      </w:r>
    </w:p>
    <w:p w:rsidR="00F51EF8" w:rsidRPr="00425C7A" w:rsidRDefault="00F51EF8" w:rsidP="00F51EF8">
      <w:pPr>
        <w:shd w:val="clear" w:color="auto" w:fill="FFFFFF"/>
        <w:ind w:firstLine="567"/>
        <w:jc w:val="both"/>
        <w:rPr>
          <w:sz w:val="28"/>
          <w:szCs w:val="28"/>
        </w:rPr>
      </w:pPr>
      <w:r w:rsidRPr="00425C7A">
        <w:rPr>
          <w:sz w:val="28"/>
          <w:szCs w:val="28"/>
        </w:rPr>
        <w:t xml:space="preserve">В основе Программы воспитания </w:t>
      </w:r>
      <w:r w:rsidRPr="00425C7A">
        <w:rPr>
          <w:bCs/>
          <w:color w:val="000000"/>
          <w:sz w:val="28"/>
          <w:szCs w:val="28"/>
        </w:rPr>
        <w:t xml:space="preserve">и социализации, обучающихся </w:t>
      </w:r>
      <w:r w:rsidRPr="00425C7A">
        <w:rPr>
          <w:bCs/>
          <w:sz w:val="28"/>
          <w:szCs w:val="28"/>
        </w:rPr>
        <w:t xml:space="preserve">на ступени основного общего </w:t>
      </w:r>
      <w:r w:rsidRPr="00425C7A">
        <w:rPr>
          <w:sz w:val="28"/>
          <w:szCs w:val="28"/>
        </w:rPr>
        <w:t>и организуемого в соответствии с ней нравственного уклада школьной жизни лежат перечисленные ниже принципы.</w:t>
      </w:r>
    </w:p>
    <w:p w:rsidR="00F51EF8" w:rsidRPr="00425C7A" w:rsidRDefault="00F51EF8" w:rsidP="00F51EF8">
      <w:pPr>
        <w:shd w:val="clear" w:color="auto" w:fill="FFFFFF"/>
        <w:jc w:val="both"/>
        <w:rPr>
          <w:sz w:val="28"/>
          <w:szCs w:val="28"/>
        </w:rPr>
      </w:pPr>
    </w:p>
    <w:p w:rsidR="00F51EF8" w:rsidRPr="00425C7A" w:rsidRDefault="00F51EF8" w:rsidP="00F51EF8">
      <w:pPr>
        <w:shd w:val="clear" w:color="auto" w:fill="FFFFFF"/>
        <w:jc w:val="both"/>
        <w:rPr>
          <w:b/>
          <w:sz w:val="28"/>
          <w:szCs w:val="28"/>
        </w:rPr>
      </w:pPr>
      <w:r w:rsidRPr="00425C7A">
        <w:rPr>
          <w:b/>
          <w:sz w:val="28"/>
          <w:szCs w:val="28"/>
        </w:rPr>
        <w:t>Принцип ориентации на идеал.</w:t>
      </w:r>
    </w:p>
    <w:p w:rsidR="00F51EF8" w:rsidRPr="00425C7A" w:rsidRDefault="00F51EF8" w:rsidP="00F51EF8">
      <w:pPr>
        <w:shd w:val="clear" w:color="auto" w:fill="FFFFFF"/>
        <w:ind w:firstLine="567"/>
        <w:jc w:val="both"/>
        <w:rPr>
          <w:color w:val="000000"/>
          <w:spacing w:val="3"/>
          <w:sz w:val="28"/>
          <w:szCs w:val="28"/>
        </w:rPr>
      </w:pPr>
      <w:r w:rsidRPr="00425C7A">
        <w:rPr>
          <w:sz w:val="28"/>
          <w:szCs w:val="28"/>
        </w:rPr>
        <w:t xml:space="preserve">Идеал – это высшая ценность, высшая норма нравственных отношений, превосходная степень нравственного представления о должном. В содержании программы духовно-нравственного развития и воспитания, обучающихся должны быть актуализованы определенные идеалы, хранящиеся в истории нашей страны, в культурах народов России, в культурных традициях народов </w:t>
      </w:r>
      <w:r w:rsidRPr="00425C7A">
        <w:rPr>
          <w:sz w:val="28"/>
          <w:szCs w:val="28"/>
        </w:rPr>
        <w:lastRenderedPageBreak/>
        <w:t>мира. Воспитательные идеалы поддерживают единство уклада школьной жизни, придают ему нравственные измерения.</w:t>
      </w:r>
    </w:p>
    <w:p w:rsidR="00F51EF8" w:rsidRPr="00425C7A" w:rsidRDefault="00F51EF8" w:rsidP="00F51EF8">
      <w:pPr>
        <w:jc w:val="both"/>
        <w:rPr>
          <w:b/>
          <w:sz w:val="28"/>
          <w:szCs w:val="28"/>
        </w:rPr>
      </w:pPr>
    </w:p>
    <w:p w:rsidR="00F51EF8" w:rsidRPr="00425C7A" w:rsidRDefault="00F51EF8" w:rsidP="00F51EF8">
      <w:pPr>
        <w:jc w:val="both"/>
        <w:rPr>
          <w:b/>
          <w:sz w:val="28"/>
          <w:szCs w:val="28"/>
        </w:rPr>
      </w:pPr>
      <w:r w:rsidRPr="00425C7A">
        <w:rPr>
          <w:b/>
          <w:sz w:val="28"/>
          <w:szCs w:val="28"/>
        </w:rPr>
        <w:t>Принцип следования нравственному примеру.</w:t>
      </w:r>
    </w:p>
    <w:p w:rsidR="00F51EF8" w:rsidRPr="00425C7A" w:rsidRDefault="00F51EF8" w:rsidP="00F51EF8">
      <w:pPr>
        <w:ind w:firstLine="567"/>
        <w:jc w:val="both"/>
        <w:rPr>
          <w:sz w:val="28"/>
          <w:szCs w:val="28"/>
        </w:rPr>
      </w:pPr>
      <w:r w:rsidRPr="00425C7A">
        <w:rPr>
          <w:sz w:val="28"/>
          <w:szCs w:val="28"/>
        </w:rPr>
        <w:t xml:space="preserve">Следование примеру – ведущий метод  нравственного воспитания. Пример – это модель выстраивания отношений ребенка с другими людьми и с самим собой, образец ценностного выбора, совершенного значимым другим. Содержание учебного процесса, внеучебной и внешкольной деятельности должно быть наполнено примерами нравственного поведения. Пример как метод воспитания позволяет расширить нравственный опыт ребенка, пробудить в нем нравственную рефлексию, обеспечивает возможность построения собственной системы ценностных отношений. </w:t>
      </w:r>
    </w:p>
    <w:p w:rsidR="00F51EF8" w:rsidRPr="00425C7A" w:rsidRDefault="00F51EF8" w:rsidP="00F51EF8">
      <w:pPr>
        <w:jc w:val="both"/>
        <w:rPr>
          <w:b/>
          <w:sz w:val="28"/>
          <w:szCs w:val="28"/>
        </w:rPr>
      </w:pPr>
    </w:p>
    <w:p w:rsidR="00F51EF8" w:rsidRPr="00425C7A" w:rsidRDefault="00F51EF8" w:rsidP="00F51EF8">
      <w:pPr>
        <w:jc w:val="both"/>
        <w:rPr>
          <w:sz w:val="28"/>
          <w:szCs w:val="28"/>
        </w:rPr>
      </w:pPr>
      <w:r w:rsidRPr="00425C7A">
        <w:rPr>
          <w:b/>
          <w:sz w:val="28"/>
          <w:szCs w:val="28"/>
        </w:rPr>
        <w:t>Принцип диалогического общения.</w:t>
      </w:r>
    </w:p>
    <w:p w:rsidR="00F51EF8" w:rsidRPr="00425C7A" w:rsidRDefault="00F51EF8" w:rsidP="00F51EF8">
      <w:pPr>
        <w:ind w:firstLine="567"/>
        <w:jc w:val="both"/>
        <w:rPr>
          <w:sz w:val="28"/>
          <w:szCs w:val="28"/>
        </w:rPr>
      </w:pPr>
      <w:r w:rsidRPr="00425C7A">
        <w:rPr>
          <w:sz w:val="28"/>
          <w:szCs w:val="28"/>
        </w:rPr>
        <w:t>Диалогическое общение школьника со сверстниками, родителями, учителем и с другими взрослыми  играет большую роль в формировании ценностных отношений. Диалог исходит из признания и уважения права школьника свободно выбирать и присваивать ту ценность, которую он полагает как истинную. Выработка  собственной системы ценностей невозможны без диалогического общения ребенка с взрослым.</w:t>
      </w:r>
    </w:p>
    <w:p w:rsidR="00F51EF8" w:rsidRPr="00425C7A" w:rsidRDefault="00F51EF8" w:rsidP="00F51EF8">
      <w:pPr>
        <w:jc w:val="both"/>
        <w:rPr>
          <w:b/>
          <w:sz w:val="28"/>
          <w:szCs w:val="28"/>
        </w:rPr>
      </w:pPr>
    </w:p>
    <w:p w:rsidR="00F51EF8" w:rsidRPr="00425C7A" w:rsidRDefault="00F51EF8" w:rsidP="00F51EF8">
      <w:pPr>
        <w:jc w:val="both"/>
        <w:rPr>
          <w:b/>
          <w:sz w:val="28"/>
          <w:szCs w:val="28"/>
        </w:rPr>
      </w:pPr>
      <w:r w:rsidRPr="00425C7A">
        <w:rPr>
          <w:b/>
          <w:sz w:val="28"/>
          <w:szCs w:val="28"/>
        </w:rPr>
        <w:t>Принцип идентификации (персонификации)</w:t>
      </w:r>
    </w:p>
    <w:p w:rsidR="00F51EF8" w:rsidRPr="00425C7A" w:rsidRDefault="00F51EF8" w:rsidP="00F51EF8">
      <w:pPr>
        <w:ind w:firstLine="567"/>
        <w:contextualSpacing/>
        <w:jc w:val="both"/>
        <w:textAlignment w:val="baseline"/>
        <w:rPr>
          <w:bCs/>
          <w:color w:val="000000"/>
          <w:sz w:val="28"/>
          <w:szCs w:val="28"/>
        </w:rPr>
      </w:pPr>
      <w:r w:rsidRPr="00425C7A">
        <w:rPr>
          <w:bCs/>
          <w:color w:val="000000"/>
          <w:sz w:val="28"/>
          <w:szCs w:val="28"/>
        </w:rPr>
        <w:t>Идентификация – устойчивое отождествление себя со значимым другим, стремление быть похожим на него.</w:t>
      </w:r>
      <w:r w:rsidRPr="00425C7A">
        <w:rPr>
          <w:color w:val="330066"/>
          <w:sz w:val="28"/>
          <w:szCs w:val="28"/>
        </w:rPr>
        <w:t xml:space="preserve"> </w:t>
      </w:r>
      <w:r w:rsidRPr="00425C7A">
        <w:rPr>
          <w:bCs/>
          <w:color w:val="000000"/>
          <w:sz w:val="28"/>
          <w:szCs w:val="28"/>
        </w:rPr>
        <w:t>В школьном возрасте преобладает образно-эмоциональное восприятие действительности, развиты механизмы подражания, эмпатии, способность к идентификации.</w:t>
      </w:r>
      <w:r w:rsidRPr="00425C7A">
        <w:rPr>
          <w:color w:val="330066"/>
          <w:sz w:val="28"/>
          <w:szCs w:val="28"/>
        </w:rPr>
        <w:t xml:space="preserve"> </w:t>
      </w:r>
      <w:r w:rsidRPr="00425C7A">
        <w:rPr>
          <w:bCs/>
          <w:color w:val="000000"/>
          <w:sz w:val="28"/>
          <w:szCs w:val="28"/>
        </w:rPr>
        <w:t>В этом возрасте выражена ориентация на персонифицированные идеалы - яркие, эмоционально-привлекательные образы людей.</w:t>
      </w:r>
      <w:r w:rsidRPr="00425C7A">
        <w:rPr>
          <w:color w:val="330066"/>
          <w:sz w:val="28"/>
          <w:szCs w:val="28"/>
        </w:rPr>
        <w:t xml:space="preserve"> </w:t>
      </w:r>
      <w:r w:rsidRPr="00425C7A">
        <w:rPr>
          <w:bCs/>
          <w:color w:val="000000"/>
          <w:sz w:val="28"/>
          <w:szCs w:val="28"/>
        </w:rPr>
        <w:t>Персонифицированные идеалы являются действенными средствами нравственного воспитания ребенка.</w:t>
      </w:r>
    </w:p>
    <w:p w:rsidR="00F51EF8" w:rsidRPr="00425C7A" w:rsidRDefault="00F51EF8" w:rsidP="00F51EF8">
      <w:pPr>
        <w:contextualSpacing/>
        <w:jc w:val="both"/>
        <w:textAlignment w:val="baseline"/>
        <w:rPr>
          <w:b/>
          <w:bCs/>
          <w:color w:val="000000"/>
          <w:sz w:val="28"/>
          <w:szCs w:val="28"/>
        </w:rPr>
      </w:pPr>
    </w:p>
    <w:p w:rsidR="00F51EF8" w:rsidRPr="00425C7A" w:rsidRDefault="00F51EF8" w:rsidP="00F51EF8">
      <w:pPr>
        <w:contextualSpacing/>
        <w:jc w:val="both"/>
        <w:textAlignment w:val="baseline"/>
        <w:rPr>
          <w:b/>
          <w:bCs/>
          <w:color w:val="000000"/>
          <w:sz w:val="28"/>
          <w:szCs w:val="28"/>
        </w:rPr>
      </w:pPr>
      <w:r w:rsidRPr="00425C7A">
        <w:rPr>
          <w:b/>
          <w:bCs/>
          <w:color w:val="000000"/>
          <w:sz w:val="28"/>
          <w:szCs w:val="28"/>
        </w:rPr>
        <w:t>Принцип полисубъектности воспитания</w:t>
      </w:r>
    </w:p>
    <w:p w:rsidR="00F51EF8" w:rsidRPr="00425C7A" w:rsidRDefault="00F51EF8" w:rsidP="00F51EF8">
      <w:pPr>
        <w:ind w:firstLine="567"/>
        <w:contextualSpacing/>
        <w:jc w:val="both"/>
        <w:textAlignment w:val="baseline"/>
        <w:rPr>
          <w:color w:val="330066"/>
          <w:sz w:val="28"/>
          <w:szCs w:val="28"/>
        </w:rPr>
      </w:pPr>
      <w:r w:rsidRPr="00425C7A">
        <w:rPr>
          <w:bCs/>
          <w:color w:val="000000"/>
          <w:sz w:val="28"/>
          <w:szCs w:val="28"/>
        </w:rPr>
        <w:t>Школьник включен в различные виды социальной, информационной, коммуникативной активности, в содержании которых присутствуют разные, нередко противоречивые ценности.</w:t>
      </w:r>
      <w:r w:rsidRPr="00425C7A">
        <w:rPr>
          <w:color w:val="330066"/>
          <w:sz w:val="28"/>
          <w:szCs w:val="28"/>
        </w:rPr>
        <w:t xml:space="preserve"> </w:t>
      </w:r>
      <w:r w:rsidRPr="00425C7A">
        <w:rPr>
          <w:bCs/>
          <w:color w:val="000000"/>
          <w:sz w:val="28"/>
          <w:szCs w:val="28"/>
        </w:rPr>
        <w:t>Уклад школьной жизни предусматривает, что деятельность различных субъектов духовно-нравственного развития и воспитания при ведущей роли образовательного учреждения  должна быть по возможности согласована.</w:t>
      </w:r>
      <w:r w:rsidRPr="00425C7A">
        <w:rPr>
          <w:color w:val="330066"/>
          <w:sz w:val="28"/>
          <w:szCs w:val="28"/>
        </w:rPr>
        <w:t xml:space="preserve"> </w:t>
      </w:r>
      <w:r w:rsidRPr="00425C7A">
        <w:rPr>
          <w:bCs/>
          <w:color w:val="000000"/>
          <w:sz w:val="28"/>
          <w:szCs w:val="28"/>
        </w:rPr>
        <w:t>Национальный воспитательный идеал, система базовых национальных ценностей должны быть приняты всеми субъектами развития и воспитания обучающимися</w:t>
      </w:r>
    </w:p>
    <w:p w:rsidR="00F51EF8" w:rsidRPr="00425C7A" w:rsidRDefault="00F51EF8" w:rsidP="00F51EF8">
      <w:pPr>
        <w:contextualSpacing/>
        <w:jc w:val="both"/>
        <w:textAlignment w:val="baseline"/>
        <w:rPr>
          <w:color w:val="330066"/>
          <w:sz w:val="28"/>
          <w:szCs w:val="28"/>
        </w:rPr>
      </w:pPr>
    </w:p>
    <w:p w:rsidR="00F51EF8" w:rsidRPr="00425C7A" w:rsidRDefault="00F51EF8" w:rsidP="00F51EF8">
      <w:pPr>
        <w:jc w:val="both"/>
        <w:rPr>
          <w:sz w:val="28"/>
          <w:szCs w:val="28"/>
        </w:rPr>
      </w:pPr>
      <w:r w:rsidRPr="00425C7A">
        <w:rPr>
          <w:b/>
          <w:sz w:val="28"/>
          <w:szCs w:val="28"/>
        </w:rPr>
        <w:t>Принцип системно-деятельностной организации воспитания</w:t>
      </w:r>
    </w:p>
    <w:p w:rsidR="00F51EF8" w:rsidRPr="00425C7A" w:rsidRDefault="00F51EF8" w:rsidP="00F51EF8">
      <w:pPr>
        <w:ind w:firstLine="567"/>
        <w:jc w:val="both"/>
        <w:rPr>
          <w:sz w:val="28"/>
          <w:szCs w:val="28"/>
        </w:rPr>
      </w:pPr>
      <w:r w:rsidRPr="00425C7A">
        <w:rPr>
          <w:sz w:val="28"/>
          <w:szCs w:val="28"/>
        </w:rPr>
        <w:lastRenderedPageBreak/>
        <w:t>Один из основателей системно-деятельностного подхода – А.Н. Леонтьев, определял воспитание как преобразование знания о ценностях в реально действующие мотивы поведения.</w:t>
      </w:r>
    </w:p>
    <w:p w:rsidR="00F51EF8" w:rsidRPr="00425C7A" w:rsidRDefault="00F51EF8" w:rsidP="00F51EF8">
      <w:pPr>
        <w:ind w:firstLine="567"/>
        <w:jc w:val="both"/>
        <w:rPr>
          <w:sz w:val="28"/>
          <w:szCs w:val="28"/>
        </w:rPr>
      </w:pPr>
      <w:r w:rsidRPr="00425C7A">
        <w:rPr>
          <w:sz w:val="28"/>
          <w:szCs w:val="28"/>
        </w:rPr>
        <w:t xml:space="preserve">Принятие ребенком ценностей происходит через его собственную деятельность, педагогически организованное сотрудничество с учителями и воспитателями, родителями, сверстниками, другими значимыми для него субъектами. Применительно к организации пространства воспитания и социализации школьника, пространства его духовно-нравственного развития системно-деятельностный подход имеет свои особенности: </w:t>
      </w:r>
    </w:p>
    <w:p w:rsidR="00F51EF8" w:rsidRPr="00425C7A" w:rsidRDefault="00F51EF8" w:rsidP="00F51EF8">
      <w:pPr>
        <w:numPr>
          <w:ilvl w:val="0"/>
          <w:numId w:val="42"/>
        </w:numPr>
        <w:jc w:val="both"/>
        <w:rPr>
          <w:sz w:val="28"/>
          <w:szCs w:val="28"/>
        </w:rPr>
      </w:pPr>
      <w:r w:rsidRPr="00425C7A">
        <w:rPr>
          <w:sz w:val="28"/>
          <w:szCs w:val="28"/>
        </w:rPr>
        <w:t>воспитание как деятельность должно охватывать все  виды   образовательной деятельности: учебной, внеурочной, внешкольной.</w:t>
      </w:r>
    </w:p>
    <w:p w:rsidR="00F51EF8" w:rsidRPr="00425C7A" w:rsidRDefault="00F51EF8" w:rsidP="00F51EF8">
      <w:pPr>
        <w:numPr>
          <w:ilvl w:val="0"/>
          <w:numId w:val="42"/>
        </w:numPr>
        <w:jc w:val="both"/>
        <w:rPr>
          <w:sz w:val="28"/>
          <w:szCs w:val="28"/>
        </w:rPr>
      </w:pPr>
      <w:r w:rsidRPr="00425C7A">
        <w:rPr>
          <w:sz w:val="28"/>
          <w:szCs w:val="28"/>
        </w:rPr>
        <w:t xml:space="preserve">системно-деятельностный подход учитывает утрату семьей и школой монополии на воспитание и предусматривает, что деятельность различных субъектов воспитания и социализации, при ведущей роли общеобразовательной школы, должна быть по возможности согласована. </w:t>
      </w:r>
    </w:p>
    <w:p w:rsidR="00F51EF8" w:rsidRPr="00425C7A" w:rsidRDefault="00F51EF8" w:rsidP="00F51EF8">
      <w:pPr>
        <w:ind w:firstLine="567"/>
        <w:jc w:val="both"/>
        <w:rPr>
          <w:sz w:val="28"/>
          <w:szCs w:val="28"/>
        </w:rPr>
      </w:pPr>
      <w:r w:rsidRPr="00425C7A">
        <w:rPr>
          <w:sz w:val="28"/>
          <w:szCs w:val="28"/>
        </w:rPr>
        <w:t>Каждое из основных направлений  воспитания и социализации школьников оформляется в виде тематической программы. Основу такой программы составляют:</w:t>
      </w:r>
    </w:p>
    <w:p w:rsidR="00F51EF8" w:rsidRPr="00425C7A" w:rsidRDefault="00F51EF8" w:rsidP="00F51EF8">
      <w:pPr>
        <w:jc w:val="both"/>
        <w:rPr>
          <w:sz w:val="28"/>
          <w:szCs w:val="28"/>
        </w:rPr>
      </w:pPr>
      <w:r w:rsidRPr="00425C7A">
        <w:rPr>
          <w:sz w:val="28"/>
          <w:szCs w:val="28"/>
        </w:rPr>
        <w:t>- система морально-нравственных установок и ценностей;</w:t>
      </w:r>
    </w:p>
    <w:p w:rsidR="00F51EF8" w:rsidRPr="00425C7A" w:rsidRDefault="00F51EF8" w:rsidP="00F51EF8">
      <w:pPr>
        <w:numPr>
          <w:ilvl w:val="0"/>
          <w:numId w:val="43"/>
        </w:numPr>
        <w:jc w:val="both"/>
        <w:rPr>
          <w:sz w:val="28"/>
          <w:szCs w:val="28"/>
        </w:rPr>
      </w:pPr>
      <w:r w:rsidRPr="00425C7A">
        <w:rPr>
          <w:sz w:val="28"/>
          <w:szCs w:val="28"/>
        </w:rPr>
        <w:t>многоукладность  программы, которая охватывает различные виды образовательной и социально-педагогической деятельности: урочной, внеурочной, внешкольной, семейной, общественно полезной;</w:t>
      </w:r>
    </w:p>
    <w:p w:rsidR="00F51EF8" w:rsidRPr="00425C7A" w:rsidRDefault="00F51EF8" w:rsidP="00F51EF8">
      <w:pPr>
        <w:numPr>
          <w:ilvl w:val="0"/>
          <w:numId w:val="43"/>
        </w:numPr>
        <w:jc w:val="both"/>
        <w:rPr>
          <w:sz w:val="28"/>
          <w:szCs w:val="28"/>
        </w:rPr>
      </w:pPr>
      <w:r w:rsidRPr="00425C7A">
        <w:rPr>
          <w:sz w:val="28"/>
          <w:szCs w:val="28"/>
        </w:rPr>
        <w:t xml:space="preserve">содержание в  программе ряда технологий воспитания и социализации по числу и характеру своих базовых ценностей. </w:t>
      </w:r>
    </w:p>
    <w:p w:rsidR="00F51EF8" w:rsidRPr="00425C7A" w:rsidRDefault="00F51EF8" w:rsidP="00F51EF8">
      <w:pPr>
        <w:jc w:val="both"/>
        <w:rPr>
          <w:sz w:val="28"/>
          <w:szCs w:val="28"/>
        </w:rPr>
      </w:pPr>
    </w:p>
    <w:p w:rsidR="00F51EF8" w:rsidRPr="00126FC1" w:rsidRDefault="00F51EF8" w:rsidP="00F51EF8">
      <w:pPr>
        <w:jc w:val="both"/>
        <w:rPr>
          <w:b/>
          <w:sz w:val="28"/>
          <w:szCs w:val="28"/>
          <w:u w:val="single"/>
        </w:rPr>
      </w:pPr>
      <w:r>
        <w:rPr>
          <w:b/>
          <w:sz w:val="28"/>
          <w:szCs w:val="28"/>
          <w:u w:val="single"/>
        </w:rPr>
        <w:t>2.3.</w:t>
      </w:r>
      <w:r w:rsidRPr="00126FC1">
        <w:rPr>
          <w:b/>
          <w:sz w:val="28"/>
          <w:szCs w:val="28"/>
          <w:u w:val="single"/>
        </w:rPr>
        <w:t>4.Основное  содержание духовно-нравственного развития и воспитания обучающихся.</w:t>
      </w:r>
    </w:p>
    <w:p w:rsidR="00F51EF8" w:rsidRPr="00425C7A" w:rsidRDefault="00F51EF8" w:rsidP="00F51EF8">
      <w:pPr>
        <w:shd w:val="clear" w:color="auto" w:fill="FFFFFF"/>
        <w:ind w:firstLine="567"/>
        <w:jc w:val="both"/>
        <w:rPr>
          <w:b/>
          <w:bCs/>
          <w:sz w:val="28"/>
          <w:szCs w:val="28"/>
        </w:rPr>
      </w:pPr>
    </w:p>
    <w:p w:rsidR="00F51EF8" w:rsidRPr="00425C7A" w:rsidRDefault="00F51EF8" w:rsidP="00F51EF8">
      <w:pPr>
        <w:shd w:val="clear" w:color="auto" w:fill="FFFFFF"/>
        <w:ind w:firstLine="567"/>
        <w:jc w:val="both"/>
        <w:rPr>
          <w:sz w:val="28"/>
          <w:szCs w:val="28"/>
        </w:rPr>
      </w:pPr>
      <w:r w:rsidRPr="00425C7A">
        <w:rPr>
          <w:b/>
          <w:bCs/>
          <w:sz w:val="28"/>
          <w:szCs w:val="28"/>
        </w:rPr>
        <w:t xml:space="preserve">Содержание </w:t>
      </w:r>
      <w:r w:rsidRPr="00425C7A">
        <w:rPr>
          <w:sz w:val="28"/>
          <w:szCs w:val="28"/>
        </w:rPr>
        <w:t>духовно-нравственного развития и воспитания учащихся отбирается на основании базовых национальных ценностей в логике реализации основных направлений.</w:t>
      </w:r>
    </w:p>
    <w:p w:rsidR="00F51EF8" w:rsidRPr="00425C7A" w:rsidRDefault="00F51EF8" w:rsidP="00F51EF8">
      <w:pPr>
        <w:shd w:val="clear" w:color="auto" w:fill="FFFFFF"/>
        <w:ind w:firstLine="567"/>
        <w:jc w:val="both"/>
        <w:rPr>
          <w:sz w:val="28"/>
          <w:szCs w:val="28"/>
        </w:rPr>
      </w:pPr>
      <w:r w:rsidRPr="00425C7A">
        <w:rPr>
          <w:sz w:val="28"/>
          <w:szCs w:val="28"/>
        </w:rPr>
        <w:t xml:space="preserve">Каждое направление представлено в виде </w:t>
      </w:r>
      <w:r w:rsidRPr="00425C7A">
        <w:rPr>
          <w:b/>
          <w:bCs/>
          <w:i/>
          <w:iCs/>
          <w:sz w:val="28"/>
          <w:szCs w:val="28"/>
        </w:rPr>
        <w:t xml:space="preserve">модуля, </w:t>
      </w:r>
      <w:r w:rsidRPr="00425C7A">
        <w:rPr>
          <w:sz w:val="28"/>
          <w:szCs w:val="28"/>
        </w:rPr>
        <w:t>который содержит задачи, соответствующую систему базовых ценностей, особенности организации содержания (виды деятельности и формы занятий с обучающимися). Также, в каждом модуле определены услов</w:t>
      </w:r>
      <w:r>
        <w:rPr>
          <w:sz w:val="28"/>
          <w:szCs w:val="28"/>
        </w:rPr>
        <w:t>ия совместной деятельности школы</w:t>
      </w:r>
      <w:r w:rsidRPr="00425C7A">
        <w:rPr>
          <w:sz w:val="28"/>
          <w:szCs w:val="28"/>
        </w:rPr>
        <w:t xml:space="preserve"> с семьями обучающихся, с общественными учреждениями по духовно-нравственному развитию и воспитанию обучающихся, обозначены планируемые результаты, представлены схемы, отражающие пути реализации данного модуля.</w:t>
      </w:r>
    </w:p>
    <w:p w:rsidR="00F51EF8" w:rsidRDefault="00F51EF8" w:rsidP="00F51EF8">
      <w:pPr>
        <w:shd w:val="clear" w:color="auto" w:fill="FFFFFF"/>
        <w:jc w:val="both"/>
        <w:rPr>
          <w:b/>
          <w:bCs/>
          <w:sz w:val="28"/>
          <w:szCs w:val="28"/>
        </w:rPr>
      </w:pPr>
    </w:p>
    <w:p w:rsidR="00F51EF8" w:rsidRPr="00126FC1" w:rsidRDefault="00F51EF8" w:rsidP="00F51EF8">
      <w:pPr>
        <w:shd w:val="clear" w:color="auto" w:fill="FFFFFF"/>
        <w:jc w:val="both"/>
        <w:rPr>
          <w:b/>
          <w:bCs/>
          <w:sz w:val="28"/>
          <w:szCs w:val="28"/>
          <w:u w:val="single"/>
        </w:rPr>
      </w:pPr>
      <w:r>
        <w:rPr>
          <w:b/>
          <w:bCs/>
          <w:sz w:val="28"/>
          <w:szCs w:val="28"/>
          <w:u w:val="single"/>
        </w:rPr>
        <w:t>2.3.</w:t>
      </w:r>
      <w:r w:rsidRPr="00126FC1">
        <w:rPr>
          <w:b/>
          <w:bCs/>
          <w:sz w:val="28"/>
          <w:szCs w:val="28"/>
          <w:u w:val="single"/>
        </w:rPr>
        <w:t>5.Виды деятельности и  формы занятий с обучающимися.</w:t>
      </w:r>
    </w:p>
    <w:p w:rsidR="00F51EF8" w:rsidRPr="00126FC1" w:rsidRDefault="00F51EF8" w:rsidP="00F51EF8">
      <w:pPr>
        <w:shd w:val="clear" w:color="auto" w:fill="FFFFFF"/>
        <w:jc w:val="both"/>
        <w:rPr>
          <w:b/>
          <w:bCs/>
          <w:sz w:val="28"/>
          <w:szCs w:val="28"/>
          <w:u w:val="single"/>
        </w:rPr>
      </w:pPr>
    </w:p>
    <w:p w:rsidR="00F51EF8" w:rsidRPr="00425C7A" w:rsidRDefault="00F51EF8" w:rsidP="00F51EF8">
      <w:pPr>
        <w:shd w:val="clear" w:color="auto" w:fill="FFFFFF"/>
        <w:jc w:val="both"/>
        <w:rPr>
          <w:sz w:val="28"/>
          <w:szCs w:val="28"/>
        </w:rPr>
      </w:pPr>
      <w:r w:rsidRPr="00425C7A">
        <w:rPr>
          <w:b/>
          <w:bCs/>
          <w:sz w:val="28"/>
          <w:szCs w:val="28"/>
        </w:rPr>
        <w:t>Модуль «Я - гражданин»</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Pr>
          <w:b/>
          <w:bCs/>
          <w:i/>
          <w:sz w:val="28"/>
          <w:szCs w:val="28"/>
        </w:rPr>
        <w:t>2.3.5.1</w:t>
      </w:r>
      <w:r w:rsidRPr="00425C7A">
        <w:rPr>
          <w:b/>
          <w:bCs/>
          <w:i/>
          <w:sz w:val="28"/>
          <w:szCs w:val="28"/>
        </w:rPr>
        <w:t>.</w:t>
      </w:r>
      <w:r w:rsidRPr="00425C7A">
        <w:rPr>
          <w:b/>
          <w:bCs/>
          <w:sz w:val="28"/>
          <w:szCs w:val="28"/>
        </w:rPr>
        <w:t xml:space="preserve"> </w:t>
      </w:r>
      <w:r w:rsidRPr="00425C7A">
        <w:rPr>
          <w:b/>
          <w:bCs/>
          <w:i/>
          <w:iCs/>
          <w:sz w:val="28"/>
          <w:szCs w:val="28"/>
        </w:rPr>
        <w:t>Воспитание гражданственности, патриотизма, уважения к правам, свободам и обязанностям человека.</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b/>
          <w:bCs/>
          <w:sz w:val="28"/>
          <w:szCs w:val="28"/>
        </w:rPr>
      </w:pPr>
      <w:r w:rsidRPr="00425C7A">
        <w:rPr>
          <w:b/>
          <w:bCs/>
          <w:sz w:val="28"/>
          <w:szCs w:val="28"/>
        </w:rPr>
        <w:t xml:space="preserve">Задачи модуля: </w:t>
      </w:r>
    </w:p>
    <w:p w:rsidR="00F51EF8" w:rsidRPr="00425C7A" w:rsidRDefault="00F51EF8" w:rsidP="00F51EF8">
      <w:pPr>
        <w:shd w:val="clear" w:color="auto" w:fill="FFFFFF"/>
        <w:jc w:val="both"/>
        <w:rPr>
          <w:sz w:val="28"/>
          <w:szCs w:val="28"/>
        </w:rPr>
      </w:pPr>
      <w:r w:rsidRPr="00425C7A">
        <w:rPr>
          <w:bCs/>
          <w:sz w:val="28"/>
          <w:szCs w:val="28"/>
        </w:rPr>
        <w:t>Получение знаний</w:t>
      </w:r>
    </w:p>
    <w:p w:rsidR="00F51EF8" w:rsidRPr="00425C7A" w:rsidRDefault="00F51EF8" w:rsidP="00F51EF8">
      <w:pPr>
        <w:numPr>
          <w:ilvl w:val="0"/>
          <w:numId w:val="46"/>
        </w:numPr>
        <w:shd w:val="clear" w:color="auto" w:fill="FFFFFF"/>
        <w:autoSpaceDE w:val="0"/>
        <w:autoSpaceDN w:val="0"/>
        <w:adjustRightInd w:val="0"/>
        <w:ind w:left="714" w:hanging="357"/>
        <w:jc w:val="both"/>
        <w:rPr>
          <w:sz w:val="28"/>
          <w:szCs w:val="28"/>
        </w:rPr>
      </w:pPr>
      <w:r w:rsidRPr="00425C7A">
        <w:rPr>
          <w:sz w:val="28"/>
          <w:szCs w:val="28"/>
        </w:rPr>
        <w:t>о политическом устройстве Российского государства, его институтах, их роли в жизни общества, о его важнейших законах;</w:t>
      </w:r>
    </w:p>
    <w:p w:rsidR="00F51EF8" w:rsidRPr="00425C7A" w:rsidRDefault="00F51EF8" w:rsidP="00F51EF8">
      <w:pPr>
        <w:numPr>
          <w:ilvl w:val="0"/>
          <w:numId w:val="46"/>
        </w:numPr>
        <w:shd w:val="clear" w:color="auto" w:fill="FFFFFF"/>
        <w:autoSpaceDE w:val="0"/>
        <w:autoSpaceDN w:val="0"/>
        <w:adjustRightInd w:val="0"/>
        <w:ind w:left="714" w:hanging="357"/>
        <w:jc w:val="both"/>
        <w:rPr>
          <w:sz w:val="28"/>
          <w:szCs w:val="28"/>
        </w:rPr>
      </w:pPr>
      <w:r w:rsidRPr="00425C7A">
        <w:rPr>
          <w:sz w:val="28"/>
          <w:szCs w:val="28"/>
        </w:rPr>
        <w:t>о символах государства – Флаге, Гербе России, о государственн</w:t>
      </w:r>
      <w:r>
        <w:rPr>
          <w:sz w:val="28"/>
          <w:szCs w:val="28"/>
        </w:rPr>
        <w:t>ых символах  города Москвы</w:t>
      </w:r>
      <w:r w:rsidRPr="00425C7A">
        <w:rPr>
          <w:sz w:val="28"/>
          <w:szCs w:val="28"/>
        </w:rPr>
        <w:t>;</w:t>
      </w:r>
    </w:p>
    <w:p w:rsidR="00F51EF8" w:rsidRPr="00425C7A" w:rsidRDefault="00F51EF8" w:rsidP="00F51EF8">
      <w:pPr>
        <w:numPr>
          <w:ilvl w:val="0"/>
          <w:numId w:val="46"/>
        </w:numPr>
        <w:shd w:val="clear" w:color="auto" w:fill="FFFFFF"/>
        <w:autoSpaceDE w:val="0"/>
        <w:autoSpaceDN w:val="0"/>
        <w:adjustRightInd w:val="0"/>
        <w:ind w:left="714" w:hanging="357"/>
        <w:jc w:val="both"/>
        <w:rPr>
          <w:sz w:val="28"/>
          <w:szCs w:val="28"/>
        </w:rPr>
      </w:pPr>
      <w:r w:rsidRPr="00425C7A">
        <w:rPr>
          <w:sz w:val="28"/>
          <w:szCs w:val="28"/>
        </w:rPr>
        <w:t>об институтах гражданского общества, о возможностях участия граждан в общественном управлении;</w:t>
      </w:r>
    </w:p>
    <w:p w:rsidR="00F51EF8" w:rsidRPr="00425C7A" w:rsidRDefault="00F51EF8" w:rsidP="00F51EF8">
      <w:pPr>
        <w:numPr>
          <w:ilvl w:val="0"/>
          <w:numId w:val="46"/>
        </w:numPr>
        <w:shd w:val="clear" w:color="auto" w:fill="FFFFFF"/>
        <w:autoSpaceDE w:val="0"/>
        <w:autoSpaceDN w:val="0"/>
        <w:adjustRightInd w:val="0"/>
        <w:ind w:left="714" w:hanging="357"/>
        <w:jc w:val="both"/>
        <w:rPr>
          <w:sz w:val="28"/>
          <w:szCs w:val="28"/>
        </w:rPr>
      </w:pPr>
      <w:r w:rsidRPr="00425C7A">
        <w:rPr>
          <w:sz w:val="28"/>
          <w:szCs w:val="28"/>
        </w:rPr>
        <w:t>о правах и обязанностях гражданина России;</w:t>
      </w:r>
    </w:p>
    <w:p w:rsidR="00F51EF8" w:rsidRPr="00425C7A" w:rsidRDefault="00F51EF8" w:rsidP="00F51EF8">
      <w:pPr>
        <w:numPr>
          <w:ilvl w:val="0"/>
          <w:numId w:val="46"/>
        </w:numPr>
        <w:shd w:val="clear" w:color="auto" w:fill="FFFFFF"/>
        <w:autoSpaceDE w:val="0"/>
        <w:autoSpaceDN w:val="0"/>
        <w:adjustRightInd w:val="0"/>
        <w:ind w:left="714" w:hanging="357"/>
        <w:jc w:val="both"/>
        <w:rPr>
          <w:sz w:val="28"/>
          <w:szCs w:val="28"/>
        </w:rPr>
      </w:pPr>
      <w:r w:rsidRPr="00425C7A">
        <w:rPr>
          <w:sz w:val="28"/>
          <w:szCs w:val="28"/>
        </w:rPr>
        <w:t>о правах и обязанностях, регламентирован</w:t>
      </w:r>
      <w:r>
        <w:rPr>
          <w:sz w:val="28"/>
          <w:szCs w:val="28"/>
        </w:rPr>
        <w:t>ных Уставом школы, Правилами поведения обучающихся</w:t>
      </w:r>
      <w:r w:rsidRPr="00425C7A">
        <w:rPr>
          <w:sz w:val="28"/>
          <w:szCs w:val="28"/>
        </w:rPr>
        <w:t>;</w:t>
      </w:r>
    </w:p>
    <w:p w:rsidR="00F51EF8" w:rsidRPr="00425C7A" w:rsidRDefault="00F51EF8" w:rsidP="00F51EF8">
      <w:pPr>
        <w:numPr>
          <w:ilvl w:val="0"/>
          <w:numId w:val="46"/>
        </w:numPr>
        <w:shd w:val="clear" w:color="auto" w:fill="FFFFFF"/>
        <w:autoSpaceDE w:val="0"/>
        <w:autoSpaceDN w:val="0"/>
        <w:adjustRightInd w:val="0"/>
        <w:ind w:left="714" w:hanging="357"/>
        <w:jc w:val="both"/>
        <w:rPr>
          <w:sz w:val="28"/>
          <w:szCs w:val="28"/>
        </w:rPr>
      </w:pPr>
      <w:r w:rsidRPr="00425C7A">
        <w:rPr>
          <w:sz w:val="28"/>
          <w:szCs w:val="28"/>
        </w:rPr>
        <w:t>интерес к общественным явлениям, понимание активной роли человека в обществе;</w:t>
      </w:r>
    </w:p>
    <w:p w:rsidR="00F51EF8" w:rsidRPr="00425C7A" w:rsidRDefault="00F51EF8" w:rsidP="00F51EF8">
      <w:pPr>
        <w:numPr>
          <w:ilvl w:val="0"/>
          <w:numId w:val="46"/>
        </w:numPr>
        <w:shd w:val="clear" w:color="auto" w:fill="FFFFFF"/>
        <w:autoSpaceDE w:val="0"/>
        <w:autoSpaceDN w:val="0"/>
        <w:adjustRightInd w:val="0"/>
        <w:ind w:left="714" w:hanging="357"/>
        <w:jc w:val="both"/>
        <w:rPr>
          <w:sz w:val="28"/>
          <w:szCs w:val="28"/>
        </w:rPr>
      </w:pPr>
      <w:r w:rsidRPr="00425C7A">
        <w:rPr>
          <w:sz w:val="28"/>
          <w:szCs w:val="28"/>
        </w:rPr>
        <w:t>ценностного отношения к своему национальному языку и культуре, как государственному, языку межнационального общения;</w:t>
      </w:r>
    </w:p>
    <w:p w:rsidR="00F51EF8" w:rsidRPr="00425C7A" w:rsidRDefault="00F51EF8" w:rsidP="00F51EF8">
      <w:pPr>
        <w:numPr>
          <w:ilvl w:val="0"/>
          <w:numId w:val="46"/>
        </w:numPr>
        <w:shd w:val="clear" w:color="auto" w:fill="FFFFFF"/>
        <w:autoSpaceDE w:val="0"/>
        <w:autoSpaceDN w:val="0"/>
        <w:adjustRightInd w:val="0"/>
        <w:ind w:left="714" w:hanging="357"/>
        <w:jc w:val="both"/>
        <w:rPr>
          <w:sz w:val="28"/>
          <w:szCs w:val="28"/>
        </w:rPr>
      </w:pPr>
      <w:r w:rsidRPr="00425C7A">
        <w:rPr>
          <w:sz w:val="28"/>
          <w:szCs w:val="28"/>
        </w:rPr>
        <w:t>о народах России, об их общей исторической судьбе, о единстве народов нашей страны;</w:t>
      </w:r>
    </w:p>
    <w:p w:rsidR="00F51EF8" w:rsidRPr="00425C7A" w:rsidRDefault="00F51EF8" w:rsidP="00F51EF8">
      <w:pPr>
        <w:numPr>
          <w:ilvl w:val="0"/>
          <w:numId w:val="46"/>
        </w:numPr>
        <w:shd w:val="clear" w:color="auto" w:fill="FFFFFF"/>
        <w:autoSpaceDE w:val="0"/>
        <w:autoSpaceDN w:val="0"/>
        <w:adjustRightInd w:val="0"/>
        <w:ind w:left="714" w:hanging="357"/>
        <w:jc w:val="both"/>
        <w:rPr>
          <w:sz w:val="28"/>
          <w:szCs w:val="28"/>
        </w:rPr>
      </w:pPr>
      <w:r w:rsidRPr="00425C7A">
        <w:rPr>
          <w:sz w:val="28"/>
          <w:szCs w:val="28"/>
        </w:rPr>
        <w:t>о национальных героях и важнейших событиях истории России, и ее народах;</w:t>
      </w:r>
    </w:p>
    <w:p w:rsidR="00F51EF8" w:rsidRPr="00425C7A" w:rsidRDefault="00F51EF8" w:rsidP="00F51EF8">
      <w:pPr>
        <w:numPr>
          <w:ilvl w:val="0"/>
          <w:numId w:val="46"/>
        </w:numPr>
        <w:shd w:val="clear" w:color="auto" w:fill="FFFFFF"/>
        <w:autoSpaceDE w:val="0"/>
        <w:autoSpaceDN w:val="0"/>
        <w:adjustRightInd w:val="0"/>
        <w:ind w:left="714" w:hanging="357"/>
        <w:jc w:val="both"/>
        <w:rPr>
          <w:sz w:val="28"/>
          <w:szCs w:val="28"/>
        </w:rPr>
      </w:pPr>
      <w:r w:rsidRPr="00425C7A">
        <w:rPr>
          <w:sz w:val="28"/>
          <w:szCs w:val="28"/>
        </w:rPr>
        <w:t>интерес к государственным праздникам и важнейшим событи</w:t>
      </w:r>
      <w:r>
        <w:rPr>
          <w:sz w:val="28"/>
          <w:szCs w:val="28"/>
        </w:rPr>
        <w:t>ям в жизни России, и своего города</w:t>
      </w:r>
      <w:r w:rsidRPr="00425C7A">
        <w:rPr>
          <w:sz w:val="28"/>
          <w:szCs w:val="28"/>
        </w:rPr>
        <w:t>;</w:t>
      </w:r>
    </w:p>
    <w:p w:rsidR="00F51EF8" w:rsidRPr="00425C7A" w:rsidRDefault="00F51EF8" w:rsidP="00F51EF8">
      <w:pPr>
        <w:numPr>
          <w:ilvl w:val="0"/>
          <w:numId w:val="46"/>
        </w:numPr>
        <w:shd w:val="clear" w:color="auto" w:fill="FFFFFF"/>
        <w:autoSpaceDE w:val="0"/>
        <w:autoSpaceDN w:val="0"/>
        <w:adjustRightInd w:val="0"/>
        <w:ind w:left="714" w:hanging="357"/>
        <w:jc w:val="both"/>
        <w:rPr>
          <w:sz w:val="28"/>
          <w:szCs w:val="28"/>
        </w:rPr>
      </w:pPr>
      <w:r w:rsidRPr="00425C7A">
        <w:rPr>
          <w:sz w:val="28"/>
          <w:szCs w:val="28"/>
        </w:rPr>
        <w:t>стремление активно уч</w:t>
      </w:r>
      <w:r>
        <w:rPr>
          <w:sz w:val="28"/>
          <w:szCs w:val="28"/>
        </w:rPr>
        <w:t>аствовать в делах класса, школы, семьи, города</w:t>
      </w:r>
      <w:r w:rsidRPr="00425C7A">
        <w:rPr>
          <w:sz w:val="28"/>
          <w:szCs w:val="28"/>
        </w:rPr>
        <w:t>, своей страны;</w:t>
      </w:r>
    </w:p>
    <w:p w:rsidR="00F51EF8" w:rsidRPr="00425C7A" w:rsidRDefault="00F51EF8" w:rsidP="00F51EF8">
      <w:pPr>
        <w:numPr>
          <w:ilvl w:val="0"/>
          <w:numId w:val="46"/>
        </w:numPr>
        <w:shd w:val="clear" w:color="auto" w:fill="FFFFFF"/>
        <w:autoSpaceDE w:val="0"/>
        <w:autoSpaceDN w:val="0"/>
        <w:adjustRightInd w:val="0"/>
        <w:ind w:left="714" w:hanging="357"/>
        <w:jc w:val="both"/>
        <w:rPr>
          <w:sz w:val="28"/>
          <w:szCs w:val="28"/>
        </w:rPr>
      </w:pPr>
      <w:r w:rsidRPr="00425C7A">
        <w:rPr>
          <w:sz w:val="28"/>
          <w:szCs w:val="28"/>
        </w:rPr>
        <w:t>любовь к образователь</w:t>
      </w:r>
      <w:r>
        <w:rPr>
          <w:sz w:val="28"/>
          <w:szCs w:val="28"/>
        </w:rPr>
        <w:t>ному учреждению, родному городу, стране</w:t>
      </w:r>
      <w:r w:rsidRPr="00425C7A">
        <w:rPr>
          <w:sz w:val="28"/>
          <w:szCs w:val="28"/>
        </w:rPr>
        <w:t>, народу России;</w:t>
      </w:r>
    </w:p>
    <w:p w:rsidR="00F51EF8" w:rsidRPr="00425C7A" w:rsidRDefault="00F51EF8" w:rsidP="00F51EF8">
      <w:pPr>
        <w:numPr>
          <w:ilvl w:val="0"/>
          <w:numId w:val="46"/>
        </w:numPr>
        <w:shd w:val="clear" w:color="auto" w:fill="FFFFFF"/>
        <w:autoSpaceDE w:val="0"/>
        <w:autoSpaceDN w:val="0"/>
        <w:adjustRightInd w:val="0"/>
        <w:ind w:left="714" w:hanging="357"/>
        <w:jc w:val="both"/>
        <w:rPr>
          <w:sz w:val="28"/>
          <w:szCs w:val="28"/>
        </w:rPr>
      </w:pPr>
      <w:r w:rsidRPr="00425C7A">
        <w:rPr>
          <w:sz w:val="28"/>
          <w:szCs w:val="28"/>
        </w:rPr>
        <w:t>уважение к защитникам Отечества;</w:t>
      </w:r>
    </w:p>
    <w:p w:rsidR="00F51EF8" w:rsidRPr="00425C7A" w:rsidRDefault="00F51EF8" w:rsidP="00F51EF8">
      <w:pPr>
        <w:numPr>
          <w:ilvl w:val="0"/>
          <w:numId w:val="46"/>
        </w:numPr>
        <w:shd w:val="clear" w:color="auto" w:fill="FFFFFF"/>
        <w:autoSpaceDE w:val="0"/>
        <w:autoSpaceDN w:val="0"/>
        <w:adjustRightInd w:val="0"/>
        <w:ind w:left="714" w:hanging="357"/>
        <w:jc w:val="both"/>
        <w:rPr>
          <w:sz w:val="28"/>
          <w:szCs w:val="28"/>
        </w:rPr>
      </w:pPr>
      <w:r w:rsidRPr="00425C7A">
        <w:rPr>
          <w:sz w:val="28"/>
          <w:szCs w:val="28"/>
        </w:rPr>
        <w:t>умение отвечать за свои поступки;</w:t>
      </w:r>
    </w:p>
    <w:p w:rsidR="00F51EF8" w:rsidRPr="00425C7A" w:rsidRDefault="00F51EF8" w:rsidP="00F51EF8">
      <w:pPr>
        <w:numPr>
          <w:ilvl w:val="0"/>
          <w:numId w:val="46"/>
        </w:numPr>
        <w:shd w:val="clear" w:color="auto" w:fill="FFFFFF"/>
        <w:autoSpaceDE w:val="0"/>
        <w:autoSpaceDN w:val="0"/>
        <w:adjustRightInd w:val="0"/>
        <w:ind w:left="714" w:hanging="357"/>
        <w:jc w:val="both"/>
        <w:rPr>
          <w:sz w:val="28"/>
          <w:szCs w:val="28"/>
        </w:rPr>
      </w:pPr>
      <w:r w:rsidRPr="00425C7A">
        <w:rPr>
          <w:sz w:val="28"/>
          <w:szCs w:val="28"/>
        </w:rPr>
        <w:t>негативное отношение к нарушениям порядка в классе, дома, на улице, к невыполнению человеком своих обязанностей.</w:t>
      </w:r>
    </w:p>
    <w:p w:rsidR="00F51EF8" w:rsidRPr="00425C7A" w:rsidRDefault="00F51EF8" w:rsidP="00F51EF8">
      <w:pPr>
        <w:shd w:val="clear" w:color="auto" w:fill="FFFFFF"/>
        <w:jc w:val="both"/>
        <w:rPr>
          <w:b/>
          <w:bCs/>
          <w:sz w:val="28"/>
          <w:szCs w:val="28"/>
        </w:rPr>
      </w:pPr>
    </w:p>
    <w:p w:rsidR="00F51EF8" w:rsidRDefault="00F51EF8" w:rsidP="00F51EF8">
      <w:pPr>
        <w:shd w:val="clear" w:color="auto" w:fill="FFFFFF"/>
        <w:jc w:val="both"/>
        <w:rPr>
          <w:sz w:val="28"/>
          <w:szCs w:val="28"/>
        </w:rPr>
      </w:pPr>
      <w:r w:rsidRPr="00425C7A">
        <w:rPr>
          <w:b/>
          <w:bCs/>
          <w:sz w:val="28"/>
          <w:szCs w:val="28"/>
        </w:rPr>
        <w:t xml:space="preserve">Ценности: </w:t>
      </w:r>
      <w:r w:rsidRPr="00425C7A">
        <w:rPr>
          <w:sz w:val="28"/>
          <w:szCs w:val="28"/>
        </w:rPr>
        <w:t>любовь к Ро</w:t>
      </w:r>
      <w:r>
        <w:rPr>
          <w:sz w:val="28"/>
          <w:szCs w:val="28"/>
        </w:rPr>
        <w:t>ссии, своему народу, своему городу</w:t>
      </w:r>
      <w:r w:rsidRPr="00425C7A">
        <w:rPr>
          <w:sz w:val="28"/>
          <w:szCs w:val="28"/>
        </w:rPr>
        <w:t>; служение Отечеству; правовое государство, гражданское общество; закон и правопорядок; поликультурный мир; свобода личная и национальная; доверие к людям, институтам государства и гражданского общества.</w:t>
      </w:r>
    </w:p>
    <w:p w:rsidR="00F51EF8" w:rsidRPr="00425C7A" w:rsidRDefault="00F51EF8" w:rsidP="00F51EF8">
      <w:pPr>
        <w:shd w:val="clear" w:color="auto" w:fill="FFFFFF"/>
        <w:jc w:val="both"/>
        <w:rPr>
          <w:sz w:val="28"/>
          <w:szCs w:val="28"/>
        </w:rPr>
      </w:pPr>
    </w:p>
    <w:p w:rsidR="00F51EF8" w:rsidRPr="00425C7A" w:rsidRDefault="00F51EF8" w:rsidP="00F51EF8">
      <w:pPr>
        <w:shd w:val="clear" w:color="auto" w:fill="FFFFFF"/>
        <w:jc w:val="both"/>
        <w:rPr>
          <w:b/>
          <w:bCs/>
          <w:sz w:val="28"/>
          <w:szCs w:val="28"/>
        </w:rPr>
      </w:pPr>
    </w:p>
    <w:p w:rsidR="00F51EF8" w:rsidRPr="00425C7A" w:rsidRDefault="00F51EF8" w:rsidP="00F51EF8">
      <w:pPr>
        <w:jc w:val="both"/>
        <w:rPr>
          <w:rStyle w:val="aff3"/>
          <w:sz w:val="28"/>
          <w:szCs w:val="28"/>
        </w:rPr>
      </w:pPr>
      <w:r w:rsidRPr="00425C7A">
        <w:rPr>
          <w:rStyle w:val="aff3"/>
          <w:sz w:val="28"/>
          <w:szCs w:val="28"/>
        </w:rPr>
        <w:t>Основные направления работы</w:t>
      </w:r>
    </w:p>
    <w:tbl>
      <w:tblPr>
        <w:tblW w:w="9301" w:type="dxa"/>
        <w:tblCellSpacing w:w="0" w:type="dxa"/>
        <w:tblInd w:w="-52" w:type="dxa"/>
        <w:tblBorders>
          <w:top w:val="outset" w:sz="6" w:space="0" w:color="FFFFFF"/>
          <w:left w:val="outset" w:sz="6" w:space="0" w:color="FFFFFF"/>
          <w:bottom w:val="outset" w:sz="6" w:space="0" w:color="FFFFFF"/>
          <w:right w:val="outset" w:sz="6" w:space="0" w:color="FFFFFF"/>
        </w:tblBorders>
        <w:tblCellMar>
          <w:top w:w="75" w:type="dxa"/>
          <w:left w:w="75" w:type="dxa"/>
          <w:bottom w:w="75" w:type="dxa"/>
          <w:right w:w="75" w:type="dxa"/>
        </w:tblCellMar>
        <w:tblLook w:val="0000" w:firstRow="0" w:lastRow="0" w:firstColumn="0" w:lastColumn="0" w:noHBand="0" w:noVBand="0"/>
      </w:tblPr>
      <w:tblGrid>
        <w:gridCol w:w="4340"/>
        <w:gridCol w:w="4961"/>
      </w:tblGrid>
      <w:tr w:rsidR="00F51EF8" w:rsidRPr="00425C7A" w:rsidTr="00623251">
        <w:trPr>
          <w:tblCellSpacing w:w="0" w:type="dxa"/>
        </w:trPr>
        <w:tc>
          <w:tcPr>
            <w:tcW w:w="4340"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pStyle w:val="af3"/>
              <w:jc w:val="both"/>
              <w:rPr>
                <w:rStyle w:val="aff3"/>
                <w:rFonts w:ascii="Times New Roman" w:hAnsi="Times New Roman" w:cs="Times New Roman"/>
                <w:b w:val="0"/>
                <w:sz w:val="28"/>
                <w:szCs w:val="28"/>
              </w:rPr>
            </w:pPr>
            <w:r w:rsidRPr="00425C7A">
              <w:rPr>
                <w:rStyle w:val="aff3"/>
                <w:rFonts w:ascii="Times New Roman" w:hAnsi="Times New Roman" w:cs="Times New Roman"/>
                <w:b w:val="0"/>
                <w:sz w:val="28"/>
                <w:szCs w:val="28"/>
              </w:rPr>
              <w:t>Воспитательные задачи</w:t>
            </w:r>
          </w:p>
        </w:tc>
        <w:tc>
          <w:tcPr>
            <w:tcW w:w="4961"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pStyle w:val="af3"/>
              <w:jc w:val="both"/>
              <w:rPr>
                <w:rFonts w:ascii="Times New Roman" w:hAnsi="Times New Roman" w:cs="Times New Roman"/>
                <w:sz w:val="28"/>
                <w:szCs w:val="28"/>
              </w:rPr>
            </w:pPr>
            <w:r w:rsidRPr="00425C7A">
              <w:rPr>
                <w:rFonts w:ascii="Times New Roman" w:hAnsi="Times New Roman" w:cs="Times New Roman"/>
                <w:bCs/>
                <w:sz w:val="28"/>
                <w:szCs w:val="28"/>
              </w:rPr>
              <w:t>Ключевые дела</w:t>
            </w:r>
          </w:p>
        </w:tc>
      </w:tr>
      <w:tr w:rsidR="00F51EF8" w:rsidRPr="00425C7A" w:rsidTr="00623251">
        <w:trPr>
          <w:tblCellSpacing w:w="0" w:type="dxa"/>
        </w:trPr>
        <w:tc>
          <w:tcPr>
            <w:tcW w:w="4340"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numPr>
                <w:ilvl w:val="0"/>
                <w:numId w:val="24"/>
              </w:numPr>
              <w:ind w:left="366"/>
              <w:jc w:val="both"/>
              <w:rPr>
                <w:sz w:val="28"/>
                <w:szCs w:val="28"/>
              </w:rPr>
            </w:pPr>
            <w:r w:rsidRPr="00425C7A">
              <w:rPr>
                <w:sz w:val="28"/>
                <w:szCs w:val="28"/>
              </w:rPr>
              <w:lastRenderedPageBreak/>
              <w:t>воспитание чувства патриотизма, сопричастности к героической истории Российского государства;</w:t>
            </w:r>
          </w:p>
          <w:p w:rsidR="00F51EF8" w:rsidRPr="00425C7A" w:rsidRDefault="00F51EF8" w:rsidP="00623251">
            <w:pPr>
              <w:numPr>
                <w:ilvl w:val="0"/>
                <w:numId w:val="24"/>
              </w:numPr>
              <w:ind w:left="366"/>
              <w:jc w:val="both"/>
              <w:rPr>
                <w:sz w:val="28"/>
                <w:szCs w:val="28"/>
              </w:rPr>
            </w:pPr>
            <w:r w:rsidRPr="00425C7A">
              <w:rPr>
                <w:sz w:val="28"/>
                <w:szCs w:val="28"/>
              </w:rPr>
              <w:t>формирование у подрастающего поколения верности Родине, готовности служению Отечеству и его вооруженной защите;</w:t>
            </w:r>
          </w:p>
          <w:p w:rsidR="00F51EF8" w:rsidRPr="00425C7A" w:rsidRDefault="00F51EF8" w:rsidP="00623251">
            <w:pPr>
              <w:numPr>
                <w:ilvl w:val="0"/>
                <w:numId w:val="24"/>
              </w:numPr>
              <w:ind w:left="366"/>
              <w:jc w:val="both"/>
              <w:rPr>
                <w:sz w:val="28"/>
                <w:szCs w:val="28"/>
              </w:rPr>
            </w:pPr>
            <w:r w:rsidRPr="00425C7A">
              <w:rPr>
                <w:sz w:val="28"/>
                <w:szCs w:val="28"/>
              </w:rPr>
              <w:t>формирование гражданского отношения к Отечеству;</w:t>
            </w:r>
          </w:p>
          <w:p w:rsidR="00F51EF8" w:rsidRPr="00425C7A" w:rsidRDefault="00F51EF8" w:rsidP="00623251">
            <w:pPr>
              <w:numPr>
                <w:ilvl w:val="0"/>
                <w:numId w:val="24"/>
              </w:numPr>
              <w:ind w:left="366"/>
              <w:jc w:val="both"/>
              <w:rPr>
                <w:sz w:val="28"/>
                <w:szCs w:val="28"/>
              </w:rPr>
            </w:pPr>
            <w:r w:rsidRPr="00425C7A">
              <w:rPr>
                <w:sz w:val="28"/>
                <w:szCs w:val="28"/>
              </w:rPr>
              <w:t>воспитание верности духовным традициям России;</w:t>
            </w:r>
          </w:p>
          <w:p w:rsidR="00F51EF8" w:rsidRPr="00425C7A" w:rsidRDefault="00F51EF8" w:rsidP="00623251">
            <w:pPr>
              <w:numPr>
                <w:ilvl w:val="0"/>
                <w:numId w:val="24"/>
              </w:numPr>
              <w:ind w:left="366"/>
              <w:jc w:val="both"/>
              <w:rPr>
                <w:sz w:val="28"/>
                <w:szCs w:val="28"/>
              </w:rPr>
            </w:pPr>
            <w:r w:rsidRPr="00425C7A">
              <w:rPr>
                <w:sz w:val="28"/>
                <w:szCs w:val="28"/>
              </w:rPr>
              <w:t>развитие общественной активности, воспитание сознательного отношения к народному достоянию, уважения к национальным традициям.</w:t>
            </w:r>
          </w:p>
        </w:tc>
        <w:tc>
          <w:tcPr>
            <w:tcW w:w="4961"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numPr>
                <w:ilvl w:val="0"/>
                <w:numId w:val="24"/>
              </w:numPr>
              <w:tabs>
                <w:tab w:val="left" w:pos="0"/>
              </w:tabs>
              <w:jc w:val="both"/>
              <w:rPr>
                <w:sz w:val="28"/>
                <w:szCs w:val="28"/>
              </w:rPr>
            </w:pPr>
            <w:r w:rsidRPr="00425C7A">
              <w:rPr>
                <w:sz w:val="28"/>
                <w:szCs w:val="28"/>
              </w:rPr>
              <w:t>День</w:t>
            </w:r>
            <w:r>
              <w:rPr>
                <w:sz w:val="28"/>
                <w:szCs w:val="28"/>
              </w:rPr>
              <w:t xml:space="preserve"> Российского флага</w:t>
            </w:r>
            <w:r w:rsidRPr="00425C7A">
              <w:rPr>
                <w:sz w:val="28"/>
                <w:szCs w:val="28"/>
              </w:rPr>
              <w:t>;</w:t>
            </w:r>
          </w:p>
          <w:p w:rsidR="00F51EF8" w:rsidRPr="00425C7A" w:rsidRDefault="00F51EF8" w:rsidP="00623251">
            <w:pPr>
              <w:numPr>
                <w:ilvl w:val="0"/>
                <w:numId w:val="24"/>
              </w:numPr>
              <w:tabs>
                <w:tab w:val="left" w:pos="0"/>
              </w:tabs>
              <w:jc w:val="both"/>
              <w:rPr>
                <w:sz w:val="28"/>
                <w:szCs w:val="28"/>
              </w:rPr>
            </w:pPr>
            <w:r w:rsidRPr="00425C7A">
              <w:rPr>
                <w:sz w:val="28"/>
                <w:szCs w:val="28"/>
              </w:rPr>
              <w:t>День народного единства;</w:t>
            </w:r>
          </w:p>
          <w:p w:rsidR="00F51EF8" w:rsidRPr="00425C7A" w:rsidRDefault="00F51EF8" w:rsidP="00623251">
            <w:pPr>
              <w:numPr>
                <w:ilvl w:val="0"/>
                <w:numId w:val="24"/>
              </w:numPr>
              <w:tabs>
                <w:tab w:val="left" w:pos="0"/>
              </w:tabs>
              <w:jc w:val="both"/>
              <w:rPr>
                <w:sz w:val="28"/>
                <w:szCs w:val="28"/>
              </w:rPr>
            </w:pPr>
            <w:r w:rsidRPr="00425C7A">
              <w:rPr>
                <w:sz w:val="28"/>
                <w:szCs w:val="28"/>
              </w:rPr>
              <w:t>участие во Всероссийской акции «Я – гражданин России»;</w:t>
            </w:r>
          </w:p>
          <w:p w:rsidR="00F51EF8" w:rsidRPr="00425C7A" w:rsidRDefault="00F51EF8" w:rsidP="00623251">
            <w:pPr>
              <w:numPr>
                <w:ilvl w:val="0"/>
                <w:numId w:val="24"/>
              </w:numPr>
              <w:tabs>
                <w:tab w:val="left" w:pos="0"/>
              </w:tabs>
              <w:jc w:val="both"/>
              <w:rPr>
                <w:sz w:val="28"/>
                <w:szCs w:val="28"/>
              </w:rPr>
            </w:pPr>
            <w:r w:rsidRPr="00425C7A">
              <w:rPr>
                <w:sz w:val="28"/>
                <w:szCs w:val="28"/>
              </w:rPr>
              <w:t>Месячник гражданско-патриотического воспитания;</w:t>
            </w:r>
          </w:p>
          <w:p w:rsidR="00F51EF8" w:rsidRPr="00425C7A" w:rsidRDefault="00F51EF8" w:rsidP="00623251">
            <w:pPr>
              <w:numPr>
                <w:ilvl w:val="0"/>
                <w:numId w:val="24"/>
              </w:numPr>
              <w:tabs>
                <w:tab w:val="left" w:pos="0"/>
              </w:tabs>
              <w:jc w:val="both"/>
              <w:rPr>
                <w:sz w:val="28"/>
                <w:szCs w:val="28"/>
              </w:rPr>
            </w:pPr>
            <w:r w:rsidRPr="00425C7A">
              <w:rPr>
                <w:sz w:val="28"/>
                <w:szCs w:val="28"/>
              </w:rPr>
              <w:t>Уроки мужества;</w:t>
            </w:r>
          </w:p>
          <w:p w:rsidR="00F51EF8" w:rsidRDefault="00F51EF8" w:rsidP="00623251">
            <w:pPr>
              <w:numPr>
                <w:ilvl w:val="0"/>
                <w:numId w:val="24"/>
              </w:numPr>
              <w:tabs>
                <w:tab w:val="left" w:pos="0"/>
              </w:tabs>
              <w:jc w:val="both"/>
              <w:rPr>
                <w:sz w:val="28"/>
                <w:szCs w:val="28"/>
              </w:rPr>
            </w:pPr>
            <w:r w:rsidRPr="00425C7A">
              <w:rPr>
                <w:sz w:val="28"/>
                <w:szCs w:val="28"/>
              </w:rPr>
              <w:t>Митинги и мероприятия, посвящённые Дню вывода Советских войск из Афганистана;</w:t>
            </w:r>
          </w:p>
          <w:p w:rsidR="00F51EF8" w:rsidRPr="00425C7A" w:rsidRDefault="00F51EF8" w:rsidP="00623251">
            <w:pPr>
              <w:numPr>
                <w:ilvl w:val="0"/>
                <w:numId w:val="24"/>
              </w:numPr>
              <w:tabs>
                <w:tab w:val="left" w:pos="0"/>
              </w:tabs>
              <w:jc w:val="both"/>
              <w:rPr>
                <w:sz w:val="28"/>
                <w:szCs w:val="28"/>
              </w:rPr>
            </w:pPr>
            <w:r>
              <w:rPr>
                <w:sz w:val="28"/>
                <w:szCs w:val="28"/>
              </w:rPr>
              <w:t>Акция «Бессмертный полк»</w:t>
            </w:r>
          </w:p>
          <w:p w:rsidR="00F51EF8" w:rsidRPr="00425C7A" w:rsidRDefault="00F51EF8" w:rsidP="00623251">
            <w:pPr>
              <w:numPr>
                <w:ilvl w:val="0"/>
                <w:numId w:val="24"/>
              </w:numPr>
              <w:tabs>
                <w:tab w:val="left" w:pos="0"/>
              </w:tabs>
              <w:jc w:val="both"/>
              <w:rPr>
                <w:sz w:val="28"/>
                <w:szCs w:val="28"/>
              </w:rPr>
            </w:pPr>
            <w:r w:rsidRPr="00425C7A">
              <w:rPr>
                <w:sz w:val="28"/>
                <w:szCs w:val="28"/>
              </w:rPr>
              <w:t>День космонавтики;</w:t>
            </w:r>
          </w:p>
          <w:p w:rsidR="00F51EF8" w:rsidRPr="00425C7A" w:rsidRDefault="00F51EF8" w:rsidP="00623251">
            <w:pPr>
              <w:numPr>
                <w:ilvl w:val="0"/>
                <w:numId w:val="24"/>
              </w:numPr>
              <w:tabs>
                <w:tab w:val="left" w:pos="0"/>
              </w:tabs>
              <w:jc w:val="both"/>
              <w:rPr>
                <w:sz w:val="28"/>
                <w:szCs w:val="28"/>
              </w:rPr>
            </w:pPr>
            <w:r w:rsidRPr="00425C7A">
              <w:rPr>
                <w:sz w:val="28"/>
                <w:szCs w:val="28"/>
              </w:rPr>
              <w:t>Акция «Поздравляю» (поздравление ветеранов Великой Отечественной войны и труда);</w:t>
            </w:r>
          </w:p>
          <w:p w:rsidR="00F51EF8" w:rsidRPr="00425C7A" w:rsidRDefault="00F51EF8" w:rsidP="00623251">
            <w:pPr>
              <w:numPr>
                <w:ilvl w:val="0"/>
                <w:numId w:val="24"/>
              </w:numPr>
              <w:tabs>
                <w:tab w:val="left" w:pos="0"/>
              </w:tabs>
              <w:jc w:val="both"/>
              <w:rPr>
                <w:sz w:val="28"/>
                <w:szCs w:val="28"/>
              </w:rPr>
            </w:pPr>
            <w:r>
              <w:rPr>
                <w:sz w:val="28"/>
                <w:szCs w:val="28"/>
              </w:rPr>
              <w:t xml:space="preserve"> «Вахта Памяти»</w:t>
            </w:r>
            <w:r w:rsidRPr="00425C7A">
              <w:rPr>
                <w:sz w:val="28"/>
                <w:szCs w:val="28"/>
              </w:rPr>
              <w:t>;</w:t>
            </w:r>
          </w:p>
          <w:p w:rsidR="00F51EF8" w:rsidRPr="00425C7A" w:rsidRDefault="00F51EF8" w:rsidP="00623251">
            <w:pPr>
              <w:numPr>
                <w:ilvl w:val="0"/>
                <w:numId w:val="24"/>
              </w:numPr>
              <w:tabs>
                <w:tab w:val="left" w:pos="0"/>
              </w:tabs>
              <w:jc w:val="both"/>
              <w:rPr>
                <w:sz w:val="28"/>
                <w:szCs w:val="28"/>
              </w:rPr>
            </w:pPr>
            <w:r w:rsidRPr="00425C7A">
              <w:rPr>
                <w:sz w:val="28"/>
                <w:szCs w:val="28"/>
              </w:rPr>
              <w:t>День России;</w:t>
            </w:r>
          </w:p>
          <w:p w:rsidR="00F51EF8" w:rsidRPr="00425C7A" w:rsidRDefault="00F51EF8" w:rsidP="00623251">
            <w:pPr>
              <w:numPr>
                <w:ilvl w:val="0"/>
                <w:numId w:val="24"/>
              </w:numPr>
              <w:tabs>
                <w:tab w:val="left" w:pos="0"/>
              </w:tabs>
              <w:jc w:val="both"/>
              <w:rPr>
                <w:sz w:val="28"/>
                <w:szCs w:val="28"/>
              </w:rPr>
            </w:pPr>
            <w:r w:rsidRPr="00425C7A">
              <w:rPr>
                <w:sz w:val="28"/>
                <w:szCs w:val="28"/>
              </w:rPr>
              <w:t>интеллектуальные игры;</w:t>
            </w:r>
          </w:p>
          <w:p w:rsidR="00F51EF8" w:rsidRPr="00425C7A" w:rsidRDefault="00F51EF8" w:rsidP="00623251">
            <w:pPr>
              <w:numPr>
                <w:ilvl w:val="0"/>
                <w:numId w:val="24"/>
              </w:numPr>
              <w:tabs>
                <w:tab w:val="left" w:pos="0"/>
              </w:tabs>
              <w:jc w:val="both"/>
              <w:rPr>
                <w:sz w:val="28"/>
                <w:szCs w:val="28"/>
              </w:rPr>
            </w:pPr>
            <w:r>
              <w:rPr>
                <w:sz w:val="28"/>
                <w:szCs w:val="28"/>
              </w:rPr>
              <w:t>участие в районных, городских</w:t>
            </w:r>
            <w:r w:rsidRPr="00425C7A">
              <w:rPr>
                <w:sz w:val="28"/>
                <w:szCs w:val="28"/>
              </w:rPr>
              <w:t xml:space="preserve"> и всероссийских конкурсах правовой, патриотической и краеведческой направленности.</w:t>
            </w:r>
          </w:p>
        </w:tc>
      </w:tr>
    </w:tbl>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sidRPr="00425C7A">
        <w:rPr>
          <w:b/>
          <w:bCs/>
          <w:sz w:val="28"/>
          <w:szCs w:val="28"/>
        </w:rPr>
        <w:t>Совместная педагогическая деятельность семьи и школы:</w:t>
      </w:r>
    </w:p>
    <w:p w:rsidR="00F51EF8" w:rsidRPr="00425C7A" w:rsidRDefault="00F51EF8" w:rsidP="00F51EF8">
      <w:pPr>
        <w:numPr>
          <w:ilvl w:val="0"/>
          <w:numId w:val="47"/>
        </w:numPr>
        <w:shd w:val="clear" w:color="auto" w:fill="FFFFFF"/>
        <w:autoSpaceDE w:val="0"/>
        <w:autoSpaceDN w:val="0"/>
        <w:adjustRightInd w:val="0"/>
        <w:jc w:val="both"/>
        <w:rPr>
          <w:sz w:val="28"/>
          <w:szCs w:val="28"/>
        </w:rPr>
      </w:pPr>
      <w:r w:rsidRPr="00425C7A">
        <w:rPr>
          <w:sz w:val="28"/>
          <w:szCs w:val="28"/>
        </w:rPr>
        <w:t>о</w:t>
      </w:r>
      <w:r>
        <w:rPr>
          <w:sz w:val="28"/>
          <w:szCs w:val="28"/>
        </w:rPr>
        <w:t>рганизация встреч учащихся школы</w:t>
      </w:r>
      <w:r w:rsidRPr="00425C7A">
        <w:rPr>
          <w:sz w:val="28"/>
          <w:szCs w:val="28"/>
        </w:rPr>
        <w:t xml:space="preserve">  с родителями-военнослужащими;</w:t>
      </w:r>
    </w:p>
    <w:p w:rsidR="00F51EF8" w:rsidRPr="00425C7A" w:rsidRDefault="00F51EF8" w:rsidP="00F51EF8">
      <w:pPr>
        <w:numPr>
          <w:ilvl w:val="0"/>
          <w:numId w:val="47"/>
        </w:numPr>
        <w:shd w:val="clear" w:color="auto" w:fill="FFFFFF"/>
        <w:autoSpaceDE w:val="0"/>
        <w:autoSpaceDN w:val="0"/>
        <w:adjustRightInd w:val="0"/>
        <w:jc w:val="both"/>
        <w:rPr>
          <w:sz w:val="28"/>
          <w:szCs w:val="28"/>
        </w:rPr>
      </w:pPr>
      <w:r w:rsidRPr="00425C7A">
        <w:rPr>
          <w:sz w:val="28"/>
          <w:szCs w:val="28"/>
        </w:rPr>
        <w:t>посещение семей, в которых есть (или были) ветераны войны;</w:t>
      </w:r>
    </w:p>
    <w:p w:rsidR="00F51EF8" w:rsidRPr="00425C7A" w:rsidRDefault="00F51EF8" w:rsidP="00F51EF8">
      <w:pPr>
        <w:numPr>
          <w:ilvl w:val="0"/>
          <w:numId w:val="47"/>
        </w:numPr>
        <w:shd w:val="clear" w:color="auto" w:fill="FFFFFF"/>
        <w:autoSpaceDE w:val="0"/>
        <w:autoSpaceDN w:val="0"/>
        <w:adjustRightInd w:val="0"/>
        <w:jc w:val="both"/>
        <w:rPr>
          <w:sz w:val="28"/>
          <w:szCs w:val="28"/>
        </w:rPr>
      </w:pPr>
      <w:r w:rsidRPr="00425C7A">
        <w:rPr>
          <w:sz w:val="28"/>
          <w:szCs w:val="28"/>
        </w:rPr>
        <w:t>привлечение родителей к подготовке и проведению праздников, мероприятий;</w:t>
      </w:r>
    </w:p>
    <w:p w:rsidR="00F51EF8" w:rsidRPr="00425C7A" w:rsidRDefault="00F51EF8" w:rsidP="00F51EF8">
      <w:pPr>
        <w:numPr>
          <w:ilvl w:val="0"/>
          <w:numId w:val="47"/>
        </w:numPr>
        <w:shd w:val="clear" w:color="auto" w:fill="FFFFFF"/>
        <w:autoSpaceDE w:val="0"/>
        <w:autoSpaceDN w:val="0"/>
        <w:adjustRightInd w:val="0"/>
        <w:jc w:val="both"/>
        <w:rPr>
          <w:sz w:val="28"/>
          <w:szCs w:val="28"/>
        </w:rPr>
      </w:pPr>
      <w:r w:rsidRPr="00425C7A">
        <w:rPr>
          <w:sz w:val="28"/>
          <w:szCs w:val="28"/>
        </w:rPr>
        <w:t>изучение семейных традиций;</w:t>
      </w:r>
    </w:p>
    <w:p w:rsidR="00F51EF8" w:rsidRPr="00425C7A" w:rsidRDefault="00F51EF8" w:rsidP="00F51EF8">
      <w:pPr>
        <w:numPr>
          <w:ilvl w:val="0"/>
          <w:numId w:val="47"/>
        </w:numPr>
        <w:shd w:val="clear" w:color="auto" w:fill="FFFFFF"/>
        <w:autoSpaceDE w:val="0"/>
        <w:autoSpaceDN w:val="0"/>
        <w:adjustRightInd w:val="0"/>
        <w:jc w:val="both"/>
        <w:rPr>
          <w:sz w:val="28"/>
          <w:szCs w:val="28"/>
        </w:rPr>
      </w:pPr>
      <w:r w:rsidRPr="00425C7A">
        <w:rPr>
          <w:sz w:val="28"/>
          <w:szCs w:val="28"/>
        </w:rPr>
        <w:t>организация и проведение семейных встреч, конкурсов и викторин;</w:t>
      </w:r>
    </w:p>
    <w:p w:rsidR="00F51EF8" w:rsidRPr="00425C7A" w:rsidRDefault="00F51EF8" w:rsidP="00F51EF8">
      <w:pPr>
        <w:numPr>
          <w:ilvl w:val="0"/>
          <w:numId w:val="47"/>
        </w:numPr>
        <w:shd w:val="clear" w:color="auto" w:fill="FFFFFF"/>
        <w:autoSpaceDE w:val="0"/>
        <w:autoSpaceDN w:val="0"/>
        <w:adjustRightInd w:val="0"/>
        <w:jc w:val="both"/>
        <w:rPr>
          <w:sz w:val="28"/>
          <w:szCs w:val="28"/>
        </w:rPr>
      </w:pPr>
      <w:r w:rsidRPr="00425C7A">
        <w:rPr>
          <w:sz w:val="28"/>
          <w:szCs w:val="28"/>
        </w:rPr>
        <w:t>организация совместных экскурсий в музеи;</w:t>
      </w:r>
    </w:p>
    <w:p w:rsidR="00F51EF8" w:rsidRPr="00425C7A" w:rsidRDefault="00F51EF8" w:rsidP="00F51EF8">
      <w:pPr>
        <w:numPr>
          <w:ilvl w:val="0"/>
          <w:numId w:val="47"/>
        </w:numPr>
        <w:shd w:val="clear" w:color="auto" w:fill="FFFFFF"/>
        <w:autoSpaceDE w:val="0"/>
        <w:autoSpaceDN w:val="0"/>
        <w:adjustRightInd w:val="0"/>
        <w:jc w:val="both"/>
        <w:rPr>
          <w:sz w:val="28"/>
          <w:szCs w:val="28"/>
        </w:rPr>
      </w:pPr>
      <w:r w:rsidRPr="00425C7A">
        <w:rPr>
          <w:sz w:val="28"/>
          <w:szCs w:val="28"/>
        </w:rPr>
        <w:t>совместные проекты.</w:t>
      </w:r>
    </w:p>
    <w:p w:rsidR="00F51EF8" w:rsidRPr="00425C7A" w:rsidRDefault="00F51EF8" w:rsidP="00F51EF8">
      <w:pPr>
        <w:shd w:val="clear" w:color="auto" w:fill="FFFFFF"/>
        <w:jc w:val="both"/>
        <w:rPr>
          <w:bCs/>
          <w:sz w:val="28"/>
          <w:szCs w:val="28"/>
        </w:rPr>
      </w:pPr>
    </w:p>
    <w:p w:rsidR="00F51EF8" w:rsidRPr="00425C7A" w:rsidRDefault="00F51EF8" w:rsidP="00F51EF8">
      <w:pPr>
        <w:shd w:val="clear" w:color="auto" w:fill="FFFFFF"/>
        <w:jc w:val="both"/>
        <w:rPr>
          <w:bCs/>
          <w:sz w:val="28"/>
          <w:szCs w:val="28"/>
        </w:rPr>
      </w:pPr>
    </w:p>
    <w:p w:rsidR="00F51EF8" w:rsidRPr="00425C7A" w:rsidRDefault="00F51EF8" w:rsidP="00F51EF8">
      <w:pPr>
        <w:shd w:val="clear" w:color="auto" w:fill="FFFFFF"/>
        <w:jc w:val="both"/>
        <w:rPr>
          <w:sz w:val="28"/>
          <w:szCs w:val="28"/>
        </w:rPr>
      </w:pPr>
      <w:r w:rsidRPr="00425C7A">
        <w:rPr>
          <w:b/>
          <w:bCs/>
          <w:sz w:val="28"/>
          <w:szCs w:val="28"/>
        </w:rPr>
        <w:t>Планируемые результаты:</w:t>
      </w:r>
    </w:p>
    <w:p w:rsidR="00F51EF8" w:rsidRPr="00425C7A" w:rsidRDefault="00F51EF8" w:rsidP="00F51EF8">
      <w:pPr>
        <w:shd w:val="clear" w:color="auto" w:fill="FFFFFF"/>
        <w:ind w:firstLine="567"/>
        <w:jc w:val="both"/>
        <w:rPr>
          <w:sz w:val="28"/>
          <w:szCs w:val="28"/>
        </w:rPr>
      </w:pPr>
      <w:r>
        <w:rPr>
          <w:sz w:val="28"/>
          <w:szCs w:val="28"/>
        </w:rPr>
        <w:t>В школе</w:t>
      </w:r>
      <w:r w:rsidRPr="00425C7A">
        <w:rPr>
          <w:sz w:val="28"/>
          <w:szCs w:val="28"/>
        </w:rPr>
        <w:t xml:space="preserve"> создана система гражданско-патриотического и правового воспитания, способствующая осознанию детьми их принадлежности к судьбе своего Отечества, ответственных за себя и окружающую действительность, готовых и способных строить жизнь, достойную современного человека.</w:t>
      </w:r>
    </w:p>
    <w:p w:rsidR="00F51EF8" w:rsidRPr="00425C7A" w:rsidRDefault="00F51EF8" w:rsidP="00F51EF8">
      <w:pPr>
        <w:shd w:val="clear" w:color="auto" w:fill="FFFFFF"/>
        <w:ind w:firstLine="567"/>
        <w:jc w:val="both"/>
        <w:rPr>
          <w:sz w:val="28"/>
          <w:szCs w:val="28"/>
        </w:rPr>
      </w:pPr>
      <w:r>
        <w:rPr>
          <w:sz w:val="28"/>
          <w:szCs w:val="28"/>
        </w:rPr>
        <w:t>В школе</w:t>
      </w:r>
      <w:r w:rsidRPr="00425C7A">
        <w:rPr>
          <w:sz w:val="28"/>
          <w:szCs w:val="28"/>
        </w:rPr>
        <w:t xml:space="preserve"> формируется личность, осознающая себя частью общества и гражданином своего Отечества, овладевающая следующими компетенциями:</w:t>
      </w:r>
    </w:p>
    <w:p w:rsidR="00F51EF8" w:rsidRPr="00425C7A" w:rsidRDefault="00F51EF8" w:rsidP="00F51EF8">
      <w:pPr>
        <w:numPr>
          <w:ilvl w:val="0"/>
          <w:numId w:val="48"/>
        </w:numPr>
        <w:shd w:val="clear" w:color="auto" w:fill="FFFFFF"/>
        <w:autoSpaceDE w:val="0"/>
        <w:autoSpaceDN w:val="0"/>
        <w:adjustRightInd w:val="0"/>
        <w:ind w:left="426" w:hanging="284"/>
        <w:jc w:val="both"/>
        <w:rPr>
          <w:sz w:val="28"/>
          <w:szCs w:val="28"/>
        </w:rPr>
      </w:pPr>
      <w:r w:rsidRPr="00425C7A">
        <w:rPr>
          <w:sz w:val="28"/>
          <w:szCs w:val="28"/>
        </w:rPr>
        <w:t>ценностное отношение к Ро</w:t>
      </w:r>
      <w:r>
        <w:rPr>
          <w:sz w:val="28"/>
          <w:szCs w:val="28"/>
        </w:rPr>
        <w:t>ссии, своему народу</w:t>
      </w:r>
      <w:r w:rsidRPr="00425C7A">
        <w:rPr>
          <w:sz w:val="28"/>
          <w:szCs w:val="28"/>
        </w:rPr>
        <w:t xml:space="preserve">, отечественному культурно-историческому наследию, государственной символике, законам </w:t>
      </w:r>
      <w:r w:rsidRPr="00425C7A">
        <w:rPr>
          <w:sz w:val="28"/>
          <w:szCs w:val="28"/>
        </w:rPr>
        <w:lastRenderedPageBreak/>
        <w:t>Российской Федерации, родному языку, народным традициям, старшему поколению;</w:t>
      </w:r>
    </w:p>
    <w:p w:rsidR="00F51EF8" w:rsidRPr="00425C7A" w:rsidRDefault="00F51EF8" w:rsidP="00F51EF8">
      <w:pPr>
        <w:numPr>
          <w:ilvl w:val="0"/>
          <w:numId w:val="48"/>
        </w:numPr>
        <w:shd w:val="clear" w:color="auto" w:fill="FFFFFF"/>
        <w:autoSpaceDE w:val="0"/>
        <w:autoSpaceDN w:val="0"/>
        <w:adjustRightInd w:val="0"/>
        <w:ind w:left="426" w:hanging="284"/>
        <w:jc w:val="both"/>
        <w:rPr>
          <w:sz w:val="28"/>
          <w:szCs w:val="28"/>
        </w:rPr>
      </w:pPr>
      <w:r w:rsidRPr="00425C7A">
        <w:rPr>
          <w:sz w:val="28"/>
          <w:szCs w:val="28"/>
        </w:rPr>
        <w:t>знания об институтах гражданского общества, о государственном устройстве и социальной структуре российского общества, наиболее значимы</w:t>
      </w:r>
      <w:r>
        <w:rPr>
          <w:sz w:val="28"/>
          <w:szCs w:val="28"/>
        </w:rPr>
        <w:t>х страницах истории страны</w:t>
      </w:r>
      <w:r w:rsidRPr="00425C7A">
        <w:rPr>
          <w:sz w:val="28"/>
          <w:szCs w:val="28"/>
        </w:rPr>
        <w:t>, о примерах исполнения гражданского и патриотического долга;</w:t>
      </w:r>
    </w:p>
    <w:p w:rsidR="00F51EF8" w:rsidRPr="00425C7A" w:rsidRDefault="00F51EF8" w:rsidP="00F51EF8">
      <w:pPr>
        <w:numPr>
          <w:ilvl w:val="0"/>
          <w:numId w:val="48"/>
        </w:numPr>
        <w:shd w:val="clear" w:color="auto" w:fill="FFFFFF"/>
        <w:autoSpaceDE w:val="0"/>
        <w:autoSpaceDN w:val="0"/>
        <w:adjustRightInd w:val="0"/>
        <w:ind w:left="426" w:hanging="284"/>
        <w:jc w:val="both"/>
        <w:rPr>
          <w:sz w:val="28"/>
          <w:szCs w:val="28"/>
        </w:rPr>
      </w:pPr>
      <w:r w:rsidRPr="00425C7A">
        <w:rPr>
          <w:sz w:val="28"/>
          <w:szCs w:val="28"/>
        </w:rPr>
        <w:t>опыт постижения ценностей гражданского общества, национальной истории и культуры;</w:t>
      </w:r>
    </w:p>
    <w:p w:rsidR="00F51EF8" w:rsidRPr="00425C7A" w:rsidRDefault="00F51EF8" w:rsidP="00F51EF8">
      <w:pPr>
        <w:numPr>
          <w:ilvl w:val="0"/>
          <w:numId w:val="48"/>
        </w:numPr>
        <w:shd w:val="clear" w:color="auto" w:fill="FFFFFF"/>
        <w:autoSpaceDE w:val="0"/>
        <w:autoSpaceDN w:val="0"/>
        <w:adjustRightInd w:val="0"/>
        <w:ind w:left="426" w:hanging="284"/>
        <w:jc w:val="both"/>
        <w:rPr>
          <w:sz w:val="28"/>
          <w:szCs w:val="28"/>
        </w:rPr>
      </w:pPr>
      <w:r w:rsidRPr="00425C7A">
        <w:rPr>
          <w:sz w:val="28"/>
          <w:szCs w:val="28"/>
        </w:rPr>
        <w:t>опыт ролевого взаимодействия и реализации гражданской, патриотической позиции;</w:t>
      </w:r>
    </w:p>
    <w:p w:rsidR="00F51EF8" w:rsidRPr="00425C7A" w:rsidRDefault="00F51EF8" w:rsidP="00F51EF8">
      <w:pPr>
        <w:numPr>
          <w:ilvl w:val="0"/>
          <w:numId w:val="48"/>
        </w:numPr>
        <w:shd w:val="clear" w:color="auto" w:fill="FFFFFF"/>
        <w:autoSpaceDE w:val="0"/>
        <w:autoSpaceDN w:val="0"/>
        <w:adjustRightInd w:val="0"/>
        <w:ind w:left="426" w:hanging="284"/>
        <w:jc w:val="both"/>
        <w:rPr>
          <w:sz w:val="28"/>
          <w:szCs w:val="28"/>
        </w:rPr>
      </w:pPr>
      <w:r w:rsidRPr="00425C7A">
        <w:rPr>
          <w:sz w:val="28"/>
          <w:szCs w:val="28"/>
        </w:rPr>
        <w:t>опыт социальной и межкультурной коммуникации;</w:t>
      </w:r>
    </w:p>
    <w:p w:rsidR="00F51EF8" w:rsidRPr="00425C7A" w:rsidRDefault="00F51EF8" w:rsidP="00F51EF8">
      <w:pPr>
        <w:numPr>
          <w:ilvl w:val="0"/>
          <w:numId w:val="48"/>
        </w:numPr>
        <w:shd w:val="clear" w:color="auto" w:fill="FFFFFF"/>
        <w:autoSpaceDE w:val="0"/>
        <w:autoSpaceDN w:val="0"/>
        <w:adjustRightInd w:val="0"/>
        <w:ind w:left="426" w:hanging="284"/>
        <w:jc w:val="both"/>
        <w:rPr>
          <w:sz w:val="28"/>
          <w:szCs w:val="28"/>
        </w:rPr>
      </w:pPr>
      <w:r w:rsidRPr="00425C7A">
        <w:rPr>
          <w:sz w:val="28"/>
          <w:szCs w:val="28"/>
        </w:rPr>
        <w:t>знания о правах и обязанностях человека, гражданина, семьянина, товарища.</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i/>
          <w:sz w:val="28"/>
          <w:szCs w:val="28"/>
        </w:rPr>
      </w:pPr>
      <w:r>
        <w:rPr>
          <w:b/>
          <w:bCs/>
          <w:i/>
          <w:sz w:val="28"/>
          <w:szCs w:val="28"/>
        </w:rPr>
        <w:t>2.3.5.2.</w:t>
      </w:r>
      <w:r w:rsidRPr="00425C7A">
        <w:rPr>
          <w:b/>
          <w:bCs/>
          <w:i/>
          <w:sz w:val="28"/>
          <w:szCs w:val="28"/>
        </w:rPr>
        <w:t xml:space="preserve"> </w:t>
      </w:r>
      <w:r w:rsidRPr="00425C7A">
        <w:rPr>
          <w:b/>
          <w:bCs/>
          <w:i/>
          <w:iCs/>
          <w:sz w:val="28"/>
          <w:szCs w:val="28"/>
        </w:rPr>
        <w:t>Воспитание нравственных чувств и этического сознания.</w:t>
      </w:r>
    </w:p>
    <w:p w:rsidR="00F51EF8" w:rsidRDefault="00F51EF8" w:rsidP="00F51EF8">
      <w:pPr>
        <w:shd w:val="clear" w:color="auto" w:fill="FFFFFF"/>
        <w:jc w:val="both"/>
        <w:rPr>
          <w:b/>
          <w:bCs/>
          <w:sz w:val="28"/>
          <w:szCs w:val="28"/>
        </w:rPr>
      </w:pPr>
    </w:p>
    <w:p w:rsidR="00F51EF8" w:rsidRPr="00425C7A" w:rsidRDefault="00F51EF8" w:rsidP="00F51EF8">
      <w:pPr>
        <w:shd w:val="clear" w:color="auto" w:fill="FFFFFF"/>
        <w:jc w:val="both"/>
        <w:rPr>
          <w:b/>
          <w:bCs/>
          <w:sz w:val="28"/>
          <w:szCs w:val="28"/>
        </w:rPr>
      </w:pPr>
      <w:r w:rsidRPr="00425C7A">
        <w:rPr>
          <w:b/>
          <w:bCs/>
          <w:sz w:val="28"/>
          <w:szCs w:val="28"/>
        </w:rPr>
        <w:t>Модуль «Я – человек»</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b/>
          <w:bCs/>
          <w:sz w:val="28"/>
          <w:szCs w:val="28"/>
        </w:rPr>
      </w:pPr>
      <w:r w:rsidRPr="00425C7A">
        <w:rPr>
          <w:b/>
          <w:bCs/>
          <w:sz w:val="28"/>
          <w:szCs w:val="28"/>
        </w:rPr>
        <w:t>Задачи модуля:</w:t>
      </w:r>
    </w:p>
    <w:p w:rsidR="00F51EF8" w:rsidRPr="00425C7A" w:rsidRDefault="00F51EF8" w:rsidP="00F51EF8">
      <w:pPr>
        <w:shd w:val="clear" w:color="auto" w:fill="FFFFFF"/>
        <w:jc w:val="both"/>
        <w:rPr>
          <w:sz w:val="28"/>
          <w:szCs w:val="28"/>
        </w:rPr>
      </w:pPr>
      <w:r w:rsidRPr="00425C7A">
        <w:rPr>
          <w:bCs/>
          <w:sz w:val="28"/>
          <w:szCs w:val="28"/>
        </w:rPr>
        <w:t>Получение знаний</w:t>
      </w:r>
    </w:p>
    <w:p w:rsidR="00F51EF8" w:rsidRPr="00425C7A" w:rsidRDefault="00F51EF8" w:rsidP="00F51EF8">
      <w:pPr>
        <w:numPr>
          <w:ilvl w:val="0"/>
          <w:numId w:val="49"/>
        </w:numPr>
        <w:shd w:val="clear" w:color="auto" w:fill="FFFFFF"/>
        <w:autoSpaceDE w:val="0"/>
        <w:autoSpaceDN w:val="0"/>
        <w:adjustRightInd w:val="0"/>
        <w:jc w:val="both"/>
        <w:rPr>
          <w:sz w:val="28"/>
          <w:szCs w:val="28"/>
        </w:rPr>
      </w:pPr>
      <w:r w:rsidRPr="00425C7A">
        <w:rPr>
          <w:sz w:val="28"/>
          <w:szCs w:val="28"/>
        </w:rPr>
        <w:t>о базовых национальных российских ценностях;</w:t>
      </w:r>
    </w:p>
    <w:p w:rsidR="00F51EF8" w:rsidRPr="00425C7A" w:rsidRDefault="00F51EF8" w:rsidP="00F51EF8">
      <w:pPr>
        <w:numPr>
          <w:ilvl w:val="0"/>
          <w:numId w:val="49"/>
        </w:numPr>
        <w:shd w:val="clear" w:color="auto" w:fill="FFFFFF"/>
        <w:autoSpaceDE w:val="0"/>
        <w:autoSpaceDN w:val="0"/>
        <w:adjustRightInd w:val="0"/>
        <w:jc w:val="both"/>
        <w:rPr>
          <w:sz w:val="28"/>
          <w:szCs w:val="28"/>
        </w:rPr>
      </w:pPr>
      <w:r w:rsidRPr="00425C7A">
        <w:rPr>
          <w:sz w:val="28"/>
          <w:szCs w:val="28"/>
        </w:rPr>
        <w:t>различия хороших и плохих поступков;</w:t>
      </w:r>
    </w:p>
    <w:p w:rsidR="00F51EF8" w:rsidRPr="00425C7A" w:rsidRDefault="00F51EF8" w:rsidP="00F51EF8">
      <w:pPr>
        <w:numPr>
          <w:ilvl w:val="0"/>
          <w:numId w:val="49"/>
        </w:numPr>
        <w:shd w:val="clear" w:color="auto" w:fill="FFFFFF"/>
        <w:autoSpaceDE w:val="0"/>
        <w:autoSpaceDN w:val="0"/>
        <w:adjustRightInd w:val="0"/>
        <w:jc w:val="both"/>
        <w:rPr>
          <w:sz w:val="28"/>
          <w:szCs w:val="28"/>
        </w:rPr>
      </w:pPr>
      <w:r>
        <w:rPr>
          <w:sz w:val="28"/>
          <w:szCs w:val="28"/>
        </w:rPr>
        <w:t>о правилах поведения в школе</w:t>
      </w:r>
      <w:r w:rsidRPr="00425C7A">
        <w:rPr>
          <w:sz w:val="28"/>
          <w:szCs w:val="28"/>
        </w:rPr>
        <w:t>, дома, на улице, в общественных местах, на природе;</w:t>
      </w:r>
    </w:p>
    <w:p w:rsidR="00F51EF8" w:rsidRPr="00425C7A" w:rsidRDefault="00F51EF8" w:rsidP="00F51EF8">
      <w:pPr>
        <w:numPr>
          <w:ilvl w:val="0"/>
          <w:numId w:val="49"/>
        </w:numPr>
        <w:shd w:val="clear" w:color="auto" w:fill="FFFFFF"/>
        <w:autoSpaceDE w:val="0"/>
        <w:autoSpaceDN w:val="0"/>
        <w:adjustRightInd w:val="0"/>
        <w:jc w:val="both"/>
        <w:rPr>
          <w:sz w:val="28"/>
          <w:szCs w:val="28"/>
        </w:rPr>
      </w:pPr>
      <w:r w:rsidRPr="00425C7A">
        <w:rPr>
          <w:sz w:val="28"/>
          <w:szCs w:val="28"/>
        </w:rPr>
        <w:t>о религиозной картине мира, роли традиционных религий в развитии Российского государства, в истории и культуре нашей страны;</w:t>
      </w:r>
    </w:p>
    <w:p w:rsidR="00F51EF8" w:rsidRPr="00425C7A" w:rsidRDefault="00F51EF8" w:rsidP="00F51EF8">
      <w:pPr>
        <w:numPr>
          <w:ilvl w:val="0"/>
          <w:numId w:val="49"/>
        </w:numPr>
        <w:shd w:val="clear" w:color="auto" w:fill="FFFFFF"/>
        <w:autoSpaceDE w:val="0"/>
        <w:autoSpaceDN w:val="0"/>
        <w:adjustRightInd w:val="0"/>
        <w:jc w:val="both"/>
        <w:rPr>
          <w:sz w:val="28"/>
          <w:szCs w:val="28"/>
        </w:rPr>
      </w:pPr>
      <w:r w:rsidRPr="00425C7A">
        <w:rPr>
          <w:sz w:val="28"/>
          <w:szCs w:val="28"/>
        </w:rPr>
        <w:t>уважительного отношения к родителям, старшим, доброжелательное отношение к сверстникам и младшим;</w:t>
      </w:r>
    </w:p>
    <w:p w:rsidR="00F51EF8" w:rsidRPr="00425C7A" w:rsidRDefault="00F51EF8" w:rsidP="00F51EF8">
      <w:pPr>
        <w:numPr>
          <w:ilvl w:val="0"/>
          <w:numId w:val="49"/>
        </w:numPr>
        <w:shd w:val="clear" w:color="auto" w:fill="FFFFFF"/>
        <w:autoSpaceDE w:val="0"/>
        <w:autoSpaceDN w:val="0"/>
        <w:adjustRightInd w:val="0"/>
        <w:jc w:val="both"/>
        <w:rPr>
          <w:sz w:val="28"/>
          <w:szCs w:val="28"/>
        </w:rPr>
      </w:pPr>
      <w:r w:rsidRPr="00425C7A">
        <w:rPr>
          <w:sz w:val="28"/>
          <w:szCs w:val="28"/>
        </w:rPr>
        <w:t>установления дружеских взаимоотношений в коллективе, основанных на взаимопомощи и взаимной поддержке;</w:t>
      </w:r>
    </w:p>
    <w:p w:rsidR="00F51EF8" w:rsidRPr="00425C7A" w:rsidRDefault="00F51EF8" w:rsidP="00F51EF8">
      <w:pPr>
        <w:numPr>
          <w:ilvl w:val="0"/>
          <w:numId w:val="49"/>
        </w:numPr>
        <w:shd w:val="clear" w:color="auto" w:fill="FFFFFF"/>
        <w:autoSpaceDE w:val="0"/>
        <w:autoSpaceDN w:val="0"/>
        <w:adjustRightInd w:val="0"/>
        <w:jc w:val="both"/>
        <w:rPr>
          <w:sz w:val="28"/>
          <w:szCs w:val="28"/>
        </w:rPr>
      </w:pPr>
      <w:r w:rsidRPr="00425C7A">
        <w:rPr>
          <w:sz w:val="28"/>
          <w:szCs w:val="28"/>
        </w:rPr>
        <w:t>бережного, гуманного отношения ко всему живому;</w:t>
      </w:r>
    </w:p>
    <w:p w:rsidR="00F51EF8" w:rsidRPr="00425C7A" w:rsidRDefault="00F51EF8" w:rsidP="00F51EF8">
      <w:pPr>
        <w:numPr>
          <w:ilvl w:val="0"/>
          <w:numId w:val="49"/>
        </w:numPr>
        <w:shd w:val="clear" w:color="auto" w:fill="FFFFFF"/>
        <w:autoSpaceDE w:val="0"/>
        <w:autoSpaceDN w:val="0"/>
        <w:adjustRightInd w:val="0"/>
        <w:jc w:val="both"/>
        <w:rPr>
          <w:sz w:val="28"/>
          <w:szCs w:val="28"/>
        </w:rPr>
      </w:pPr>
      <w:r w:rsidRPr="00425C7A">
        <w:rPr>
          <w:sz w:val="28"/>
          <w:szCs w:val="28"/>
        </w:rPr>
        <w:t>правил этики, культуры речи;</w:t>
      </w:r>
    </w:p>
    <w:p w:rsidR="00F51EF8" w:rsidRPr="00425C7A" w:rsidRDefault="00F51EF8" w:rsidP="00F51EF8">
      <w:pPr>
        <w:numPr>
          <w:ilvl w:val="0"/>
          <w:numId w:val="49"/>
        </w:numPr>
        <w:shd w:val="clear" w:color="auto" w:fill="FFFFFF"/>
        <w:autoSpaceDE w:val="0"/>
        <w:autoSpaceDN w:val="0"/>
        <w:adjustRightInd w:val="0"/>
        <w:jc w:val="both"/>
        <w:rPr>
          <w:sz w:val="28"/>
          <w:szCs w:val="28"/>
        </w:rPr>
      </w:pPr>
      <w:r w:rsidRPr="00425C7A">
        <w:rPr>
          <w:sz w:val="28"/>
          <w:szCs w:val="28"/>
        </w:rPr>
        <w:t>стремление избегать плохих поступков, не капризничать, не быть упрямым; умение признаться в плохом поступке и проанализировать его;</w:t>
      </w:r>
    </w:p>
    <w:p w:rsidR="00F51EF8" w:rsidRPr="00425C7A" w:rsidRDefault="00F51EF8" w:rsidP="00F51EF8">
      <w:pPr>
        <w:numPr>
          <w:ilvl w:val="0"/>
          <w:numId w:val="49"/>
        </w:numPr>
        <w:shd w:val="clear" w:color="auto" w:fill="FFFFFF"/>
        <w:autoSpaceDE w:val="0"/>
        <w:autoSpaceDN w:val="0"/>
        <w:adjustRightInd w:val="0"/>
        <w:jc w:val="both"/>
        <w:rPr>
          <w:sz w:val="28"/>
          <w:szCs w:val="28"/>
        </w:rPr>
      </w:pPr>
      <w:r w:rsidRPr="00425C7A">
        <w:rPr>
          <w:sz w:val="28"/>
          <w:szCs w:val="28"/>
        </w:rPr>
        <w:t>представления о возможном негативном влиянии на морально-психологическое состояние человека компьютерных игр, кино, телевизионных передач, рекламы;</w:t>
      </w:r>
    </w:p>
    <w:p w:rsidR="00F51EF8" w:rsidRPr="00425C7A" w:rsidRDefault="00F51EF8" w:rsidP="00F51EF8">
      <w:pPr>
        <w:numPr>
          <w:ilvl w:val="0"/>
          <w:numId w:val="49"/>
        </w:numPr>
        <w:shd w:val="clear" w:color="auto" w:fill="FFFFFF"/>
        <w:autoSpaceDE w:val="0"/>
        <w:autoSpaceDN w:val="0"/>
        <w:adjustRightInd w:val="0"/>
        <w:jc w:val="both"/>
        <w:rPr>
          <w:sz w:val="28"/>
          <w:szCs w:val="28"/>
        </w:rPr>
      </w:pPr>
      <w:r w:rsidRPr="00425C7A">
        <w:rPr>
          <w:sz w:val="28"/>
          <w:szCs w:val="28"/>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sidRPr="00425C7A">
        <w:rPr>
          <w:b/>
          <w:bCs/>
          <w:sz w:val="28"/>
          <w:szCs w:val="28"/>
        </w:rPr>
        <w:lastRenderedPageBreak/>
        <w:t xml:space="preserve">Ценности: </w:t>
      </w:r>
      <w:r w:rsidRPr="00425C7A">
        <w:rPr>
          <w:sz w:val="28"/>
          <w:szCs w:val="28"/>
        </w:rPr>
        <w:t>нравственный выбор; жизнь и смысл жизни; справедливость; милосердие; честь, достоинство; свобода совести и вероисповедания; толерантность, представление о вере, духовной культуре и светской этике.</w:t>
      </w:r>
    </w:p>
    <w:p w:rsidR="00F51EF8" w:rsidRPr="00425C7A" w:rsidRDefault="00F51EF8" w:rsidP="00F51EF8">
      <w:pPr>
        <w:shd w:val="clear" w:color="auto" w:fill="FFFFFF"/>
        <w:jc w:val="both"/>
        <w:rPr>
          <w:b/>
          <w:bCs/>
          <w:sz w:val="28"/>
          <w:szCs w:val="28"/>
        </w:rPr>
      </w:pPr>
    </w:p>
    <w:p w:rsidR="00F51EF8" w:rsidRPr="00425C7A" w:rsidRDefault="00F51EF8" w:rsidP="00F51EF8">
      <w:pPr>
        <w:jc w:val="both"/>
        <w:rPr>
          <w:rStyle w:val="aff3"/>
          <w:sz w:val="28"/>
          <w:szCs w:val="28"/>
        </w:rPr>
      </w:pPr>
      <w:r w:rsidRPr="00425C7A">
        <w:rPr>
          <w:rStyle w:val="aff3"/>
          <w:sz w:val="28"/>
          <w:szCs w:val="28"/>
        </w:rPr>
        <w:t>Основные направления работы</w:t>
      </w:r>
    </w:p>
    <w:tbl>
      <w:tblPr>
        <w:tblW w:w="9301" w:type="dxa"/>
        <w:tblCellSpacing w:w="0" w:type="dxa"/>
        <w:tblInd w:w="90" w:type="dxa"/>
        <w:tblBorders>
          <w:top w:val="outset" w:sz="6" w:space="0" w:color="FFFFFF"/>
          <w:left w:val="outset" w:sz="6" w:space="0" w:color="FFFFFF"/>
          <w:bottom w:val="outset" w:sz="6" w:space="0" w:color="FFFFFF"/>
          <w:right w:val="outset" w:sz="6" w:space="0" w:color="FFFFFF"/>
        </w:tblBorders>
        <w:tblCellMar>
          <w:top w:w="75" w:type="dxa"/>
          <w:left w:w="75" w:type="dxa"/>
          <w:bottom w:w="75" w:type="dxa"/>
          <w:right w:w="75" w:type="dxa"/>
        </w:tblCellMar>
        <w:tblLook w:val="0000" w:firstRow="0" w:lastRow="0" w:firstColumn="0" w:lastColumn="0" w:noHBand="0" w:noVBand="0"/>
      </w:tblPr>
      <w:tblGrid>
        <w:gridCol w:w="4340"/>
        <w:gridCol w:w="4961"/>
      </w:tblGrid>
      <w:tr w:rsidR="00F51EF8" w:rsidRPr="00425C7A" w:rsidTr="00623251">
        <w:trPr>
          <w:tblCellSpacing w:w="0" w:type="dxa"/>
        </w:trPr>
        <w:tc>
          <w:tcPr>
            <w:tcW w:w="4340"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ind w:left="368" w:hanging="360"/>
              <w:jc w:val="both"/>
              <w:rPr>
                <w:rStyle w:val="aff3"/>
                <w:b w:val="0"/>
                <w:bCs w:val="0"/>
                <w:sz w:val="28"/>
                <w:szCs w:val="28"/>
              </w:rPr>
            </w:pPr>
            <w:r w:rsidRPr="00425C7A">
              <w:rPr>
                <w:rStyle w:val="aff3"/>
                <w:b w:val="0"/>
                <w:bCs w:val="0"/>
                <w:sz w:val="28"/>
                <w:szCs w:val="28"/>
              </w:rPr>
              <w:t>Воспитательные задачи</w:t>
            </w:r>
          </w:p>
        </w:tc>
        <w:tc>
          <w:tcPr>
            <w:tcW w:w="4961"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shd w:val="clear" w:color="auto" w:fill="FFFFFF"/>
              <w:ind w:left="335" w:hanging="360"/>
              <w:jc w:val="both"/>
              <w:rPr>
                <w:sz w:val="28"/>
                <w:szCs w:val="28"/>
              </w:rPr>
            </w:pPr>
            <w:r w:rsidRPr="00425C7A">
              <w:rPr>
                <w:sz w:val="28"/>
                <w:szCs w:val="28"/>
              </w:rPr>
              <w:t>Ключевые дела</w:t>
            </w:r>
          </w:p>
        </w:tc>
      </w:tr>
      <w:tr w:rsidR="00F51EF8" w:rsidRPr="00425C7A" w:rsidTr="00623251">
        <w:trPr>
          <w:tblCellSpacing w:w="0" w:type="dxa"/>
        </w:trPr>
        <w:tc>
          <w:tcPr>
            <w:tcW w:w="4340"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numPr>
                <w:ilvl w:val="0"/>
                <w:numId w:val="19"/>
              </w:numPr>
              <w:ind w:left="368"/>
              <w:jc w:val="both"/>
              <w:rPr>
                <w:sz w:val="28"/>
                <w:szCs w:val="28"/>
              </w:rPr>
            </w:pPr>
            <w:r w:rsidRPr="00425C7A">
              <w:rPr>
                <w:sz w:val="28"/>
                <w:szCs w:val="28"/>
              </w:rPr>
              <w:t>формирование духовно-нравственных ориентиров;</w:t>
            </w:r>
          </w:p>
          <w:p w:rsidR="00F51EF8" w:rsidRPr="00425C7A" w:rsidRDefault="00F51EF8" w:rsidP="00623251">
            <w:pPr>
              <w:numPr>
                <w:ilvl w:val="0"/>
                <w:numId w:val="19"/>
              </w:numPr>
              <w:ind w:left="368"/>
              <w:jc w:val="both"/>
              <w:rPr>
                <w:sz w:val="28"/>
                <w:szCs w:val="28"/>
              </w:rPr>
            </w:pPr>
            <w:r w:rsidRPr="00425C7A">
              <w:rPr>
                <w:sz w:val="28"/>
                <w:szCs w:val="28"/>
              </w:rPr>
              <w:t>формирование гражданского отношения к себе;</w:t>
            </w:r>
          </w:p>
          <w:p w:rsidR="00F51EF8" w:rsidRPr="00425C7A" w:rsidRDefault="00F51EF8" w:rsidP="00623251">
            <w:pPr>
              <w:numPr>
                <w:ilvl w:val="0"/>
                <w:numId w:val="19"/>
              </w:numPr>
              <w:ind w:left="368"/>
              <w:jc w:val="both"/>
              <w:rPr>
                <w:sz w:val="28"/>
                <w:szCs w:val="28"/>
              </w:rPr>
            </w:pPr>
            <w:r w:rsidRPr="00425C7A">
              <w:rPr>
                <w:sz w:val="28"/>
                <w:szCs w:val="28"/>
              </w:rPr>
              <w:t>воспитание сознательной дисциплины и культуры поведения, ответственности и исполнительности;</w:t>
            </w:r>
          </w:p>
          <w:p w:rsidR="00F51EF8" w:rsidRPr="00425C7A" w:rsidRDefault="00F51EF8" w:rsidP="00623251">
            <w:pPr>
              <w:numPr>
                <w:ilvl w:val="0"/>
                <w:numId w:val="19"/>
              </w:numPr>
              <w:ind w:left="368"/>
              <w:jc w:val="both"/>
              <w:rPr>
                <w:sz w:val="28"/>
                <w:szCs w:val="28"/>
              </w:rPr>
            </w:pPr>
            <w:r w:rsidRPr="00425C7A">
              <w:rPr>
                <w:sz w:val="28"/>
                <w:szCs w:val="28"/>
              </w:rPr>
              <w:t>формирование потребности самообразования, самовоспитания своих морально-волевых качеств;</w:t>
            </w:r>
          </w:p>
          <w:p w:rsidR="00F51EF8" w:rsidRPr="00425C7A" w:rsidRDefault="00F51EF8" w:rsidP="00623251">
            <w:pPr>
              <w:numPr>
                <w:ilvl w:val="0"/>
                <w:numId w:val="19"/>
              </w:numPr>
              <w:ind w:left="368"/>
              <w:jc w:val="both"/>
              <w:rPr>
                <w:sz w:val="28"/>
                <w:szCs w:val="28"/>
              </w:rPr>
            </w:pPr>
            <w:r w:rsidRPr="00425C7A">
              <w:rPr>
                <w:sz w:val="28"/>
                <w:szCs w:val="28"/>
              </w:rPr>
              <w:t>развитие самосовершенствов</w:t>
            </w:r>
            <w:r w:rsidRPr="00425C7A">
              <w:rPr>
                <w:sz w:val="28"/>
                <w:szCs w:val="28"/>
              </w:rPr>
              <w:t>а</w:t>
            </w:r>
            <w:r w:rsidRPr="00425C7A">
              <w:rPr>
                <w:sz w:val="28"/>
                <w:szCs w:val="28"/>
              </w:rPr>
              <w:t>ния личности.</w:t>
            </w:r>
          </w:p>
        </w:tc>
        <w:tc>
          <w:tcPr>
            <w:tcW w:w="4961"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numPr>
                <w:ilvl w:val="0"/>
                <w:numId w:val="28"/>
              </w:numPr>
              <w:shd w:val="clear" w:color="auto" w:fill="FFFFFF"/>
              <w:autoSpaceDE w:val="0"/>
              <w:autoSpaceDN w:val="0"/>
              <w:adjustRightInd w:val="0"/>
              <w:ind w:left="335"/>
              <w:jc w:val="both"/>
              <w:rPr>
                <w:sz w:val="28"/>
                <w:szCs w:val="28"/>
              </w:rPr>
            </w:pPr>
            <w:r w:rsidRPr="00425C7A">
              <w:rPr>
                <w:sz w:val="28"/>
                <w:szCs w:val="28"/>
              </w:rPr>
              <w:t>День Знаний;</w:t>
            </w:r>
          </w:p>
          <w:p w:rsidR="00F51EF8" w:rsidRPr="00425C7A" w:rsidRDefault="00F51EF8" w:rsidP="00623251">
            <w:pPr>
              <w:numPr>
                <w:ilvl w:val="0"/>
                <w:numId w:val="28"/>
              </w:numPr>
              <w:shd w:val="clear" w:color="auto" w:fill="FFFFFF"/>
              <w:autoSpaceDE w:val="0"/>
              <w:autoSpaceDN w:val="0"/>
              <w:adjustRightInd w:val="0"/>
              <w:ind w:left="335"/>
              <w:jc w:val="both"/>
              <w:rPr>
                <w:sz w:val="28"/>
                <w:szCs w:val="28"/>
              </w:rPr>
            </w:pPr>
            <w:r w:rsidRPr="00425C7A">
              <w:rPr>
                <w:sz w:val="28"/>
                <w:szCs w:val="28"/>
              </w:rPr>
              <w:t>День пожилого человека;</w:t>
            </w:r>
          </w:p>
          <w:p w:rsidR="00F51EF8" w:rsidRPr="00425C7A" w:rsidRDefault="00F51EF8" w:rsidP="00623251">
            <w:pPr>
              <w:numPr>
                <w:ilvl w:val="0"/>
                <w:numId w:val="28"/>
              </w:numPr>
              <w:shd w:val="clear" w:color="auto" w:fill="FFFFFF"/>
              <w:autoSpaceDE w:val="0"/>
              <w:autoSpaceDN w:val="0"/>
              <w:adjustRightInd w:val="0"/>
              <w:ind w:left="335"/>
              <w:jc w:val="both"/>
              <w:rPr>
                <w:sz w:val="28"/>
                <w:szCs w:val="28"/>
              </w:rPr>
            </w:pPr>
            <w:r w:rsidRPr="00425C7A">
              <w:rPr>
                <w:sz w:val="28"/>
                <w:szCs w:val="28"/>
              </w:rPr>
              <w:t>День Учителя;</w:t>
            </w:r>
          </w:p>
          <w:p w:rsidR="00F51EF8" w:rsidRPr="00425C7A" w:rsidRDefault="00F51EF8" w:rsidP="00623251">
            <w:pPr>
              <w:numPr>
                <w:ilvl w:val="0"/>
                <w:numId w:val="28"/>
              </w:numPr>
              <w:shd w:val="clear" w:color="auto" w:fill="FFFFFF"/>
              <w:autoSpaceDE w:val="0"/>
              <w:autoSpaceDN w:val="0"/>
              <w:adjustRightInd w:val="0"/>
              <w:ind w:left="335"/>
              <w:jc w:val="both"/>
              <w:rPr>
                <w:sz w:val="28"/>
                <w:szCs w:val="28"/>
              </w:rPr>
            </w:pPr>
            <w:r w:rsidRPr="00425C7A">
              <w:rPr>
                <w:sz w:val="28"/>
                <w:szCs w:val="28"/>
              </w:rPr>
              <w:t>День матери;</w:t>
            </w:r>
          </w:p>
          <w:p w:rsidR="00F51EF8" w:rsidRPr="005B66EE" w:rsidRDefault="00F51EF8" w:rsidP="00623251">
            <w:pPr>
              <w:numPr>
                <w:ilvl w:val="0"/>
                <w:numId w:val="28"/>
              </w:numPr>
              <w:shd w:val="clear" w:color="auto" w:fill="FFFFFF"/>
              <w:autoSpaceDE w:val="0"/>
              <w:autoSpaceDN w:val="0"/>
              <w:adjustRightInd w:val="0"/>
              <w:ind w:left="335"/>
              <w:jc w:val="both"/>
              <w:rPr>
                <w:sz w:val="28"/>
                <w:szCs w:val="28"/>
              </w:rPr>
            </w:pPr>
            <w:r>
              <w:rPr>
                <w:sz w:val="28"/>
                <w:szCs w:val="28"/>
              </w:rPr>
              <w:t>Акция «Дети Москвы против террора</w:t>
            </w:r>
            <w:r w:rsidRPr="00425C7A">
              <w:rPr>
                <w:sz w:val="28"/>
                <w:szCs w:val="28"/>
              </w:rPr>
              <w:t>»;</w:t>
            </w:r>
          </w:p>
          <w:p w:rsidR="00F51EF8" w:rsidRPr="00425C7A" w:rsidRDefault="00F51EF8" w:rsidP="00623251">
            <w:pPr>
              <w:numPr>
                <w:ilvl w:val="0"/>
                <w:numId w:val="28"/>
              </w:numPr>
              <w:shd w:val="clear" w:color="auto" w:fill="FFFFFF"/>
              <w:autoSpaceDE w:val="0"/>
              <w:autoSpaceDN w:val="0"/>
              <w:adjustRightInd w:val="0"/>
              <w:ind w:left="335"/>
              <w:jc w:val="both"/>
              <w:rPr>
                <w:sz w:val="28"/>
                <w:szCs w:val="28"/>
              </w:rPr>
            </w:pPr>
            <w:r w:rsidRPr="00425C7A">
              <w:rPr>
                <w:sz w:val="28"/>
                <w:szCs w:val="28"/>
              </w:rPr>
              <w:t>«Новогодний праздник»;</w:t>
            </w:r>
          </w:p>
          <w:p w:rsidR="00F51EF8" w:rsidRDefault="00F51EF8" w:rsidP="00623251">
            <w:pPr>
              <w:numPr>
                <w:ilvl w:val="0"/>
                <w:numId w:val="28"/>
              </w:numPr>
              <w:shd w:val="clear" w:color="auto" w:fill="FFFFFF"/>
              <w:autoSpaceDE w:val="0"/>
              <w:autoSpaceDN w:val="0"/>
              <w:adjustRightInd w:val="0"/>
              <w:ind w:left="335"/>
              <w:jc w:val="both"/>
              <w:rPr>
                <w:sz w:val="28"/>
                <w:szCs w:val="28"/>
              </w:rPr>
            </w:pPr>
            <w:r>
              <w:rPr>
                <w:sz w:val="28"/>
                <w:szCs w:val="28"/>
              </w:rPr>
              <w:t>Участие в акции «Центр ДоброТы»</w:t>
            </w:r>
          </w:p>
          <w:p w:rsidR="00F51EF8" w:rsidRPr="005B66EE" w:rsidRDefault="00F51EF8" w:rsidP="00623251">
            <w:pPr>
              <w:numPr>
                <w:ilvl w:val="0"/>
                <w:numId w:val="28"/>
              </w:numPr>
              <w:shd w:val="clear" w:color="auto" w:fill="FFFFFF"/>
              <w:autoSpaceDE w:val="0"/>
              <w:autoSpaceDN w:val="0"/>
              <w:adjustRightInd w:val="0"/>
              <w:ind w:left="335"/>
              <w:jc w:val="both"/>
              <w:rPr>
                <w:sz w:val="28"/>
                <w:szCs w:val="28"/>
              </w:rPr>
            </w:pPr>
            <w:r w:rsidRPr="005B66EE">
              <w:rPr>
                <w:sz w:val="28"/>
                <w:szCs w:val="28"/>
              </w:rPr>
              <w:t>Мероприятия ко Дню защитника Отечества;</w:t>
            </w:r>
          </w:p>
          <w:p w:rsidR="00F51EF8" w:rsidRDefault="00F51EF8" w:rsidP="00623251">
            <w:pPr>
              <w:numPr>
                <w:ilvl w:val="0"/>
                <w:numId w:val="28"/>
              </w:numPr>
              <w:shd w:val="clear" w:color="auto" w:fill="FFFFFF"/>
              <w:autoSpaceDE w:val="0"/>
              <w:autoSpaceDN w:val="0"/>
              <w:adjustRightInd w:val="0"/>
              <w:ind w:left="335"/>
              <w:jc w:val="both"/>
              <w:rPr>
                <w:sz w:val="28"/>
                <w:szCs w:val="28"/>
              </w:rPr>
            </w:pPr>
            <w:r>
              <w:rPr>
                <w:sz w:val="28"/>
                <w:szCs w:val="28"/>
              </w:rPr>
              <w:t>П</w:t>
            </w:r>
            <w:r w:rsidRPr="00425C7A">
              <w:rPr>
                <w:sz w:val="28"/>
                <w:szCs w:val="28"/>
              </w:rPr>
              <w:t>раздничные мероприятия, посвященные 8 марта;</w:t>
            </w:r>
          </w:p>
          <w:p w:rsidR="00F51EF8" w:rsidRDefault="00F51EF8" w:rsidP="00623251">
            <w:pPr>
              <w:numPr>
                <w:ilvl w:val="0"/>
                <w:numId w:val="28"/>
              </w:numPr>
              <w:shd w:val="clear" w:color="auto" w:fill="FFFFFF"/>
              <w:autoSpaceDE w:val="0"/>
              <w:autoSpaceDN w:val="0"/>
              <w:adjustRightInd w:val="0"/>
              <w:ind w:left="335"/>
              <w:jc w:val="both"/>
              <w:rPr>
                <w:sz w:val="28"/>
                <w:szCs w:val="28"/>
              </w:rPr>
            </w:pPr>
            <w:r>
              <w:rPr>
                <w:sz w:val="28"/>
                <w:szCs w:val="28"/>
              </w:rPr>
              <w:t>Благотворительная акция для детей РДКБ №1</w:t>
            </w:r>
          </w:p>
          <w:p w:rsidR="00F51EF8" w:rsidRPr="00425C7A" w:rsidRDefault="00F51EF8" w:rsidP="00623251">
            <w:pPr>
              <w:numPr>
                <w:ilvl w:val="0"/>
                <w:numId w:val="28"/>
              </w:numPr>
              <w:shd w:val="clear" w:color="auto" w:fill="FFFFFF"/>
              <w:autoSpaceDE w:val="0"/>
              <w:autoSpaceDN w:val="0"/>
              <w:adjustRightInd w:val="0"/>
              <w:ind w:left="335"/>
              <w:jc w:val="both"/>
              <w:rPr>
                <w:sz w:val="28"/>
                <w:szCs w:val="28"/>
              </w:rPr>
            </w:pPr>
            <w:r>
              <w:rPr>
                <w:sz w:val="28"/>
                <w:szCs w:val="28"/>
              </w:rPr>
              <w:t>Предметные недели</w:t>
            </w:r>
          </w:p>
          <w:p w:rsidR="00F51EF8" w:rsidRPr="00425C7A" w:rsidRDefault="00F51EF8" w:rsidP="00623251">
            <w:pPr>
              <w:numPr>
                <w:ilvl w:val="0"/>
                <w:numId w:val="28"/>
              </w:numPr>
              <w:shd w:val="clear" w:color="auto" w:fill="FFFFFF"/>
              <w:autoSpaceDE w:val="0"/>
              <w:autoSpaceDN w:val="0"/>
              <w:adjustRightInd w:val="0"/>
              <w:ind w:left="306" w:right="-90" w:hanging="331"/>
              <w:jc w:val="both"/>
              <w:rPr>
                <w:sz w:val="28"/>
                <w:szCs w:val="28"/>
              </w:rPr>
            </w:pPr>
            <w:r w:rsidRPr="00425C7A">
              <w:rPr>
                <w:sz w:val="28"/>
                <w:szCs w:val="28"/>
              </w:rPr>
              <w:t>беседы с обучающимися по</w:t>
            </w:r>
            <w:r>
              <w:rPr>
                <w:sz w:val="28"/>
                <w:szCs w:val="28"/>
              </w:rPr>
              <w:t xml:space="preserve"> профилактике правонарушений и </w:t>
            </w:r>
            <w:r w:rsidRPr="00425C7A">
              <w:rPr>
                <w:sz w:val="28"/>
                <w:szCs w:val="28"/>
              </w:rPr>
              <w:t xml:space="preserve"> правилам поведения в общественных местах и т.д.;</w:t>
            </w:r>
          </w:p>
          <w:p w:rsidR="00F51EF8" w:rsidRPr="00425C7A" w:rsidRDefault="00F51EF8" w:rsidP="00623251">
            <w:pPr>
              <w:numPr>
                <w:ilvl w:val="0"/>
                <w:numId w:val="28"/>
              </w:numPr>
              <w:shd w:val="clear" w:color="auto" w:fill="FFFFFF"/>
              <w:autoSpaceDE w:val="0"/>
              <w:autoSpaceDN w:val="0"/>
              <w:adjustRightInd w:val="0"/>
              <w:ind w:left="335"/>
              <w:jc w:val="both"/>
              <w:rPr>
                <w:sz w:val="28"/>
                <w:szCs w:val="28"/>
              </w:rPr>
            </w:pPr>
            <w:r w:rsidRPr="00425C7A">
              <w:rPr>
                <w:sz w:val="28"/>
                <w:szCs w:val="28"/>
              </w:rPr>
              <w:t xml:space="preserve">вовлечение учащихся в детские объединения, </w:t>
            </w:r>
            <w:r>
              <w:rPr>
                <w:sz w:val="28"/>
                <w:szCs w:val="28"/>
              </w:rPr>
              <w:t>кружки</w:t>
            </w:r>
            <w:r w:rsidRPr="00425C7A">
              <w:rPr>
                <w:sz w:val="28"/>
                <w:szCs w:val="28"/>
              </w:rPr>
              <w:t>, клубы по интересам.</w:t>
            </w:r>
          </w:p>
        </w:tc>
      </w:tr>
    </w:tbl>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sidRPr="00425C7A">
        <w:rPr>
          <w:b/>
          <w:bCs/>
          <w:sz w:val="28"/>
          <w:szCs w:val="28"/>
        </w:rPr>
        <w:t>Совместная педагогическая деятельность семьи и школы:</w:t>
      </w:r>
    </w:p>
    <w:p w:rsidR="00F51EF8" w:rsidRPr="00425C7A" w:rsidRDefault="00F51EF8" w:rsidP="00F51EF8">
      <w:pPr>
        <w:numPr>
          <w:ilvl w:val="0"/>
          <w:numId w:val="53"/>
        </w:numPr>
        <w:shd w:val="clear" w:color="auto" w:fill="FFFFFF"/>
        <w:autoSpaceDE w:val="0"/>
        <w:autoSpaceDN w:val="0"/>
        <w:adjustRightInd w:val="0"/>
        <w:jc w:val="both"/>
        <w:rPr>
          <w:sz w:val="28"/>
          <w:szCs w:val="28"/>
        </w:rPr>
      </w:pPr>
      <w:r w:rsidRPr="00425C7A">
        <w:rPr>
          <w:sz w:val="28"/>
          <w:szCs w:val="28"/>
        </w:rPr>
        <w:t>оформление информационных стендов;</w:t>
      </w:r>
    </w:p>
    <w:p w:rsidR="00F51EF8" w:rsidRPr="00425C7A" w:rsidRDefault="00F51EF8" w:rsidP="00F51EF8">
      <w:pPr>
        <w:numPr>
          <w:ilvl w:val="0"/>
          <w:numId w:val="53"/>
        </w:numPr>
        <w:shd w:val="clear" w:color="auto" w:fill="FFFFFF"/>
        <w:autoSpaceDE w:val="0"/>
        <w:autoSpaceDN w:val="0"/>
        <w:adjustRightInd w:val="0"/>
        <w:jc w:val="both"/>
        <w:rPr>
          <w:sz w:val="28"/>
          <w:szCs w:val="28"/>
        </w:rPr>
      </w:pPr>
      <w:r>
        <w:rPr>
          <w:sz w:val="28"/>
          <w:szCs w:val="28"/>
        </w:rPr>
        <w:t>тематические общешкольные</w:t>
      </w:r>
      <w:r w:rsidRPr="00425C7A">
        <w:rPr>
          <w:sz w:val="28"/>
          <w:szCs w:val="28"/>
        </w:rPr>
        <w:t xml:space="preserve"> родительские собрания;</w:t>
      </w:r>
    </w:p>
    <w:p w:rsidR="00F51EF8" w:rsidRPr="00425C7A" w:rsidRDefault="00F51EF8" w:rsidP="00F51EF8">
      <w:pPr>
        <w:numPr>
          <w:ilvl w:val="0"/>
          <w:numId w:val="53"/>
        </w:numPr>
        <w:shd w:val="clear" w:color="auto" w:fill="FFFFFF"/>
        <w:autoSpaceDE w:val="0"/>
        <w:autoSpaceDN w:val="0"/>
        <w:adjustRightInd w:val="0"/>
        <w:jc w:val="both"/>
        <w:rPr>
          <w:sz w:val="28"/>
          <w:szCs w:val="28"/>
        </w:rPr>
      </w:pPr>
      <w:r w:rsidRPr="00425C7A">
        <w:rPr>
          <w:sz w:val="28"/>
          <w:szCs w:val="28"/>
        </w:rPr>
        <w:t xml:space="preserve">участие родителей в </w:t>
      </w:r>
      <w:r>
        <w:rPr>
          <w:sz w:val="28"/>
          <w:szCs w:val="28"/>
        </w:rPr>
        <w:t>работе управляющего совета школы, родительского комитета;</w:t>
      </w:r>
    </w:p>
    <w:p w:rsidR="00F51EF8" w:rsidRPr="00425C7A" w:rsidRDefault="00F51EF8" w:rsidP="00F51EF8">
      <w:pPr>
        <w:numPr>
          <w:ilvl w:val="0"/>
          <w:numId w:val="53"/>
        </w:numPr>
        <w:shd w:val="clear" w:color="auto" w:fill="FFFFFF"/>
        <w:autoSpaceDE w:val="0"/>
        <w:autoSpaceDN w:val="0"/>
        <w:adjustRightInd w:val="0"/>
        <w:jc w:val="both"/>
        <w:rPr>
          <w:sz w:val="28"/>
          <w:szCs w:val="28"/>
        </w:rPr>
      </w:pPr>
      <w:r w:rsidRPr="00425C7A">
        <w:rPr>
          <w:sz w:val="28"/>
          <w:szCs w:val="28"/>
        </w:rPr>
        <w:t>организация субботников по благоустройству территории;</w:t>
      </w:r>
    </w:p>
    <w:p w:rsidR="00F51EF8" w:rsidRPr="00425C7A" w:rsidRDefault="00F51EF8" w:rsidP="00F51EF8">
      <w:pPr>
        <w:numPr>
          <w:ilvl w:val="0"/>
          <w:numId w:val="53"/>
        </w:numPr>
        <w:shd w:val="clear" w:color="auto" w:fill="FFFFFF"/>
        <w:autoSpaceDE w:val="0"/>
        <w:autoSpaceDN w:val="0"/>
        <w:adjustRightInd w:val="0"/>
        <w:jc w:val="both"/>
        <w:rPr>
          <w:sz w:val="28"/>
          <w:szCs w:val="28"/>
        </w:rPr>
      </w:pPr>
      <w:r w:rsidRPr="00425C7A">
        <w:rPr>
          <w:sz w:val="28"/>
          <w:szCs w:val="28"/>
        </w:rPr>
        <w:t>организация и проведение совместных праздников, экскурсионных походов, посещение театров, музеев:</w:t>
      </w:r>
    </w:p>
    <w:p w:rsidR="00F51EF8" w:rsidRPr="00425C7A" w:rsidRDefault="00F51EF8" w:rsidP="00F51EF8">
      <w:pPr>
        <w:shd w:val="clear" w:color="auto" w:fill="FFFFFF"/>
        <w:ind w:left="720"/>
        <w:jc w:val="both"/>
        <w:rPr>
          <w:sz w:val="28"/>
          <w:szCs w:val="28"/>
        </w:rPr>
      </w:pPr>
      <w:r w:rsidRPr="00425C7A">
        <w:rPr>
          <w:sz w:val="28"/>
          <w:szCs w:val="28"/>
        </w:rPr>
        <w:t>- День Учителя;</w:t>
      </w:r>
    </w:p>
    <w:p w:rsidR="00F51EF8" w:rsidRPr="00425C7A" w:rsidRDefault="00F51EF8" w:rsidP="00F51EF8">
      <w:pPr>
        <w:shd w:val="clear" w:color="auto" w:fill="FFFFFF"/>
        <w:ind w:left="720"/>
        <w:jc w:val="both"/>
        <w:rPr>
          <w:sz w:val="28"/>
          <w:szCs w:val="28"/>
        </w:rPr>
      </w:pPr>
      <w:r w:rsidRPr="00425C7A">
        <w:rPr>
          <w:sz w:val="28"/>
          <w:szCs w:val="28"/>
        </w:rPr>
        <w:t>- День матери;</w:t>
      </w:r>
    </w:p>
    <w:p w:rsidR="00F51EF8" w:rsidRPr="00425C7A" w:rsidRDefault="00F51EF8" w:rsidP="00F51EF8">
      <w:pPr>
        <w:shd w:val="clear" w:color="auto" w:fill="FFFFFF"/>
        <w:ind w:left="720"/>
        <w:jc w:val="both"/>
        <w:rPr>
          <w:sz w:val="28"/>
          <w:szCs w:val="28"/>
        </w:rPr>
      </w:pPr>
      <w:r w:rsidRPr="00425C7A">
        <w:rPr>
          <w:sz w:val="28"/>
          <w:szCs w:val="28"/>
        </w:rPr>
        <w:t>- Выпускные вечера.</w:t>
      </w:r>
    </w:p>
    <w:p w:rsidR="00F51EF8" w:rsidRPr="00425C7A" w:rsidRDefault="00F51EF8" w:rsidP="00F51EF8">
      <w:pPr>
        <w:numPr>
          <w:ilvl w:val="0"/>
          <w:numId w:val="53"/>
        </w:numPr>
        <w:shd w:val="clear" w:color="auto" w:fill="FFFFFF"/>
        <w:autoSpaceDE w:val="0"/>
        <w:autoSpaceDN w:val="0"/>
        <w:adjustRightInd w:val="0"/>
        <w:jc w:val="both"/>
        <w:rPr>
          <w:sz w:val="28"/>
          <w:szCs w:val="28"/>
        </w:rPr>
      </w:pPr>
      <w:r w:rsidRPr="00425C7A">
        <w:rPr>
          <w:sz w:val="28"/>
          <w:szCs w:val="28"/>
        </w:rPr>
        <w:t>участие родителей в конкурсах, акциях, проводимых в</w:t>
      </w:r>
      <w:r>
        <w:rPr>
          <w:sz w:val="28"/>
          <w:szCs w:val="28"/>
        </w:rPr>
        <w:t xml:space="preserve"> школе;</w:t>
      </w:r>
    </w:p>
    <w:p w:rsidR="00F51EF8" w:rsidRPr="00425C7A" w:rsidRDefault="00F51EF8" w:rsidP="00F51EF8">
      <w:pPr>
        <w:numPr>
          <w:ilvl w:val="0"/>
          <w:numId w:val="53"/>
        </w:numPr>
        <w:shd w:val="clear" w:color="auto" w:fill="FFFFFF"/>
        <w:autoSpaceDE w:val="0"/>
        <w:autoSpaceDN w:val="0"/>
        <w:adjustRightInd w:val="0"/>
        <w:jc w:val="both"/>
        <w:rPr>
          <w:sz w:val="28"/>
          <w:szCs w:val="28"/>
        </w:rPr>
      </w:pPr>
      <w:r w:rsidRPr="00425C7A">
        <w:rPr>
          <w:sz w:val="28"/>
          <w:szCs w:val="28"/>
        </w:rPr>
        <w:t>индивидуальные консультации;</w:t>
      </w:r>
    </w:p>
    <w:p w:rsidR="00F51EF8" w:rsidRPr="00852568" w:rsidRDefault="00F51EF8" w:rsidP="00F51EF8">
      <w:pPr>
        <w:numPr>
          <w:ilvl w:val="0"/>
          <w:numId w:val="53"/>
        </w:numPr>
        <w:shd w:val="clear" w:color="auto" w:fill="FFFFFF"/>
        <w:autoSpaceDE w:val="0"/>
        <w:autoSpaceDN w:val="0"/>
        <w:adjustRightInd w:val="0"/>
        <w:jc w:val="both"/>
        <w:rPr>
          <w:sz w:val="28"/>
          <w:szCs w:val="28"/>
        </w:rPr>
      </w:pPr>
      <w:r w:rsidRPr="00425C7A">
        <w:rPr>
          <w:sz w:val="28"/>
          <w:szCs w:val="28"/>
        </w:rPr>
        <w:lastRenderedPageBreak/>
        <w:t>изучение мотивов и потребностей родителей.</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sidRPr="00425C7A">
        <w:rPr>
          <w:b/>
          <w:bCs/>
          <w:sz w:val="28"/>
          <w:szCs w:val="28"/>
        </w:rPr>
        <w:t>Планируемые результаты:</w:t>
      </w:r>
    </w:p>
    <w:p w:rsidR="00F51EF8" w:rsidRPr="00425C7A" w:rsidRDefault="00F51EF8" w:rsidP="00F51EF8">
      <w:pPr>
        <w:numPr>
          <w:ilvl w:val="0"/>
          <w:numId w:val="50"/>
        </w:numPr>
        <w:shd w:val="clear" w:color="auto" w:fill="FFFFFF"/>
        <w:autoSpaceDE w:val="0"/>
        <w:autoSpaceDN w:val="0"/>
        <w:adjustRightInd w:val="0"/>
        <w:jc w:val="both"/>
        <w:rPr>
          <w:sz w:val="28"/>
          <w:szCs w:val="28"/>
        </w:rPr>
      </w:pPr>
      <w:r w:rsidRPr="00425C7A">
        <w:rPr>
          <w:sz w:val="28"/>
          <w:szCs w:val="28"/>
        </w:rPr>
        <w:t>знания о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p w:rsidR="00F51EF8" w:rsidRPr="00425C7A" w:rsidRDefault="00F51EF8" w:rsidP="00F51EF8">
      <w:pPr>
        <w:numPr>
          <w:ilvl w:val="0"/>
          <w:numId w:val="50"/>
        </w:numPr>
        <w:shd w:val="clear" w:color="auto" w:fill="FFFFFF"/>
        <w:autoSpaceDE w:val="0"/>
        <w:autoSpaceDN w:val="0"/>
        <w:adjustRightInd w:val="0"/>
        <w:jc w:val="both"/>
        <w:rPr>
          <w:sz w:val="28"/>
          <w:szCs w:val="28"/>
        </w:rPr>
      </w:pPr>
      <w:r w:rsidRPr="00425C7A">
        <w:rPr>
          <w:sz w:val="28"/>
          <w:szCs w:val="28"/>
        </w:rPr>
        <w:t>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p>
    <w:p w:rsidR="00F51EF8" w:rsidRPr="00425C7A" w:rsidRDefault="00F51EF8" w:rsidP="00F51EF8">
      <w:pPr>
        <w:numPr>
          <w:ilvl w:val="0"/>
          <w:numId w:val="50"/>
        </w:numPr>
        <w:shd w:val="clear" w:color="auto" w:fill="FFFFFF"/>
        <w:autoSpaceDE w:val="0"/>
        <w:autoSpaceDN w:val="0"/>
        <w:adjustRightInd w:val="0"/>
        <w:jc w:val="both"/>
        <w:rPr>
          <w:sz w:val="28"/>
          <w:szCs w:val="28"/>
        </w:rPr>
      </w:pPr>
      <w:r w:rsidRPr="00425C7A">
        <w:rPr>
          <w:sz w:val="28"/>
          <w:szCs w:val="28"/>
        </w:rPr>
        <w:t>уважительное отношение к традиционным религиям;</w:t>
      </w:r>
    </w:p>
    <w:p w:rsidR="00F51EF8" w:rsidRPr="00425C7A" w:rsidRDefault="00F51EF8" w:rsidP="00F51EF8">
      <w:pPr>
        <w:numPr>
          <w:ilvl w:val="0"/>
          <w:numId w:val="50"/>
        </w:numPr>
        <w:shd w:val="clear" w:color="auto" w:fill="FFFFFF"/>
        <w:autoSpaceDE w:val="0"/>
        <w:autoSpaceDN w:val="0"/>
        <w:adjustRightInd w:val="0"/>
        <w:jc w:val="both"/>
        <w:rPr>
          <w:sz w:val="28"/>
          <w:szCs w:val="28"/>
        </w:rPr>
      </w:pPr>
      <w:r w:rsidRPr="00425C7A">
        <w:rPr>
          <w:sz w:val="28"/>
          <w:szCs w:val="28"/>
        </w:rPr>
        <w:t>неравнодушие к жизненным проблемам других людей, сочувствие к человеку, находящемуся в трудной ситуации;</w:t>
      </w:r>
    </w:p>
    <w:p w:rsidR="00F51EF8" w:rsidRPr="00425C7A" w:rsidRDefault="00F51EF8" w:rsidP="00F51EF8">
      <w:pPr>
        <w:numPr>
          <w:ilvl w:val="0"/>
          <w:numId w:val="50"/>
        </w:numPr>
        <w:shd w:val="clear" w:color="auto" w:fill="FFFFFF"/>
        <w:autoSpaceDE w:val="0"/>
        <w:autoSpaceDN w:val="0"/>
        <w:adjustRightInd w:val="0"/>
        <w:jc w:val="both"/>
        <w:rPr>
          <w:sz w:val="28"/>
          <w:szCs w:val="28"/>
        </w:rPr>
      </w:pPr>
      <w:r w:rsidRPr="00425C7A">
        <w:rPr>
          <w:sz w:val="28"/>
          <w:szCs w:val="28"/>
        </w:rPr>
        <w:t>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p w:rsidR="00F51EF8" w:rsidRPr="00425C7A" w:rsidRDefault="00F51EF8" w:rsidP="00F51EF8">
      <w:pPr>
        <w:numPr>
          <w:ilvl w:val="0"/>
          <w:numId w:val="50"/>
        </w:numPr>
        <w:shd w:val="clear" w:color="auto" w:fill="FFFFFF"/>
        <w:autoSpaceDE w:val="0"/>
        <w:autoSpaceDN w:val="0"/>
        <w:adjustRightInd w:val="0"/>
        <w:jc w:val="both"/>
        <w:rPr>
          <w:sz w:val="28"/>
          <w:szCs w:val="28"/>
        </w:rPr>
      </w:pPr>
      <w:r w:rsidRPr="00425C7A">
        <w:rPr>
          <w:sz w:val="28"/>
          <w:szCs w:val="28"/>
        </w:rPr>
        <w:t>уважительное отношение к родителям (законным представителям), к старшим, заботливое отношение к младшим;</w:t>
      </w:r>
    </w:p>
    <w:p w:rsidR="00F51EF8" w:rsidRDefault="00F51EF8" w:rsidP="00F51EF8">
      <w:pPr>
        <w:numPr>
          <w:ilvl w:val="0"/>
          <w:numId w:val="50"/>
        </w:numPr>
        <w:shd w:val="clear" w:color="auto" w:fill="FFFFFF"/>
        <w:autoSpaceDE w:val="0"/>
        <w:autoSpaceDN w:val="0"/>
        <w:adjustRightInd w:val="0"/>
        <w:jc w:val="both"/>
        <w:rPr>
          <w:sz w:val="28"/>
          <w:szCs w:val="28"/>
        </w:rPr>
      </w:pPr>
      <w:r w:rsidRPr="00425C7A">
        <w:rPr>
          <w:sz w:val="28"/>
          <w:szCs w:val="28"/>
        </w:rPr>
        <w:t>зна</w:t>
      </w:r>
      <w:r>
        <w:rPr>
          <w:sz w:val="28"/>
          <w:szCs w:val="28"/>
        </w:rPr>
        <w:t>ние традиций своей семьи и школы</w:t>
      </w:r>
      <w:r w:rsidRPr="00425C7A">
        <w:rPr>
          <w:sz w:val="28"/>
          <w:szCs w:val="28"/>
        </w:rPr>
        <w:t>, бережное отношение к ним.</w:t>
      </w:r>
    </w:p>
    <w:p w:rsidR="00F51EF8" w:rsidRPr="00425C7A" w:rsidRDefault="00F51EF8" w:rsidP="00F51EF8">
      <w:pPr>
        <w:shd w:val="clear" w:color="auto" w:fill="FFFFFF"/>
        <w:autoSpaceDE w:val="0"/>
        <w:autoSpaceDN w:val="0"/>
        <w:adjustRightInd w:val="0"/>
        <w:ind w:left="720"/>
        <w:jc w:val="both"/>
        <w:rPr>
          <w:sz w:val="28"/>
          <w:szCs w:val="28"/>
        </w:rPr>
      </w:pPr>
    </w:p>
    <w:p w:rsidR="00F51EF8" w:rsidRPr="00425C7A" w:rsidRDefault="00F51EF8" w:rsidP="00F51EF8">
      <w:pPr>
        <w:shd w:val="clear" w:color="auto" w:fill="FFFFFF"/>
        <w:ind w:left="720"/>
        <w:jc w:val="both"/>
        <w:rPr>
          <w:i/>
          <w:sz w:val="28"/>
          <w:szCs w:val="28"/>
        </w:rPr>
      </w:pPr>
      <w:r>
        <w:rPr>
          <w:b/>
          <w:bCs/>
          <w:i/>
          <w:sz w:val="28"/>
          <w:szCs w:val="28"/>
        </w:rPr>
        <w:t>2.3.5.</w:t>
      </w:r>
      <w:r w:rsidRPr="00425C7A">
        <w:rPr>
          <w:b/>
          <w:bCs/>
          <w:i/>
          <w:sz w:val="28"/>
          <w:szCs w:val="28"/>
        </w:rPr>
        <w:t xml:space="preserve">3. </w:t>
      </w:r>
      <w:r w:rsidRPr="00425C7A">
        <w:rPr>
          <w:b/>
          <w:bCs/>
          <w:i/>
          <w:iCs/>
          <w:sz w:val="28"/>
          <w:szCs w:val="28"/>
        </w:rPr>
        <w:t>Воспитание трудолюбия, творческого отношения к учению, труду, жизни.</w:t>
      </w:r>
    </w:p>
    <w:p w:rsidR="00F51EF8" w:rsidRDefault="00F51EF8" w:rsidP="00F51EF8">
      <w:pPr>
        <w:shd w:val="clear" w:color="auto" w:fill="FFFFFF"/>
        <w:jc w:val="both"/>
        <w:rPr>
          <w:b/>
          <w:bCs/>
          <w:sz w:val="28"/>
          <w:szCs w:val="28"/>
        </w:rPr>
      </w:pPr>
    </w:p>
    <w:p w:rsidR="00F51EF8" w:rsidRPr="00425C7A" w:rsidRDefault="00F51EF8" w:rsidP="00F51EF8">
      <w:pPr>
        <w:shd w:val="clear" w:color="auto" w:fill="FFFFFF"/>
        <w:jc w:val="both"/>
        <w:rPr>
          <w:b/>
          <w:bCs/>
          <w:sz w:val="28"/>
          <w:szCs w:val="28"/>
        </w:rPr>
      </w:pPr>
      <w:r w:rsidRPr="00425C7A">
        <w:rPr>
          <w:b/>
          <w:bCs/>
          <w:sz w:val="28"/>
          <w:szCs w:val="28"/>
        </w:rPr>
        <w:t>Модуль «Я и труд»</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b/>
          <w:bCs/>
          <w:i/>
          <w:sz w:val="28"/>
          <w:szCs w:val="28"/>
        </w:rPr>
      </w:pPr>
    </w:p>
    <w:p w:rsidR="00F51EF8" w:rsidRPr="00425C7A" w:rsidRDefault="00F51EF8" w:rsidP="00F51EF8">
      <w:pPr>
        <w:shd w:val="clear" w:color="auto" w:fill="FFFFFF"/>
        <w:jc w:val="both"/>
        <w:rPr>
          <w:b/>
          <w:bCs/>
          <w:sz w:val="28"/>
          <w:szCs w:val="28"/>
        </w:rPr>
      </w:pPr>
      <w:r w:rsidRPr="00425C7A">
        <w:rPr>
          <w:b/>
          <w:bCs/>
          <w:sz w:val="28"/>
          <w:szCs w:val="28"/>
        </w:rPr>
        <w:t>Задачи модуля:</w:t>
      </w:r>
    </w:p>
    <w:p w:rsidR="00F51EF8" w:rsidRPr="00425C7A" w:rsidRDefault="00F51EF8" w:rsidP="00F51EF8">
      <w:pPr>
        <w:shd w:val="clear" w:color="auto" w:fill="FFFFFF"/>
        <w:jc w:val="both"/>
        <w:rPr>
          <w:sz w:val="28"/>
          <w:szCs w:val="28"/>
        </w:rPr>
      </w:pPr>
      <w:r w:rsidRPr="00425C7A">
        <w:rPr>
          <w:bCs/>
          <w:sz w:val="28"/>
          <w:szCs w:val="28"/>
        </w:rPr>
        <w:t>Получение знаний</w:t>
      </w:r>
    </w:p>
    <w:p w:rsidR="00F51EF8" w:rsidRPr="00425C7A" w:rsidRDefault="00F51EF8" w:rsidP="00F51EF8">
      <w:pPr>
        <w:numPr>
          <w:ilvl w:val="0"/>
          <w:numId w:val="51"/>
        </w:numPr>
        <w:shd w:val="clear" w:color="auto" w:fill="FFFFFF"/>
        <w:autoSpaceDE w:val="0"/>
        <w:autoSpaceDN w:val="0"/>
        <w:adjustRightInd w:val="0"/>
        <w:jc w:val="both"/>
        <w:rPr>
          <w:sz w:val="28"/>
          <w:szCs w:val="28"/>
        </w:rPr>
      </w:pPr>
      <w:r w:rsidRPr="00425C7A">
        <w:rPr>
          <w:sz w:val="28"/>
          <w:szCs w:val="28"/>
        </w:rPr>
        <w:t>о нравственных основах учебы, ведущей роли образования, труда и значении творчества в жизни человека и общества;</w:t>
      </w:r>
    </w:p>
    <w:p w:rsidR="00F51EF8" w:rsidRPr="00425C7A" w:rsidRDefault="00F51EF8" w:rsidP="00F51EF8">
      <w:pPr>
        <w:numPr>
          <w:ilvl w:val="0"/>
          <w:numId w:val="51"/>
        </w:numPr>
        <w:shd w:val="clear" w:color="auto" w:fill="FFFFFF"/>
        <w:autoSpaceDE w:val="0"/>
        <w:autoSpaceDN w:val="0"/>
        <w:adjustRightInd w:val="0"/>
        <w:jc w:val="both"/>
        <w:rPr>
          <w:sz w:val="28"/>
          <w:szCs w:val="28"/>
        </w:rPr>
      </w:pPr>
      <w:r w:rsidRPr="00425C7A">
        <w:rPr>
          <w:sz w:val="28"/>
          <w:szCs w:val="28"/>
        </w:rPr>
        <w:t>уважение к труду и творчеству старших и сверстников;</w:t>
      </w:r>
    </w:p>
    <w:p w:rsidR="00F51EF8" w:rsidRPr="00425C7A" w:rsidRDefault="00F51EF8" w:rsidP="00F51EF8">
      <w:pPr>
        <w:numPr>
          <w:ilvl w:val="0"/>
          <w:numId w:val="51"/>
        </w:numPr>
        <w:shd w:val="clear" w:color="auto" w:fill="FFFFFF"/>
        <w:autoSpaceDE w:val="0"/>
        <w:autoSpaceDN w:val="0"/>
        <w:adjustRightInd w:val="0"/>
        <w:jc w:val="both"/>
        <w:rPr>
          <w:sz w:val="28"/>
          <w:szCs w:val="28"/>
        </w:rPr>
      </w:pPr>
      <w:r w:rsidRPr="00425C7A">
        <w:rPr>
          <w:sz w:val="28"/>
          <w:szCs w:val="28"/>
        </w:rPr>
        <w:t>об основных профессиях;</w:t>
      </w:r>
    </w:p>
    <w:p w:rsidR="00F51EF8" w:rsidRPr="00425C7A" w:rsidRDefault="00F51EF8" w:rsidP="00F51EF8">
      <w:pPr>
        <w:numPr>
          <w:ilvl w:val="0"/>
          <w:numId w:val="51"/>
        </w:numPr>
        <w:shd w:val="clear" w:color="auto" w:fill="FFFFFF"/>
        <w:autoSpaceDE w:val="0"/>
        <w:autoSpaceDN w:val="0"/>
        <w:adjustRightInd w:val="0"/>
        <w:jc w:val="both"/>
        <w:rPr>
          <w:sz w:val="28"/>
          <w:szCs w:val="28"/>
        </w:rPr>
      </w:pPr>
      <w:r w:rsidRPr="00425C7A">
        <w:rPr>
          <w:sz w:val="28"/>
          <w:szCs w:val="28"/>
        </w:rPr>
        <w:t>ценностного отношения к учебе как виду творческой деятельности;</w:t>
      </w:r>
    </w:p>
    <w:p w:rsidR="00F51EF8" w:rsidRPr="00425C7A" w:rsidRDefault="00F51EF8" w:rsidP="00F51EF8">
      <w:pPr>
        <w:numPr>
          <w:ilvl w:val="0"/>
          <w:numId w:val="51"/>
        </w:numPr>
        <w:shd w:val="clear" w:color="auto" w:fill="FFFFFF"/>
        <w:autoSpaceDE w:val="0"/>
        <w:autoSpaceDN w:val="0"/>
        <w:adjustRightInd w:val="0"/>
        <w:jc w:val="both"/>
        <w:rPr>
          <w:sz w:val="28"/>
          <w:szCs w:val="28"/>
        </w:rPr>
      </w:pPr>
      <w:r w:rsidRPr="00425C7A">
        <w:rPr>
          <w:sz w:val="28"/>
          <w:szCs w:val="28"/>
        </w:rPr>
        <w:t>элементарные представления о роли знаний, науки, современного производства в жизни человека и общества;</w:t>
      </w:r>
    </w:p>
    <w:p w:rsidR="00F51EF8" w:rsidRPr="00425C7A" w:rsidRDefault="00F51EF8" w:rsidP="00F51EF8">
      <w:pPr>
        <w:numPr>
          <w:ilvl w:val="0"/>
          <w:numId w:val="51"/>
        </w:numPr>
        <w:shd w:val="clear" w:color="auto" w:fill="FFFFFF"/>
        <w:autoSpaceDE w:val="0"/>
        <w:autoSpaceDN w:val="0"/>
        <w:adjustRightInd w:val="0"/>
        <w:jc w:val="both"/>
        <w:rPr>
          <w:sz w:val="28"/>
          <w:szCs w:val="28"/>
        </w:rPr>
      </w:pPr>
      <w:r w:rsidRPr="00425C7A">
        <w:rPr>
          <w:sz w:val="28"/>
          <w:szCs w:val="28"/>
        </w:rPr>
        <w:t>навыки коллективной работы, в том числе при разработке и реализации учебных и учебно-трудовых проектов;</w:t>
      </w:r>
    </w:p>
    <w:p w:rsidR="00F51EF8" w:rsidRPr="00425C7A" w:rsidRDefault="00F51EF8" w:rsidP="00F51EF8">
      <w:pPr>
        <w:numPr>
          <w:ilvl w:val="0"/>
          <w:numId w:val="51"/>
        </w:numPr>
        <w:shd w:val="clear" w:color="auto" w:fill="FFFFFF"/>
        <w:autoSpaceDE w:val="0"/>
        <w:autoSpaceDN w:val="0"/>
        <w:adjustRightInd w:val="0"/>
        <w:jc w:val="both"/>
        <w:rPr>
          <w:sz w:val="28"/>
          <w:szCs w:val="28"/>
        </w:rPr>
      </w:pPr>
      <w:r w:rsidRPr="00425C7A">
        <w:rPr>
          <w:sz w:val="28"/>
          <w:szCs w:val="28"/>
        </w:rPr>
        <w:t>умение проявлять дисциплинированность, последовательность и настойчивость в выполнении учебных и учебно-трудовых заданий;</w:t>
      </w:r>
    </w:p>
    <w:p w:rsidR="00F51EF8" w:rsidRPr="00425C7A" w:rsidRDefault="00F51EF8" w:rsidP="00F51EF8">
      <w:pPr>
        <w:numPr>
          <w:ilvl w:val="0"/>
          <w:numId w:val="51"/>
        </w:numPr>
        <w:shd w:val="clear" w:color="auto" w:fill="FFFFFF"/>
        <w:autoSpaceDE w:val="0"/>
        <w:autoSpaceDN w:val="0"/>
        <w:adjustRightInd w:val="0"/>
        <w:jc w:val="both"/>
        <w:rPr>
          <w:sz w:val="28"/>
          <w:szCs w:val="28"/>
        </w:rPr>
      </w:pPr>
      <w:r w:rsidRPr="00425C7A">
        <w:rPr>
          <w:sz w:val="28"/>
          <w:szCs w:val="28"/>
        </w:rPr>
        <w:t>умение соблюдать порядок на рабочем месте;</w:t>
      </w:r>
    </w:p>
    <w:p w:rsidR="00F51EF8" w:rsidRPr="00425C7A" w:rsidRDefault="00F51EF8" w:rsidP="00F51EF8">
      <w:pPr>
        <w:numPr>
          <w:ilvl w:val="0"/>
          <w:numId w:val="51"/>
        </w:numPr>
        <w:shd w:val="clear" w:color="auto" w:fill="FFFFFF"/>
        <w:autoSpaceDE w:val="0"/>
        <w:autoSpaceDN w:val="0"/>
        <w:adjustRightInd w:val="0"/>
        <w:jc w:val="both"/>
        <w:rPr>
          <w:sz w:val="28"/>
          <w:szCs w:val="28"/>
        </w:rPr>
      </w:pPr>
      <w:r w:rsidRPr="00425C7A">
        <w:rPr>
          <w:sz w:val="28"/>
          <w:szCs w:val="28"/>
        </w:rPr>
        <w:t xml:space="preserve">бережное отношение к результатам своего труда, </w:t>
      </w:r>
      <w:r>
        <w:rPr>
          <w:sz w:val="28"/>
          <w:szCs w:val="28"/>
        </w:rPr>
        <w:t>труда других людей, к школьному</w:t>
      </w:r>
      <w:r w:rsidRPr="00425C7A">
        <w:rPr>
          <w:sz w:val="28"/>
          <w:szCs w:val="28"/>
        </w:rPr>
        <w:t xml:space="preserve"> имуществу, учебникам, личным вещам;</w:t>
      </w:r>
    </w:p>
    <w:p w:rsidR="00F51EF8" w:rsidRPr="00425C7A" w:rsidRDefault="00F51EF8" w:rsidP="00F51EF8">
      <w:pPr>
        <w:numPr>
          <w:ilvl w:val="0"/>
          <w:numId w:val="51"/>
        </w:numPr>
        <w:shd w:val="clear" w:color="auto" w:fill="FFFFFF"/>
        <w:autoSpaceDE w:val="0"/>
        <w:autoSpaceDN w:val="0"/>
        <w:adjustRightInd w:val="0"/>
        <w:jc w:val="both"/>
        <w:rPr>
          <w:sz w:val="28"/>
          <w:szCs w:val="28"/>
        </w:rPr>
      </w:pPr>
      <w:r w:rsidRPr="00425C7A">
        <w:rPr>
          <w:sz w:val="28"/>
          <w:szCs w:val="28"/>
        </w:rPr>
        <w:lastRenderedPageBreak/>
        <w:t>отрицательное отношение к лени и небрежности в труде и учебе, небережливому отношению к результатам труда людей.</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sidRPr="00425C7A">
        <w:rPr>
          <w:b/>
          <w:bCs/>
          <w:sz w:val="28"/>
          <w:szCs w:val="28"/>
        </w:rPr>
        <w:t xml:space="preserve">Ценности: </w:t>
      </w:r>
      <w:r w:rsidRPr="00425C7A">
        <w:rPr>
          <w:sz w:val="28"/>
          <w:szCs w:val="28"/>
        </w:rPr>
        <w:t>уважение к труду; творчество и созидание; стремление к познанию и истине; целеустремленность и настойчивость; бережливость.</w:t>
      </w:r>
    </w:p>
    <w:p w:rsidR="00F51EF8" w:rsidRPr="00425C7A" w:rsidRDefault="00F51EF8" w:rsidP="00F51EF8">
      <w:pPr>
        <w:shd w:val="clear" w:color="auto" w:fill="FFFFFF"/>
        <w:jc w:val="both"/>
        <w:rPr>
          <w:b/>
          <w:bCs/>
          <w:sz w:val="28"/>
          <w:szCs w:val="28"/>
        </w:rPr>
      </w:pPr>
    </w:p>
    <w:p w:rsidR="00F51EF8" w:rsidRPr="00425C7A" w:rsidRDefault="00F51EF8" w:rsidP="00F51EF8">
      <w:pPr>
        <w:jc w:val="both"/>
        <w:rPr>
          <w:rStyle w:val="aff3"/>
          <w:sz w:val="28"/>
          <w:szCs w:val="28"/>
        </w:rPr>
      </w:pPr>
      <w:r w:rsidRPr="00425C7A">
        <w:rPr>
          <w:rStyle w:val="aff3"/>
          <w:sz w:val="28"/>
          <w:szCs w:val="28"/>
        </w:rPr>
        <w:t>Основные направления работы</w:t>
      </w:r>
    </w:p>
    <w:tbl>
      <w:tblPr>
        <w:tblW w:w="9072" w:type="dxa"/>
        <w:tblCellSpacing w:w="0" w:type="dxa"/>
        <w:tblInd w:w="374" w:type="dxa"/>
        <w:tblBorders>
          <w:top w:val="outset" w:sz="6" w:space="0" w:color="FFFFFF"/>
          <w:left w:val="outset" w:sz="6" w:space="0" w:color="FFFFFF"/>
          <w:bottom w:val="outset" w:sz="6" w:space="0" w:color="FFFFFF"/>
          <w:right w:val="outset" w:sz="6" w:space="0" w:color="FFFFFF"/>
        </w:tblBorders>
        <w:tblCellMar>
          <w:top w:w="75" w:type="dxa"/>
          <w:left w:w="75" w:type="dxa"/>
          <w:bottom w:w="75" w:type="dxa"/>
          <w:right w:w="75" w:type="dxa"/>
        </w:tblCellMar>
        <w:tblLook w:val="0000" w:firstRow="0" w:lastRow="0" w:firstColumn="0" w:lastColumn="0" w:noHBand="0" w:noVBand="0"/>
      </w:tblPr>
      <w:tblGrid>
        <w:gridCol w:w="4340"/>
        <w:gridCol w:w="4732"/>
      </w:tblGrid>
      <w:tr w:rsidR="00F51EF8" w:rsidRPr="00425C7A" w:rsidTr="00623251">
        <w:trPr>
          <w:tblCellSpacing w:w="0" w:type="dxa"/>
        </w:trPr>
        <w:tc>
          <w:tcPr>
            <w:tcW w:w="4340"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ind w:left="364" w:hanging="360"/>
              <w:jc w:val="both"/>
              <w:rPr>
                <w:rStyle w:val="aff3"/>
                <w:b w:val="0"/>
                <w:bCs w:val="0"/>
                <w:sz w:val="28"/>
                <w:szCs w:val="28"/>
              </w:rPr>
            </w:pPr>
            <w:r w:rsidRPr="00425C7A">
              <w:rPr>
                <w:rStyle w:val="aff3"/>
                <w:b w:val="0"/>
                <w:bCs w:val="0"/>
                <w:sz w:val="28"/>
                <w:szCs w:val="28"/>
              </w:rPr>
              <w:t>Воспитательные задачи</w:t>
            </w:r>
          </w:p>
        </w:tc>
        <w:tc>
          <w:tcPr>
            <w:tcW w:w="4732"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tabs>
                <w:tab w:val="left" w:pos="0"/>
              </w:tabs>
              <w:ind w:left="335" w:hanging="360"/>
              <w:jc w:val="both"/>
              <w:rPr>
                <w:sz w:val="28"/>
                <w:szCs w:val="28"/>
              </w:rPr>
            </w:pPr>
            <w:r w:rsidRPr="00425C7A">
              <w:rPr>
                <w:sz w:val="28"/>
                <w:szCs w:val="28"/>
              </w:rPr>
              <w:t>Ключевые дела</w:t>
            </w:r>
          </w:p>
        </w:tc>
      </w:tr>
      <w:tr w:rsidR="00F51EF8" w:rsidRPr="00425C7A" w:rsidTr="00623251">
        <w:trPr>
          <w:tblCellSpacing w:w="0" w:type="dxa"/>
        </w:trPr>
        <w:tc>
          <w:tcPr>
            <w:tcW w:w="4340"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numPr>
                <w:ilvl w:val="0"/>
                <w:numId w:val="21"/>
              </w:numPr>
              <w:ind w:left="364"/>
              <w:jc w:val="both"/>
              <w:rPr>
                <w:sz w:val="28"/>
                <w:szCs w:val="28"/>
              </w:rPr>
            </w:pPr>
            <w:r w:rsidRPr="00425C7A">
              <w:rPr>
                <w:sz w:val="28"/>
                <w:szCs w:val="28"/>
              </w:rPr>
              <w:t>формирование у учащихся осознания пр</w:t>
            </w:r>
            <w:r>
              <w:rPr>
                <w:sz w:val="28"/>
                <w:szCs w:val="28"/>
              </w:rPr>
              <w:t>инадлежности к  коллективу школы</w:t>
            </w:r>
            <w:r w:rsidRPr="00425C7A">
              <w:rPr>
                <w:sz w:val="28"/>
                <w:szCs w:val="28"/>
              </w:rPr>
              <w:t>;</w:t>
            </w:r>
          </w:p>
          <w:p w:rsidR="00F51EF8" w:rsidRPr="00425C7A" w:rsidRDefault="00F51EF8" w:rsidP="00623251">
            <w:pPr>
              <w:numPr>
                <w:ilvl w:val="0"/>
                <w:numId w:val="21"/>
              </w:numPr>
              <w:ind w:left="364"/>
              <w:jc w:val="both"/>
              <w:rPr>
                <w:sz w:val="28"/>
                <w:szCs w:val="28"/>
              </w:rPr>
            </w:pPr>
            <w:r w:rsidRPr="00425C7A">
              <w:rPr>
                <w:sz w:val="28"/>
                <w:szCs w:val="28"/>
              </w:rPr>
              <w:t>стремление к сочетанию личных и общественных интересов, к созданию атмосферы подлинного товарищества и дружбы в коллективе;</w:t>
            </w:r>
          </w:p>
          <w:p w:rsidR="00F51EF8" w:rsidRPr="00425C7A" w:rsidRDefault="00F51EF8" w:rsidP="00623251">
            <w:pPr>
              <w:numPr>
                <w:ilvl w:val="0"/>
                <w:numId w:val="21"/>
              </w:numPr>
              <w:ind w:left="364"/>
              <w:jc w:val="both"/>
              <w:rPr>
                <w:sz w:val="28"/>
                <w:szCs w:val="28"/>
              </w:rPr>
            </w:pPr>
            <w:r w:rsidRPr="00425C7A">
              <w:rPr>
                <w:sz w:val="28"/>
                <w:szCs w:val="28"/>
              </w:rPr>
              <w:t>воспитание сознательного отношения к учебе, труду;</w:t>
            </w:r>
          </w:p>
          <w:p w:rsidR="00F51EF8" w:rsidRPr="00425C7A" w:rsidRDefault="00F51EF8" w:rsidP="00623251">
            <w:pPr>
              <w:numPr>
                <w:ilvl w:val="0"/>
                <w:numId w:val="21"/>
              </w:numPr>
              <w:ind w:left="364"/>
              <w:jc w:val="both"/>
              <w:rPr>
                <w:sz w:val="28"/>
                <w:szCs w:val="28"/>
              </w:rPr>
            </w:pPr>
            <w:r w:rsidRPr="00425C7A">
              <w:rPr>
                <w:sz w:val="28"/>
                <w:szCs w:val="28"/>
              </w:rPr>
              <w:t>развитие познавательной ак</w:t>
            </w:r>
            <w:r>
              <w:rPr>
                <w:sz w:val="28"/>
                <w:szCs w:val="28"/>
              </w:rPr>
              <w:t>тивности, участия в школьных</w:t>
            </w:r>
            <w:r w:rsidRPr="00425C7A">
              <w:rPr>
                <w:sz w:val="28"/>
                <w:szCs w:val="28"/>
              </w:rPr>
              <w:t xml:space="preserve"> мер</w:t>
            </w:r>
            <w:r w:rsidRPr="00425C7A">
              <w:rPr>
                <w:sz w:val="28"/>
                <w:szCs w:val="28"/>
              </w:rPr>
              <w:t>о</w:t>
            </w:r>
            <w:r w:rsidRPr="00425C7A">
              <w:rPr>
                <w:sz w:val="28"/>
                <w:szCs w:val="28"/>
              </w:rPr>
              <w:t>приятиях;</w:t>
            </w:r>
          </w:p>
          <w:p w:rsidR="00F51EF8" w:rsidRPr="00425C7A" w:rsidRDefault="00F51EF8" w:rsidP="00623251">
            <w:pPr>
              <w:numPr>
                <w:ilvl w:val="0"/>
                <w:numId w:val="21"/>
              </w:numPr>
              <w:ind w:left="364"/>
              <w:jc w:val="both"/>
              <w:rPr>
                <w:sz w:val="28"/>
                <w:szCs w:val="28"/>
              </w:rPr>
            </w:pPr>
            <w:r w:rsidRPr="00425C7A">
              <w:rPr>
                <w:sz w:val="28"/>
                <w:szCs w:val="28"/>
              </w:rPr>
              <w:t xml:space="preserve">формирование готовности </w:t>
            </w:r>
            <w:r>
              <w:rPr>
                <w:sz w:val="28"/>
                <w:szCs w:val="28"/>
              </w:rPr>
              <w:t>школьников</w:t>
            </w:r>
            <w:r w:rsidRPr="00425C7A">
              <w:rPr>
                <w:sz w:val="28"/>
                <w:szCs w:val="28"/>
              </w:rPr>
              <w:t xml:space="preserve"> к сознательному выбору профессии.</w:t>
            </w:r>
          </w:p>
        </w:tc>
        <w:tc>
          <w:tcPr>
            <w:tcW w:w="4732"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tabs>
                <w:tab w:val="left" w:pos="0"/>
              </w:tabs>
              <w:ind w:left="335"/>
              <w:jc w:val="both"/>
              <w:rPr>
                <w:sz w:val="28"/>
                <w:szCs w:val="28"/>
              </w:rPr>
            </w:pPr>
          </w:p>
          <w:p w:rsidR="00F51EF8" w:rsidRDefault="00F51EF8" w:rsidP="00623251">
            <w:pPr>
              <w:numPr>
                <w:ilvl w:val="0"/>
                <w:numId w:val="26"/>
              </w:numPr>
              <w:tabs>
                <w:tab w:val="left" w:pos="0"/>
              </w:tabs>
              <w:ind w:left="335"/>
              <w:jc w:val="both"/>
              <w:rPr>
                <w:sz w:val="28"/>
                <w:szCs w:val="28"/>
              </w:rPr>
            </w:pPr>
            <w:r>
              <w:rPr>
                <w:sz w:val="28"/>
                <w:szCs w:val="28"/>
              </w:rPr>
              <w:t>День Открытых дверей школы</w:t>
            </w:r>
            <w:r w:rsidRPr="00425C7A">
              <w:rPr>
                <w:sz w:val="28"/>
                <w:szCs w:val="28"/>
              </w:rPr>
              <w:t>;</w:t>
            </w:r>
          </w:p>
          <w:p w:rsidR="00F51EF8" w:rsidRPr="00425C7A" w:rsidRDefault="00F51EF8" w:rsidP="00623251">
            <w:pPr>
              <w:numPr>
                <w:ilvl w:val="0"/>
                <w:numId w:val="26"/>
              </w:numPr>
              <w:tabs>
                <w:tab w:val="left" w:pos="0"/>
              </w:tabs>
              <w:ind w:left="335"/>
              <w:jc w:val="both"/>
              <w:rPr>
                <w:sz w:val="28"/>
                <w:szCs w:val="28"/>
              </w:rPr>
            </w:pPr>
            <w:r>
              <w:rPr>
                <w:sz w:val="28"/>
                <w:szCs w:val="28"/>
              </w:rPr>
              <w:t>Дежурство по школе</w:t>
            </w:r>
          </w:p>
          <w:p w:rsidR="00F51EF8" w:rsidRPr="00425C7A" w:rsidRDefault="00F51EF8" w:rsidP="00623251">
            <w:pPr>
              <w:numPr>
                <w:ilvl w:val="0"/>
                <w:numId w:val="26"/>
              </w:numPr>
              <w:shd w:val="clear" w:color="auto" w:fill="FFFFFF"/>
              <w:autoSpaceDE w:val="0"/>
              <w:autoSpaceDN w:val="0"/>
              <w:adjustRightInd w:val="0"/>
              <w:ind w:left="335"/>
              <w:jc w:val="both"/>
              <w:rPr>
                <w:sz w:val="28"/>
                <w:szCs w:val="28"/>
              </w:rPr>
            </w:pPr>
            <w:r w:rsidRPr="00425C7A">
              <w:rPr>
                <w:sz w:val="28"/>
                <w:szCs w:val="28"/>
              </w:rPr>
              <w:t>организация ежедневн</w:t>
            </w:r>
            <w:r>
              <w:rPr>
                <w:sz w:val="28"/>
                <w:szCs w:val="28"/>
              </w:rPr>
              <w:t>ого дежурства по кабинетам школы</w:t>
            </w:r>
            <w:r w:rsidRPr="00425C7A">
              <w:rPr>
                <w:sz w:val="28"/>
                <w:szCs w:val="28"/>
              </w:rPr>
              <w:t>;</w:t>
            </w:r>
          </w:p>
          <w:p w:rsidR="00F51EF8" w:rsidRPr="00425C7A" w:rsidRDefault="00F51EF8" w:rsidP="00623251">
            <w:pPr>
              <w:numPr>
                <w:ilvl w:val="0"/>
                <w:numId w:val="26"/>
              </w:numPr>
              <w:shd w:val="clear" w:color="auto" w:fill="FFFFFF"/>
              <w:autoSpaceDE w:val="0"/>
              <w:autoSpaceDN w:val="0"/>
              <w:adjustRightInd w:val="0"/>
              <w:ind w:left="335"/>
              <w:jc w:val="both"/>
              <w:rPr>
                <w:sz w:val="28"/>
                <w:szCs w:val="28"/>
              </w:rPr>
            </w:pPr>
            <w:r w:rsidRPr="00425C7A">
              <w:rPr>
                <w:sz w:val="28"/>
                <w:szCs w:val="28"/>
              </w:rPr>
              <w:t>органи</w:t>
            </w:r>
            <w:r>
              <w:rPr>
                <w:sz w:val="28"/>
                <w:szCs w:val="28"/>
              </w:rPr>
              <w:t>зация дежурства по школе</w:t>
            </w:r>
            <w:r w:rsidRPr="00425C7A">
              <w:rPr>
                <w:sz w:val="28"/>
                <w:szCs w:val="28"/>
              </w:rPr>
              <w:t>;</w:t>
            </w:r>
          </w:p>
          <w:p w:rsidR="00F51EF8" w:rsidRPr="00425C7A" w:rsidRDefault="00F51EF8" w:rsidP="00623251">
            <w:pPr>
              <w:numPr>
                <w:ilvl w:val="0"/>
                <w:numId w:val="26"/>
              </w:numPr>
              <w:shd w:val="clear" w:color="auto" w:fill="FFFFFF"/>
              <w:autoSpaceDE w:val="0"/>
              <w:autoSpaceDN w:val="0"/>
              <w:adjustRightInd w:val="0"/>
              <w:ind w:left="335"/>
              <w:jc w:val="both"/>
              <w:rPr>
                <w:sz w:val="28"/>
                <w:szCs w:val="28"/>
              </w:rPr>
            </w:pPr>
            <w:r w:rsidRPr="00425C7A">
              <w:rPr>
                <w:sz w:val="28"/>
                <w:szCs w:val="28"/>
              </w:rPr>
              <w:t>организация суббот</w:t>
            </w:r>
            <w:r>
              <w:rPr>
                <w:sz w:val="28"/>
                <w:szCs w:val="28"/>
              </w:rPr>
              <w:t>ников по уборке территории школы</w:t>
            </w:r>
            <w:r w:rsidRPr="00425C7A">
              <w:rPr>
                <w:sz w:val="28"/>
                <w:szCs w:val="28"/>
              </w:rPr>
              <w:t>;</w:t>
            </w:r>
          </w:p>
          <w:p w:rsidR="00F51EF8" w:rsidRDefault="00F51EF8" w:rsidP="00623251">
            <w:pPr>
              <w:numPr>
                <w:ilvl w:val="0"/>
                <w:numId w:val="26"/>
              </w:numPr>
              <w:shd w:val="clear" w:color="auto" w:fill="FFFFFF"/>
              <w:autoSpaceDE w:val="0"/>
              <w:autoSpaceDN w:val="0"/>
              <w:adjustRightInd w:val="0"/>
              <w:ind w:left="335"/>
              <w:jc w:val="both"/>
              <w:rPr>
                <w:sz w:val="28"/>
                <w:szCs w:val="28"/>
              </w:rPr>
            </w:pPr>
            <w:r w:rsidRPr="00425C7A">
              <w:rPr>
                <w:sz w:val="28"/>
                <w:szCs w:val="28"/>
              </w:rPr>
              <w:t>профориентационные экскурсии на предприятия;</w:t>
            </w:r>
          </w:p>
          <w:p w:rsidR="00F51EF8" w:rsidRPr="009246A8" w:rsidRDefault="00F51EF8" w:rsidP="00623251">
            <w:pPr>
              <w:numPr>
                <w:ilvl w:val="0"/>
                <w:numId w:val="26"/>
              </w:numPr>
              <w:shd w:val="clear" w:color="auto" w:fill="FFFFFF"/>
              <w:autoSpaceDE w:val="0"/>
              <w:autoSpaceDN w:val="0"/>
              <w:adjustRightInd w:val="0"/>
              <w:ind w:left="335"/>
              <w:jc w:val="both"/>
              <w:rPr>
                <w:sz w:val="28"/>
                <w:szCs w:val="28"/>
              </w:rPr>
            </w:pPr>
            <w:r>
              <w:rPr>
                <w:sz w:val="28"/>
                <w:szCs w:val="28"/>
              </w:rPr>
              <w:t>Университетские субботы</w:t>
            </w:r>
            <w:r w:rsidRPr="00425C7A">
              <w:rPr>
                <w:sz w:val="28"/>
                <w:szCs w:val="28"/>
              </w:rPr>
              <w:t>;</w:t>
            </w:r>
          </w:p>
          <w:p w:rsidR="00F51EF8" w:rsidRPr="00425C7A" w:rsidRDefault="00F51EF8" w:rsidP="00623251">
            <w:pPr>
              <w:numPr>
                <w:ilvl w:val="0"/>
                <w:numId w:val="26"/>
              </w:numPr>
              <w:spacing w:before="27" w:after="27"/>
              <w:ind w:left="335"/>
              <w:jc w:val="both"/>
              <w:rPr>
                <w:sz w:val="28"/>
                <w:szCs w:val="28"/>
              </w:rPr>
            </w:pPr>
            <w:r w:rsidRPr="00425C7A">
              <w:rPr>
                <w:sz w:val="28"/>
                <w:szCs w:val="28"/>
              </w:rPr>
              <w:t>выставки декоративно-прикладного творчества;</w:t>
            </w:r>
          </w:p>
          <w:p w:rsidR="00F51EF8" w:rsidRPr="00EE7B02" w:rsidRDefault="00F51EF8" w:rsidP="00623251">
            <w:pPr>
              <w:numPr>
                <w:ilvl w:val="0"/>
                <w:numId w:val="26"/>
              </w:numPr>
              <w:shd w:val="clear" w:color="auto" w:fill="FFFFFF"/>
              <w:autoSpaceDE w:val="0"/>
              <w:autoSpaceDN w:val="0"/>
              <w:adjustRightInd w:val="0"/>
              <w:ind w:left="335"/>
              <w:jc w:val="both"/>
              <w:rPr>
                <w:sz w:val="28"/>
                <w:szCs w:val="28"/>
              </w:rPr>
            </w:pPr>
            <w:r w:rsidRPr="00425C7A">
              <w:rPr>
                <w:sz w:val="28"/>
                <w:szCs w:val="28"/>
              </w:rPr>
              <w:t>конкурсные, познавательно развлекательные, сюжетно-ролевые и коллективно-творческие мероприятия</w:t>
            </w:r>
            <w:r>
              <w:rPr>
                <w:sz w:val="28"/>
                <w:szCs w:val="28"/>
              </w:rPr>
              <w:t>.</w:t>
            </w:r>
          </w:p>
        </w:tc>
      </w:tr>
    </w:tbl>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sidRPr="00425C7A">
        <w:rPr>
          <w:b/>
          <w:bCs/>
          <w:sz w:val="28"/>
          <w:szCs w:val="28"/>
        </w:rPr>
        <w:t>Совместная педагогическая деятельность семьи и школы:</w:t>
      </w:r>
    </w:p>
    <w:p w:rsidR="00F51EF8" w:rsidRPr="00425C7A" w:rsidRDefault="00F51EF8" w:rsidP="00F51EF8">
      <w:pPr>
        <w:numPr>
          <w:ilvl w:val="0"/>
          <w:numId w:val="52"/>
        </w:numPr>
        <w:shd w:val="clear" w:color="auto" w:fill="FFFFFF"/>
        <w:autoSpaceDE w:val="0"/>
        <w:autoSpaceDN w:val="0"/>
        <w:adjustRightInd w:val="0"/>
        <w:jc w:val="both"/>
        <w:rPr>
          <w:sz w:val="28"/>
          <w:szCs w:val="28"/>
        </w:rPr>
      </w:pPr>
      <w:r w:rsidRPr="00425C7A">
        <w:rPr>
          <w:sz w:val="28"/>
          <w:szCs w:val="28"/>
        </w:rPr>
        <w:t>участие родителей в школьных ярмарках;</w:t>
      </w:r>
    </w:p>
    <w:p w:rsidR="00F51EF8" w:rsidRPr="00425C7A" w:rsidRDefault="00F51EF8" w:rsidP="00F51EF8">
      <w:pPr>
        <w:numPr>
          <w:ilvl w:val="0"/>
          <w:numId w:val="52"/>
        </w:numPr>
        <w:shd w:val="clear" w:color="auto" w:fill="FFFFFF"/>
        <w:autoSpaceDE w:val="0"/>
        <w:autoSpaceDN w:val="0"/>
        <w:adjustRightInd w:val="0"/>
        <w:jc w:val="both"/>
        <w:rPr>
          <w:sz w:val="28"/>
          <w:szCs w:val="28"/>
        </w:rPr>
      </w:pPr>
      <w:r w:rsidRPr="00425C7A">
        <w:rPr>
          <w:sz w:val="28"/>
          <w:szCs w:val="28"/>
        </w:rPr>
        <w:t>участие родителей в субботниках по благоустройст</w:t>
      </w:r>
      <w:r>
        <w:rPr>
          <w:sz w:val="28"/>
          <w:szCs w:val="28"/>
        </w:rPr>
        <w:t>ву территории школы</w:t>
      </w:r>
      <w:r w:rsidRPr="00425C7A">
        <w:rPr>
          <w:sz w:val="28"/>
          <w:szCs w:val="28"/>
        </w:rPr>
        <w:t>;</w:t>
      </w:r>
    </w:p>
    <w:p w:rsidR="00F51EF8" w:rsidRPr="00425C7A" w:rsidRDefault="00F51EF8" w:rsidP="00F51EF8">
      <w:pPr>
        <w:numPr>
          <w:ilvl w:val="0"/>
          <w:numId w:val="52"/>
        </w:numPr>
        <w:shd w:val="clear" w:color="auto" w:fill="FFFFFF"/>
        <w:autoSpaceDE w:val="0"/>
        <w:autoSpaceDN w:val="0"/>
        <w:adjustRightInd w:val="0"/>
        <w:jc w:val="both"/>
        <w:rPr>
          <w:sz w:val="28"/>
          <w:szCs w:val="28"/>
        </w:rPr>
      </w:pPr>
      <w:r w:rsidRPr="00425C7A">
        <w:rPr>
          <w:sz w:val="28"/>
          <w:szCs w:val="28"/>
        </w:rPr>
        <w:t>организация экскурсий на производственные предприятия с привлечением родителей;</w:t>
      </w:r>
    </w:p>
    <w:p w:rsidR="00F51EF8" w:rsidRPr="00425C7A" w:rsidRDefault="00F51EF8" w:rsidP="00F51EF8">
      <w:pPr>
        <w:numPr>
          <w:ilvl w:val="0"/>
          <w:numId w:val="52"/>
        </w:numPr>
        <w:shd w:val="clear" w:color="auto" w:fill="FFFFFF"/>
        <w:autoSpaceDE w:val="0"/>
        <w:autoSpaceDN w:val="0"/>
        <w:adjustRightInd w:val="0"/>
        <w:jc w:val="both"/>
        <w:rPr>
          <w:sz w:val="28"/>
          <w:szCs w:val="28"/>
        </w:rPr>
      </w:pPr>
      <w:r w:rsidRPr="00425C7A">
        <w:rPr>
          <w:sz w:val="28"/>
          <w:szCs w:val="28"/>
        </w:rPr>
        <w:t>совместные проекты с родителями;</w:t>
      </w:r>
    </w:p>
    <w:p w:rsidR="00F51EF8" w:rsidRPr="00425C7A" w:rsidRDefault="00F51EF8" w:rsidP="00F51EF8">
      <w:pPr>
        <w:numPr>
          <w:ilvl w:val="0"/>
          <w:numId w:val="52"/>
        </w:numPr>
        <w:shd w:val="clear" w:color="auto" w:fill="FFFFFF"/>
        <w:autoSpaceDE w:val="0"/>
        <w:autoSpaceDN w:val="0"/>
        <w:adjustRightInd w:val="0"/>
        <w:jc w:val="both"/>
        <w:rPr>
          <w:sz w:val="28"/>
          <w:szCs w:val="28"/>
        </w:rPr>
      </w:pPr>
      <w:r w:rsidRPr="00425C7A">
        <w:rPr>
          <w:sz w:val="28"/>
          <w:szCs w:val="28"/>
        </w:rPr>
        <w:t>организация встреч-бесед с родителями – людьми различных профессий, прославившихся своим трудом, его результатами;</w:t>
      </w:r>
    </w:p>
    <w:p w:rsidR="00F51EF8" w:rsidRDefault="00F51EF8" w:rsidP="00F51EF8">
      <w:pPr>
        <w:numPr>
          <w:ilvl w:val="0"/>
          <w:numId w:val="52"/>
        </w:numPr>
        <w:shd w:val="clear" w:color="auto" w:fill="FFFFFF"/>
        <w:autoSpaceDE w:val="0"/>
        <w:autoSpaceDN w:val="0"/>
        <w:adjustRightInd w:val="0"/>
        <w:jc w:val="both"/>
        <w:rPr>
          <w:sz w:val="28"/>
          <w:szCs w:val="28"/>
        </w:rPr>
      </w:pPr>
      <w:r w:rsidRPr="00425C7A">
        <w:rPr>
          <w:sz w:val="28"/>
          <w:szCs w:val="28"/>
        </w:rPr>
        <w:t>участие в коллективно-творческих делах по подготовке трудовых праздников.</w:t>
      </w:r>
    </w:p>
    <w:p w:rsidR="00F51EF8" w:rsidRDefault="00F51EF8" w:rsidP="00F51EF8">
      <w:pPr>
        <w:shd w:val="clear" w:color="auto" w:fill="FFFFFF"/>
        <w:autoSpaceDE w:val="0"/>
        <w:autoSpaceDN w:val="0"/>
        <w:adjustRightInd w:val="0"/>
        <w:jc w:val="both"/>
        <w:rPr>
          <w:sz w:val="28"/>
          <w:szCs w:val="28"/>
        </w:rPr>
      </w:pPr>
    </w:p>
    <w:p w:rsidR="00F51EF8" w:rsidRPr="00852568" w:rsidRDefault="00F51EF8" w:rsidP="00F51EF8">
      <w:pPr>
        <w:shd w:val="clear" w:color="auto" w:fill="FFFFFF"/>
        <w:autoSpaceDE w:val="0"/>
        <w:autoSpaceDN w:val="0"/>
        <w:adjustRightInd w:val="0"/>
        <w:jc w:val="both"/>
        <w:rPr>
          <w:sz w:val="28"/>
          <w:szCs w:val="28"/>
        </w:rPr>
      </w:pPr>
    </w:p>
    <w:p w:rsidR="00F51EF8"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sidRPr="00425C7A">
        <w:rPr>
          <w:b/>
          <w:bCs/>
          <w:sz w:val="28"/>
          <w:szCs w:val="28"/>
        </w:rPr>
        <w:t>Планируемые результаты:</w:t>
      </w:r>
    </w:p>
    <w:p w:rsidR="00F51EF8" w:rsidRPr="00425C7A" w:rsidRDefault="00F51EF8" w:rsidP="00F51EF8">
      <w:pPr>
        <w:numPr>
          <w:ilvl w:val="0"/>
          <w:numId w:val="54"/>
        </w:numPr>
        <w:shd w:val="clear" w:color="auto" w:fill="FFFFFF"/>
        <w:autoSpaceDE w:val="0"/>
        <w:autoSpaceDN w:val="0"/>
        <w:adjustRightInd w:val="0"/>
        <w:jc w:val="both"/>
        <w:rPr>
          <w:sz w:val="28"/>
          <w:szCs w:val="28"/>
        </w:rPr>
      </w:pPr>
      <w:r w:rsidRPr="00425C7A">
        <w:rPr>
          <w:sz w:val="28"/>
          <w:szCs w:val="28"/>
        </w:rPr>
        <w:lastRenderedPageBreak/>
        <w:t>ценностное отношение к труду и творчеству, человеку труда, трудовым достижениям России и человечества, трудолюбие;</w:t>
      </w:r>
    </w:p>
    <w:p w:rsidR="00F51EF8" w:rsidRPr="00425C7A" w:rsidRDefault="00F51EF8" w:rsidP="00F51EF8">
      <w:pPr>
        <w:numPr>
          <w:ilvl w:val="0"/>
          <w:numId w:val="54"/>
        </w:numPr>
        <w:shd w:val="clear" w:color="auto" w:fill="FFFFFF"/>
        <w:autoSpaceDE w:val="0"/>
        <w:autoSpaceDN w:val="0"/>
        <w:adjustRightInd w:val="0"/>
        <w:jc w:val="both"/>
        <w:rPr>
          <w:sz w:val="28"/>
          <w:szCs w:val="28"/>
        </w:rPr>
      </w:pPr>
      <w:r w:rsidRPr="00425C7A">
        <w:rPr>
          <w:sz w:val="28"/>
          <w:szCs w:val="28"/>
        </w:rPr>
        <w:t>ценностное и творческое отношение к учебному труду;</w:t>
      </w:r>
    </w:p>
    <w:p w:rsidR="00F51EF8" w:rsidRPr="00425C7A" w:rsidRDefault="00F51EF8" w:rsidP="00F51EF8">
      <w:pPr>
        <w:numPr>
          <w:ilvl w:val="0"/>
          <w:numId w:val="54"/>
        </w:numPr>
        <w:shd w:val="clear" w:color="auto" w:fill="FFFFFF"/>
        <w:autoSpaceDE w:val="0"/>
        <w:autoSpaceDN w:val="0"/>
        <w:adjustRightInd w:val="0"/>
        <w:jc w:val="both"/>
        <w:rPr>
          <w:sz w:val="28"/>
          <w:szCs w:val="28"/>
        </w:rPr>
      </w:pPr>
      <w:r w:rsidRPr="00425C7A">
        <w:rPr>
          <w:sz w:val="28"/>
          <w:szCs w:val="28"/>
        </w:rPr>
        <w:t>знания о различных профессиях;</w:t>
      </w:r>
    </w:p>
    <w:p w:rsidR="00F51EF8" w:rsidRPr="00425C7A" w:rsidRDefault="00F51EF8" w:rsidP="00F51EF8">
      <w:pPr>
        <w:numPr>
          <w:ilvl w:val="0"/>
          <w:numId w:val="54"/>
        </w:numPr>
        <w:shd w:val="clear" w:color="auto" w:fill="FFFFFF"/>
        <w:autoSpaceDE w:val="0"/>
        <w:autoSpaceDN w:val="0"/>
        <w:adjustRightInd w:val="0"/>
        <w:jc w:val="both"/>
        <w:rPr>
          <w:sz w:val="28"/>
          <w:szCs w:val="28"/>
        </w:rPr>
      </w:pPr>
      <w:r w:rsidRPr="00425C7A">
        <w:rPr>
          <w:sz w:val="28"/>
          <w:szCs w:val="28"/>
        </w:rPr>
        <w:t>навыки трудового творческого сотрудничества со сверстниками, взрослыми;</w:t>
      </w:r>
    </w:p>
    <w:p w:rsidR="00F51EF8" w:rsidRPr="00425C7A" w:rsidRDefault="00F51EF8" w:rsidP="00F51EF8">
      <w:pPr>
        <w:numPr>
          <w:ilvl w:val="0"/>
          <w:numId w:val="54"/>
        </w:numPr>
        <w:shd w:val="clear" w:color="auto" w:fill="FFFFFF"/>
        <w:autoSpaceDE w:val="0"/>
        <w:autoSpaceDN w:val="0"/>
        <w:adjustRightInd w:val="0"/>
        <w:jc w:val="both"/>
        <w:rPr>
          <w:sz w:val="28"/>
          <w:szCs w:val="28"/>
        </w:rPr>
      </w:pPr>
      <w:r w:rsidRPr="00425C7A">
        <w:rPr>
          <w:sz w:val="28"/>
          <w:szCs w:val="28"/>
        </w:rPr>
        <w:t>осознание приоритета нравственных основ труда, творчества, создания нового;</w:t>
      </w:r>
    </w:p>
    <w:p w:rsidR="00F51EF8" w:rsidRPr="00425C7A" w:rsidRDefault="00F51EF8" w:rsidP="00F51EF8">
      <w:pPr>
        <w:numPr>
          <w:ilvl w:val="0"/>
          <w:numId w:val="54"/>
        </w:numPr>
        <w:shd w:val="clear" w:color="auto" w:fill="FFFFFF"/>
        <w:autoSpaceDE w:val="0"/>
        <w:autoSpaceDN w:val="0"/>
        <w:adjustRightInd w:val="0"/>
        <w:jc w:val="both"/>
        <w:rPr>
          <w:sz w:val="28"/>
          <w:szCs w:val="28"/>
        </w:rPr>
      </w:pPr>
      <w:r w:rsidRPr="00425C7A">
        <w:rPr>
          <w:sz w:val="28"/>
          <w:szCs w:val="28"/>
        </w:rPr>
        <w:t>опыт участия в различных видах общественно полезной и личностно значимой деятельности;</w:t>
      </w:r>
    </w:p>
    <w:p w:rsidR="00F51EF8" w:rsidRPr="00425C7A" w:rsidRDefault="00F51EF8" w:rsidP="00F51EF8">
      <w:pPr>
        <w:numPr>
          <w:ilvl w:val="0"/>
          <w:numId w:val="54"/>
        </w:numPr>
        <w:shd w:val="clear" w:color="auto" w:fill="FFFFFF"/>
        <w:autoSpaceDE w:val="0"/>
        <w:autoSpaceDN w:val="0"/>
        <w:adjustRightInd w:val="0"/>
        <w:jc w:val="both"/>
        <w:rPr>
          <w:sz w:val="28"/>
          <w:szCs w:val="28"/>
        </w:rPr>
      </w:pPr>
      <w:r w:rsidRPr="00425C7A">
        <w:rPr>
          <w:sz w:val="28"/>
          <w:szCs w:val="28"/>
        </w:rPr>
        <w:t>потребности и умения выражать себя в различных доступных и наиболее привлекательных для ребенка видах творческой деятельности;</w:t>
      </w:r>
    </w:p>
    <w:p w:rsidR="00F51EF8" w:rsidRDefault="00F51EF8" w:rsidP="00F51EF8">
      <w:pPr>
        <w:numPr>
          <w:ilvl w:val="0"/>
          <w:numId w:val="54"/>
        </w:numPr>
        <w:shd w:val="clear" w:color="auto" w:fill="FFFFFF"/>
        <w:autoSpaceDE w:val="0"/>
        <w:autoSpaceDN w:val="0"/>
        <w:adjustRightInd w:val="0"/>
        <w:jc w:val="both"/>
        <w:rPr>
          <w:sz w:val="28"/>
          <w:szCs w:val="28"/>
        </w:rPr>
      </w:pPr>
      <w:r w:rsidRPr="00425C7A">
        <w:rPr>
          <w:sz w:val="28"/>
          <w:szCs w:val="28"/>
        </w:rPr>
        <w:t>мотивация к самореализации в социальном творчестве, познавательной и практической, общественно полезной деятельности.</w:t>
      </w:r>
    </w:p>
    <w:p w:rsidR="00F51EF8" w:rsidRPr="00425C7A" w:rsidRDefault="00F51EF8" w:rsidP="00F51EF8">
      <w:pPr>
        <w:shd w:val="clear" w:color="auto" w:fill="FFFFFF"/>
        <w:autoSpaceDE w:val="0"/>
        <w:autoSpaceDN w:val="0"/>
        <w:adjustRightInd w:val="0"/>
        <w:ind w:left="720"/>
        <w:jc w:val="both"/>
        <w:rPr>
          <w:sz w:val="28"/>
          <w:szCs w:val="28"/>
        </w:rPr>
      </w:pPr>
    </w:p>
    <w:p w:rsidR="00F51EF8" w:rsidRPr="00425C7A" w:rsidRDefault="00F51EF8" w:rsidP="00F51EF8">
      <w:pPr>
        <w:shd w:val="clear" w:color="auto" w:fill="FFFFFF"/>
        <w:jc w:val="both"/>
        <w:rPr>
          <w:i/>
          <w:sz w:val="28"/>
          <w:szCs w:val="28"/>
        </w:rPr>
      </w:pPr>
      <w:r>
        <w:rPr>
          <w:b/>
          <w:bCs/>
          <w:i/>
          <w:sz w:val="28"/>
          <w:szCs w:val="28"/>
        </w:rPr>
        <w:t>2.3.5.4</w:t>
      </w:r>
      <w:r w:rsidRPr="00425C7A">
        <w:rPr>
          <w:b/>
          <w:bCs/>
          <w:i/>
          <w:sz w:val="28"/>
          <w:szCs w:val="28"/>
        </w:rPr>
        <w:t xml:space="preserve">. </w:t>
      </w:r>
      <w:r w:rsidRPr="00425C7A">
        <w:rPr>
          <w:b/>
          <w:bCs/>
          <w:i/>
          <w:iCs/>
          <w:sz w:val="28"/>
          <w:szCs w:val="28"/>
        </w:rPr>
        <w:t>Формирование ценностного отношения к семье, здоровью и здоровому образу жизни.</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sidRPr="00425C7A">
        <w:rPr>
          <w:b/>
          <w:bCs/>
          <w:sz w:val="28"/>
          <w:szCs w:val="28"/>
        </w:rPr>
        <w:t>Модуль «Я и здоровье»</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b/>
          <w:bCs/>
          <w:i/>
          <w:iCs/>
          <w:sz w:val="28"/>
          <w:szCs w:val="28"/>
          <w:u w:val="single"/>
        </w:rPr>
      </w:pPr>
    </w:p>
    <w:p w:rsidR="00F51EF8" w:rsidRPr="00425C7A" w:rsidRDefault="00F51EF8" w:rsidP="00F51EF8">
      <w:pPr>
        <w:shd w:val="clear" w:color="auto" w:fill="FFFFFF"/>
        <w:jc w:val="both"/>
        <w:rPr>
          <w:sz w:val="28"/>
          <w:szCs w:val="28"/>
        </w:rPr>
      </w:pPr>
      <w:r w:rsidRPr="00425C7A">
        <w:rPr>
          <w:b/>
          <w:bCs/>
          <w:iCs/>
          <w:sz w:val="28"/>
          <w:szCs w:val="28"/>
        </w:rPr>
        <w:t>Цель:</w:t>
      </w:r>
      <w:r w:rsidRPr="00425C7A">
        <w:rPr>
          <w:b/>
          <w:bCs/>
          <w:i/>
          <w:iCs/>
          <w:sz w:val="28"/>
          <w:szCs w:val="28"/>
        </w:rPr>
        <w:t xml:space="preserve"> </w:t>
      </w:r>
      <w:r w:rsidRPr="00425C7A">
        <w:rPr>
          <w:sz w:val="28"/>
          <w:szCs w:val="28"/>
        </w:rPr>
        <w:t>Формирование у детей и их родителей ответственного отношения к здоровому образу жизни, сохранение и укрепление здоровья детей, пропаганда физической культуры, спорта, туризма в семье.</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b/>
          <w:bCs/>
          <w:sz w:val="28"/>
          <w:szCs w:val="28"/>
        </w:rPr>
      </w:pPr>
      <w:r w:rsidRPr="00425C7A">
        <w:rPr>
          <w:b/>
          <w:bCs/>
          <w:sz w:val="28"/>
          <w:szCs w:val="28"/>
        </w:rPr>
        <w:t>Задачи модуля:</w:t>
      </w:r>
    </w:p>
    <w:p w:rsidR="00F51EF8" w:rsidRPr="00425C7A" w:rsidRDefault="00F51EF8" w:rsidP="00F51EF8">
      <w:pPr>
        <w:shd w:val="clear" w:color="auto" w:fill="FFFFFF"/>
        <w:jc w:val="both"/>
        <w:rPr>
          <w:sz w:val="28"/>
          <w:szCs w:val="28"/>
        </w:rPr>
      </w:pPr>
      <w:r w:rsidRPr="00425C7A">
        <w:rPr>
          <w:bCs/>
          <w:sz w:val="28"/>
          <w:szCs w:val="28"/>
        </w:rPr>
        <w:t>Получение знаний</w:t>
      </w:r>
    </w:p>
    <w:p w:rsidR="00F51EF8" w:rsidRPr="00425C7A" w:rsidRDefault="00F51EF8" w:rsidP="00F51EF8">
      <w:pPr>
        <w:numPr>
          <w:ilvl w:val="0"/>
          <w:numId w:val="55"/>
        </w:numPr>
        <w:shd w:val="clear" w:color="auto" w:fill="FFFFFF"/>
        <w:autoSpaceDE w:val="0"/>
        <w:autoSpaceDN w:val="0"/>
        <w:adjustRightInd w:val="0"/>
        <w:jc w:val="both"/>
        <w:rPr>
          <w:sz w:val="28"/>
          <w:szCs w:val="28"/>
        </w:rPr>
      </w:pPr>
      <w:r w:rsidRPr="00425C7A">
        <w:rPr>
          <w:sz w:val="28"/>
          <w:szCs w:val="28"/>
        </w:rPr>
        <w:t>о здоровом образе жизни и опасностях, угрожающих здоровью людей;</w:t>
      </w:r>
    </w:p>
    <w:p w:rsidR="00F51EF8" w:rsidRPr="00425C7A" w:rsidRDefault="00F51EF8" w:rsidP="00F51EF8">
      <w:pPr>
        <w:numPr>
          <w:ilvl w:val="0"/>
          <w:numId w:val="55"/>
        </w:numPr>
        <w:shd w:val="clear" w:color="auto" w:fill="FFFFFF"/>
        <w:autoSpaceDE w:val="0"/>
        <w:autoSpaceDN w:val="0"/>
        <w:adjustRightInd w:val="0"/>
        <w:jc w:val="both"/>
        <w:rPr>
          <w:sz w:val="28"/>
          <w:szCs w:val="28"/>
        </w:rPr>
      </w:pPr>
      <w:r w:rsidRPr="00425C7A">
        <w:rPr>
          <w:sz w:val="28"/>
          <w:szCs w:val="28"/>
        </w:rPr>
        <w:t>овладение комплексами упражнений, разнообразными навыками двигательной активности, спортивных игр, а также понимание их смысла, значения для укрепления здоровья;</w:t>
      </w:r>
    </w:p>
    <w:p w:rsidR="00F51EF8" w:rsidRPr="00425C7A" w:rsidRDefault="00F51EF8" w:rsidP="00F51EF8">
      <w:pPr>
        <w:numPr>
          <w:ilvl w:val="0"/>
          <w:numId w:val="55"/>
        </w:numPr>
        <w:shd w:val="clear" w:color="auto" w:fill="FFFFFF"/>
        <w:autoSpaceDE w:val="0"/>
        <w:autoSpaceDN w:val="0"/>
        <w:adjustRightInd w:val="0"/>
        <w:jc w:val="both"/>
        <w:rPr>
          <w:sz w:val="28"/>
          <w:szCs w:val="28"/>
        </w:rPr>
      </w:pPr>
      <w:r w:rsidRPr="00425C7A">
        <w:rPr>
          <w:sz w:val="28"/>
          <w:szCs w:val="28"/>
        </w:rPr>
        <w:t>понимание устройства человеческого организма, способы сбережения здоровья;</w:t>
      </w:r>
    </w:p>
    <w:p w:rsidR="00F51EF8" w:rsidRPr="00425C7A" w:rsidRDefault="00F51EF8" w:rsidP="00F51EF8">
      <w:pPr>
        <w:numPr>
          <w:ilvl w:val="0"/>
          <w:numId w:val="55"/>
        </w:numPr>
        <w:shd w:val="clear" w:color="auto" w:fill="FFFFFF"/>
        <w:autoSpaceDE w:val="0"/>
        <w:autoSpaceDN w:val="0"/>
        <w:adjustRightInd w:val="0"/>
        <w:jc w:val="both"/>
        <w:rPr>
          <w:sz w:val="28"/>
          <w:szCs w:val="28"/>
        </w:rPr>
      </w:pPr>
      <w:r w:rsidRPr="00425C7A">
        <w:rPr>
          <w:sz w:val="28"/>
          <w:szCs w:val="28"/>
        </w:rPr>
        <w:t>влияние слова на физическое и психологическое состояние человека («слово может убить, слово может спасти»);</w:t>
      </w:r>
    </w:p>
    <w:p w:rsidR="00F51EF8" w:rsidRPr="00425C7A" w:rsidRDefault="00F51EF8" w:rsidP="00F51EF8">
      <w:pPr>
        <w:numPr>
          <w:ilvl w:val="0"/>
          <w:numId w:val="55"/>
        </w:numPr>
        <w:shd w:val="clear" w:color="auto" w:fill="FFFFFF"/>
        <w:autoSpaceDE w:val="0"/>
        <w:autoSpaceDN w:val="0"/>
        <w:adjustRightInd w:val="0"/>
        <w:jc w:val="both"/>
        <w:rPr>
          <w:sz w:val="28"/>
          <w:szCs w:val="28"/>
        </w:rPr>
      </w:pPr>
      <w:r w:rsidRPr="00425C7A">
        <w:rPr>
          <w:sz w:val="28"/>
          <w:szCs w:val="28"/>
        </w:rPr>
        <w:t>получение опыта укрепления и сбережения здоровья в процессе учебной работы;</w:t>
      </w:r>
    </w:p>
    <w:p w:rsidR="00F51EF8" w:rsidRPr="00425C7A" w:rsidRDefault="00F51EF8" w:rsidP="00F51EF8">
      <w:pPr>
        <w:numPr>
          <w:ilvl w:val="0"/>
          <w:numId w:val="55"/>
        </w:numPr>
        <w:shd w:val="clear" w:color="auto" w:fill="FFFFFF"/>
        <w:autoSpaceDE w:val="0"/>
        <w:autoSpaceDN w:val="0"/>
        <w:adjustRightInd w:val="0"/>
        <w:jc w:val="both"/>
        <w:rPr>
          <w:sz w:val="28"/>
          <w:szCs w:val="28"/>
        </w:rPr>
      </w:pPr>
      <w:r w:rsidRPr="00425C7A">
        <w:rPr>
          <w:sz w:val="28"/>
          <w:szCs w:val="28"/>
        </w:rPr>
        <w:t>осмысленное чередование умственной и физической активности в процессе учебы;</w:t>
      </w:r>
    </w:p>
    <w:p w:rsidR="00F51EF8" w:rsidRPr="00425C7A" w:rsidRDefault="00F51EF8" w:rsidP="00F51EF8">
      <w:pPr>
        <w:numPr>
          <w:ilvl w:val="0"/>
          <w:numId w:val="55"/>
        </w:numPr>
        <w:shd w:val="clear" w:color="auto" w:fill="FFFFFF"/>
        <w:autoSpaceDE w:val="0"/>
        <w:autoSpaceDN w:val="0"/>
        <w:adjustRightInd w:val="0"/>
        <w:jc w:val="both"/>
        <w:rPr>
          <w:sz w:val="28"/>
          <w:szCs w:val="28"/>
        </w:rPr>
      </w:pPr>
      <w:r w:rsidRPr="00425C7A">
        <w:rPr>
          <w:sz w:val="28"/>
          <w:szCs w:val="28"/>
        </w:rPr>
        <w:t>регулярность безопасных физических упражнений, игр на уроках физической культуры, на перемене;</w:t>
      </w:r>
    </w:p>
    <w:p w:rsidR="00F51EF8" w:rsidRPr="00425C7A" w:rsidRDefault="00F51EF8" w:rsidP="00F51EF8">
      <w:pPr>
        <w:numPr>
          <w:ilvl w:val="0"/>
          <w:numId w:val="55"/>
        </w:numPr>
        <w:shd w:val="clear" w:color="auto" w:fill="FFFFFF"/>
        <w:autoSpaceDE w:val="0"/>
        <w:autoSpaceDN w:val="0"/>
        <w:adjustRightInd w:val="0"/>
        <w:jc w:val="both"/>
        <w:rPr>
          <w:sz w:val="28"/>
          <w:szCs w:val="28"/>
        </w:rPr>
      </w:pPr>
      <w:r w:rsidRPr="00425C7A">
        <w:rPr>
          <w:sz w:val="28"/>
          <w:szCs w:val="28"/>
        </w:rPr>
        <w:t>опыт ограждения своего здоровья и здоровья близких людей от вредных факторов окружающей среды;</w:t>
      </w:r>
    </w:p>
    <w:p w:rsidR="00F51EF8" w:rsidRPr="00425C7A" w:rsidRDefault="00F51EF8" w:rsidP="00F51EF8">
      <w:pPr>
        <w:numPr>
          <w:ilvl w:val="0"/>
          <w:numId w:val="55"/>
        </w:numPr>
        <w:shd w:val="clear" w:color="auto" w:fill="FFFFFF"/>
        <w:autoSpaceDE w:val="0"/>
        <w:autoSpaceDN w:val="0"/>
        <w:adjustRightInd w:val="0"/>
        <w:jc w:val="both"/>
        <w:rPr>
          <w:sz w:val="28"/>
          <w:szCs w:val="28"/>
        </w:rPr>
      </w:pPr>
      <w:r w:rsidRPr="00425C7A">
        <w:rPr>
          <w:sz w:val="28"/>
          <w:szCs w:val="28"/>
        </w:rPr>
        <w:lastRenderedPageBreak/>
        <w:t>соблюдение правил личной гигиены, чистоты тела и одежды, корректная помощь в этом младшим, нуждающимся в помощи;</w:t>
      </w:r>
    </w:p>
    <w:p w:rsidR="00F51EF8" w:rsidRPr="00425C7A" w:rsidRDefault="00F51EF8" w:rsidP="00F51EF8">
      <w:pPr>
        <w:numPr>
          <w:ilvl w:val="0"/>
          <w:numId w:val="55"/>
        </w:numPr>
        <w:shd w:val="clear" w:color="auto" w:fill="FFFFFF"/>
        <w:autoSpaceDE w:val="0"/>
        <w:autoSpaceDN w:val="0"/>
        <w:adjustRightInd w:val="0"/>
        <w:jc w:val="both"/>
        <w:rPr>
          <w:sz w:val="28"/>
          <w:szCs w:val="28"/>
        </w:rPr>
      </w:pPr>
      <w:r w:rsidRPr="00425C7A">
        <w:rPr>
          <w:sz w:val="28"/>
          <w:szCs w:val="28"/>
        </w:rPr>
        <w:t>составление и следование здоровьесберегающему режиму дня – учебы, труда и отдыха;</w:t>
      </w:r>
    </w:p>
    <w:p w:rsidR="00F51EF8" w:rsidRPr="00425C7A" w:rsidRDefault="00F51EF8" w:rsidP="00F51EF8">
      <w:pPr>
        <w:numPr>
          <w:ilvl w:val="0"/>
          <w:numId w:val="55"/>
        </w:numPr>
        <w:shd w:val="clear" w:color="auto" w:fill="FFFFFF"/>
        <w:autoSpaceDE w:val="0"/>
        <w:autoSpaceDN w:val="0"/>
        <w:adjustRightInd w:val="0"/>
        <w:jc w:val="both"/>
        <w:rPr>
          <w:sz w:val="28"/>
          <w:szCs w:val="28"/>
        </w:rPr>
      </w:pPr>
      <w:r w:rsidRPr="00425C7A">
        <w:rPr>
          <w:sz w:val="28"/>
          <w:szCs w:val="28"/>
        </w:rPr>
        <w:t>отказ от вредящих здоровью продуктов питания, стремление следовать экологически безопасным правилам в питании, ознакомление с ними своих близких;</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sidRPr="00425C7A">
        <w:rPr>
          <w:b/>
          <w:bCs/>
          <w:sz w:val="28"/>
          <w:szCs w:val="28"/>
        </w:rPr>
        <w:t xml:space="preserve">Ценности: </w:t>
      </w:r>
      <w:r w:rsidRPr="00425C7A">
        <w:rPr>
          <w:sz w:val="28"/>
          <w:szCs w:val="28"/>
        </w:rPr>
        <w:t>уважение родителей; забота о старших и младших; здоровье физическое и стремление к здоровому образу жизни, здоровье нравственное и социально-психологическое.</w:t>
      </w:r>
    </w:p>
    <w:p w:rsidR="00F51EF8" w:rsidRPr="00425C7A" w:rsidRDefault="00F51EF8" w:rsidP="00F51EF8">
      <w:pPr>
        <w:shd w:val="clear" w:color="auto" w:fill="FFFFFF"/>
        <w:jc w:val="both"/>
        <w:rPr>
          <w:sz w:val="28"/>
          <w:szCs w:val="28"/>
        </w:rPr>
      </w:pPr>
    </w:p>
    <w:p w:rsidR="00F51EF8" w:rsidRPr="00425C7A" w:rsidRDefault="00F51EF8" w:rsidP="00F51EF8">
      <w:pPr>
        <w:jc w:val="both"/>
        <w:rPr>
          <w:rStyle w:val="aff3"/>
          <w:sz w:val="28"/>
          <w:szCs w:val="28"/>
        </w:rPr>
      </w:pPr>
      <w:r w:rsidRPr="00425C7A">
        <w:rPr>
          <w:rStyle w:val="aff3"/>
          <w:sz w:val="28"/>
          <w:szCs w:val="28"/>
        </w:rPr>
        <w:t>Основные направления работы</w:t>
      </w:r>
    </w:p>
    <w:tbl>
      <w:tblPr>
        <w:tblW w:w="9301" w:type="dxa"/>
        <w:tblCellSpacing w:w="0" w:type="dxa"/>
        <w:tblInd w:w="90" w:type="dxa"/>
        <w:tblBorders>
          <w:top w:val="outset" w:sz="6" w:space="0" w:color="FFFFFF"/>
          <w:left w:val="outset" w:sz="6" w:space="0" w:color="FFFFFF"/>
          <w:bottom w:val="outset" w:sz="6" w:space="0" w:color="FFFFFF"/>
          <w:right w:val="outset" w:sz="6" w:space="0" w:color="FFFFFF"/>
        </w:tblBorders>
        <w:tblCellMar>
          <w:top w:w="75" w:type="dxa"/>
          <w:left w:w="75" w:type="dxa"/>
          <w:bottom w:w="75" w:type="dxa"/>
          <w:right w:w="75" w:type="dxa"/>
        </w:tblCellMar>
        <w:tblLook w:val="0000" w:firstRow="0" w:lastRow="0" w:firstColumn="0" w:lastColumn="0" w:noHBand="0" w:noVBand="0"/>
      </w:tblPr>
      <w:tblGrid>
        <w:gridCol w:w="4340"/>
        <w:gridCol w:w="4961"/>
      </w:tblGrid>
      <w:tr w:rsidR="00F51EF8" w:rsidRPr="00425C7A" w:rsidTr="00623251">
        <w:trPr>
          <w:tblCellSpacing w:w="0" w:type="dxa"/>
        </w:trPr>
        <w:tc>
          <w:tcPr>
            <w:tcW w:w="4340"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ind w:left="361" w:hanging="360"/>
              <w:jc w:val="both"/>
              <w:rPr>
                <w:rStyle w:val="aff3"/>
                <w:b w:val="0"/>
                <w:bCs w:val="0"/>
                <w:sz w:val="28"/>
                <w:szCs w:val="28"/>
              </w:rPr>
            </w:pPr>
            <w:r w:rsidRPr="00425C7A">
              <w:rPr>
                <w:rStyle w:val="aff3"/>
                <w:b w:val="0"/>
                <w:bCs w:val="0"/>
                <w:sz w:val="28"/>
                <w:szCs w:val="28"/>
              </w:rPr>
              <w:t>Воспитательные задачи</w:t>
            </w:r>
          </w:p>
        </w:tc>
        <w:tc>
          <w:tcPr>
            <w:tcW w:w="4961"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shd w:val="clear" w:color="auto" w:fill="FFFFFF"/>
              <w:ind w:left="335" w:hanging="360"/>
              <w:jc w:val="both"/>
              <w:rPr>
                <w:sz w:val="28"/>
                <w:szCs w:val="28"/>
              </w:rPr>
            </w:pPr>
            <w:r w:rsidRPr="00425C7A">
              <w:rPr>
                <w:sz w:val="28"/>
                <w:szCs w:val="28"/>
              </w:rPr>
              <w:t>Ключевые дела</w:t>
            </w:r>
          </w:p>
        </w:tc>
      </w:tr>
      <w:tr w:rsidR="00F51EF8" w:rsidRPr="00425C7A" w:rsidTr="00623251">
        <w:trPr>
          <w:tblCellSpacing w:w="0" w:type="dxa"/>
        </w:trPr>
        <w:tc>
          <w:tcPr>
            <w:tcW w:w="4340"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numPr>
                <w:ilvl w:val="0"/>
                <w:numId w:val="23"/>
              </w:numPr>
              <w:ind w:left="361"/>
              <w:jc w:val="both"/>
              <w:rPr>
                <w:sz w:val="28"/>
                <w:szCs w:val="28"/>
              </w:rPr>
            </w:pPr>
            <w:r w:rsidRPr="00425C7A">
              <w:rPr>
                <w:sz w:val="28"/>
                <w:szCs w:val="28"/>
              </w:rPr>
              <w:t>создание условий для сохранения физического, психического, духовного и нравственного здоровья учащихся;</w:t>
            </w:r>
          </w:p>
          <w:p w:rsidR="00F51EF8" w:rsidRPr="00425C7A" w:rsidRDefault="00F51EF8" w:rsidP="00623251">
            <w:pPr>
              <w:numPr>
                <w:ilvl w:val="0"/>
                <w:numId w:val="23"/>
              </w:numPr>
              <w:ind w:left="361"/>
              <w:jc w:val="both"/>
              <w:rPr>
                <w:sz w:val="28"/>
                <w:szCs w:val="28"/>
              </w:rPr>
            </w:pPr>
            <w:r w:rsidRPr="00425C7A">
              <w:rPr>
                <w:sz w:val="28"/>
                <w:szCs w:val="28"/>
              </w:rPr>
              <w:t>воспитание негативного отношения к вредным привычкам;</w:t>
            </w:r>
          </w:p>
          <w:p w:rsidR="00F51EF8" w:rsidRPr="00425C7A" w:rsidRDefault="00F51EF8" w:rsidP="00623251">
            <w:pPr>
              <w:numPr>
                <w:ilvl w:val="0"/>
                <w:numId w:val="23"/>
              </w:numPr>
              <w:ind w:left="361"/>
              <w:jc w:val="both"/>
              <w:rPr>
                <w:sz w:val="28"/>
                <w:szCs w:val="28"/>
              </w:rPr>
            </w:pPr>
            <w:r w:rsidRPr="00425C7A">
              <w:rPr>
                <w:sz w:val="28"/>
                <w:szCs w:val="28"/>
              </w:rPr>
              <w:t>пропаганда физической культуры и здорового образа жизни.</w:t>
            </w:r>
          </w:p>
        </w:tc>
        <w:tc>
          <w:tcPr>
            <w:tcW w:w="4961"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numPr>
                <w:ilvl w:val="0"/>
                <w:numId w:val="25"/>
              </w:numPr>
              <w:shd w:val="clear" w:color="auto" w:fill="FFFFFF"/>
              <w:autoSpaceDE w:val="0"/>
              <w:autoSpaceDN w:val="0"/>
              <w:adjustRightInd w:val="0"/>
              <w:ind w:left="335"/>
              <w:jc w:val="both"/>
              <w:rPr>
                <w:sz w:val="28"/>
                <w:szCs w:val="28"/>
              </w:rPr>
            </w:pPr>
            <w:r w:rsidRPr="00425C7A">
              <w:rPr>
                <w:sz w:val="28"/>
                <w:szCs w:val="28"/>
              </w:rPr>
              <w:t>Пров</w:t>
            </w:r>
            <w:r>
              <w:rPr>
                <w:sz w:val="28"/>
                <w:szCs w:val="28"/>
              </w:rPr>
              <w:t>едение ежегодной Недели спорта</w:t>
            </w:r>
            <w:r w:rsidRPr="00425C7A">
              <w:rPr>
                <w:sz w:val="28"/>
                <w:szCs w:val="28"/>
              </w:rPr>
              <w:t>;</w:t>
            </w:r>
          </w:p>
          <w:p w:rsidR="00F51EF8" w:rsidRPr="00425C7A" w:rsidRDefault="00F51EF8" w:rsidP="00623251">
            <w:pPr>
              <w:numPr>
                <w:ilvl w:val="0"/>
                <w:numId w:val="25"/>
              </w:numPr>
              <w:shd w:val="clear" w:color="auto" w:fill="FFFFFF"/>
              <w:autoSpaceDE w:val="0"/>
              <w:autoSpaceDN w:val="0"/>
              <w:adjustRightInd w:val="0"/>
              <w:ind w:left="335"/>
              <w:jc w:val="both"/>
              <w:rPr>
                <w:sz w:val="28"/>
                <w:szCs w:val="28"/>
              </w:rPr>
            </w:pPr>
            <w:r w:rsidRPr="00425C7A">
              <w:rPr>
                <w:sz w:val="28"/>
                <w:szCs w:val="28"/>
              </w:rPr>
              <w:t>День Здоровья;</w:t>
            </w:r>
          </w:p>
          <w:p w:rsidR="00F51EF8" w:rsidRPr="00425C7A" w:rsidRDefault="00F51EF8" w:rsidP="00623251">
            <w:pPr>
              <w:numPr>
                <w:ilvl w:val="0"/>
                <w:numId w:val="25"/>
              </w:numPr>
              <w:shd w:val="clear" w:color="auto" w:fill="FFFFFF"/>
              <w:autoSpaceDE w:val="0"/>
              <w:autoSpaceDN w:val="0"/>
              <w:adjustRightInd w:val="0"/>
              <w:ind w:left="335"/>
              <w:jc w:val="both"/>
              <w:rPr>
                <w:sz w:val="28"/>
                <w:szCs w:val="28"/>
              </w:rPr>
            </w:pPr>
            <w:r w:rsidRPr="00425C7A">
              <w:rPr>
                <w:sz w:val="28"/>
                <w:szCs w:val="28"/>
              </w:rPr>
              <w:t>система профилактических мер по ПДД и ОБЖ;</w:t>
            </w:r>
          </w:p>
          <w:p w:rsidR="00F51EF8" w:rsidRPr="00425C7A" w:rsidRDefault="00F51EF8" w:rsidP="00623251">
            <w:pPr>
              <w:numPr>
                <w:ilvl w:val="0"/>
                <w:numId w:val="25"/>
              </w:numPr>
              <w:shd w:val="clear" w:color="auto" w:fill="FFFFFF"/>
              <w:autoSpaceDE w:val="0"/>
              <w:autoSpaceDN w:val="0"/>
              <w:adjustRightInd w:val="0"/>
              <w:ind w:left="335"/>
              <w:jc w:val="both"/>
              <w:rPr>
                <w:sz w:val="28"/>
                <w:szCs w:val="28"/>
              </w:rPr>
            </w:pPr>
            <w:r>
              <w:rPr>
                <w:sz w:val="28"/>
                <w:szCs w:val="28"/>
              </w:rPr>
              <w:t>участие в районном конкурсе «Безопасное колесо»</w:t>
            </w:r>
            <w:r w:rsidRPr="00425C7A">
              <w:rPr>
                <w:sz w:val="28"/>
                <w:szCs w:val="28"/>
              </w:rPr>
              <w:t>;</w:t>
            </w:r>
          </w:p>
          <w:p w:rsidR="00F51EF8" w:rsidRPr="00425C7A" w:rsidRDefault="00F51EF8" w:rsidP="00623251">
            <w:pPr>
              <w:numPr>
                <w:ilvl w:val="0"/>
                <w:numId w:val="25"/>
              </w:numPr>
              <w:ind w:left="335"/>
              <w:jc w:val="both"/>
              <w:rPr>
                <w:sz w:val="28"/>
                <w:szCs w:val="28"/>
              </w:rPr>
            </w:pPr>
            <w:r w:rsidRPr="00425C7A">
              <w:rPr>
                <w:sz w:val="28"/>
                <w:szCs w:val="28"/>
              </w:rPr>
              <w:t>Акция «Мы выбираем жизнь!»</w:t>
            </w:r>
          </w:p>
          <w:p w:rsidR="00F51EF8" w:rsidRPr="00425C7A" w:rsidRDefault="00F51EF8" w:rsidP="00623251">
            <w:pPr>
              <w:numPr>
                <w:ilvl w:val="0"/>
                <w:numId w:val="25"/>
              </w:numPr>
              <w:shd w:val="clear" w:color="auto" w:fill="FFFFFF"/>
              <w:autoSpaceDE w:val="0"/>
              <w:autoSpaceDN w:val="0"/>
              <w:adjustRightInd w:val="0"/>
              <w:ind w:left="335"/>
              <w:jc w:val="both"/>
              <w:rPr>
                <w:sz w:val="28"/>
                <w:szCs w:val="28"/>
              </w:rPr>
            </w:pPr>
            <w:r w:rsidRPr="00425C7A">
              <w:rPr>
                <w:sz w:val="28"/>
                <w:szCs w:val="28"/>
              </w:rPr>
              <w:t>спортивные мероприятия;</w:t>
            </w:r>
          </w:p>
          <w:p w:rsidR="00F51EF8" w:rsidRPr="00425C7A" w:rsidRDefault="00F51EF8" w:rsidP="00623251">
            <w:pPr>
              <w:numPr>
                <w:ilvl w:val="0"/>
                <w:numId w:val="25"/>
              </w:numPr>
              <w:shd w:val="clear" w:color="auto" w:fill="FFFFFF"/>
              <w:autoSpaceDE w:val="0"/>
              <w:autoSpaceDN w:val="0"/>
              <w:adjustRightInd w:val="0"/>
              <w:ind w:left="335"/>
              <w:jc w:val="both"/>
              <w:rPr>
                <w:sz w:val="28"/>
                <w:szCs w:val="28"/>
              </w:rPr>
            </w:pPr>
            <w:r w:rsidRPr="00425C7A">
              <w:rPr>
                <w:sz w:val="28"/>
                <w:szCs w:val="28"/>
              </w:rPr>
              <w:t>беседы врачей с обучающимися «Здоровый образ жизни», «Профилактика простудных заболеваний»;</w:t>
            </w:r>
          </w:p>
          <w:p w:rsidR="00F51EF8" w:rsidRPr="00425C7A" w:rsidRDefault="00F51EF8" w:rsidP="00623251">
            <w:pPr>
              <w:numPr>
                <w:ilvl w:val="0"/>
                <w:numId w:val="25"/>
              </w:numPr>
              <w:shd w:val="clear" w:color="auto" w:fill="FFFFFF"/>
              <w:autoSpaceDE w:val="0"/>
              <w:autoSpaceDN w:val="0"/>
              <w:adjustRightInd w:val="0"/>
              <w:ind w:left="335"/>
              <w:jc w:val="both"/>
              <w:rPr>
                <w:sz w:val="28"/>
                <w:szCs w:val="28"/>
              </w:rPr>
            </w:pPr>
            <w:r w:rsidRPr="00425C7A">
              <w:rPr>
                <w:sz w:val="28"/>
                <w:szCs w:val="28"/>
              </w:rPr>
              <w:t>участие в массовых мероприятиях  «День защиты детей»;</w:t>
            </w:r>
          </w:p>
          <w:p w:rsidR="00F51EF8" w:rsidRPr="00425C7A" w:rsidRDefault="00F51EF8" w:rsidP="00623251">
            <w:pPr>
              <w:numPr>
                <w:ilvl w:val="0"/>
                <w:numId w:val="25"/>
              </w:numPr>
              <w:shd w:val="clear" w:color="auto" w:fill="FFFFFF"/>
              <w:autoSpaceDE w:val="0"/>
              <w:autoSpaceDN w:val="0"/>
              <w:adjustRightInd w:val="0"/>
              <w:ind w:left="335"/>
              <w:jc w:val="both"/>
              <w:rPr>
                <w:sz w:val="28"/>
                <w:szCs w:val="28"/>
              </w:rPr>
            </w:pPr>
            <w:r w:rsidRPr="00425C7A">
              <w:rPr>
                <w:sz w:val="28"/>
                <w:szCs w:val="28"/>
              </w:rPr>
              <w:t>мероприятия, посвященные Всемирному дню борьбы со СПИДом;</w:t>
            </w:r>
          </w:p>
          <w:p w:rsidR="00F51EF8" w:rsidRPr="00425C7A" w:rsidRDefault="00F51EF8" w:rsidP="00623251">
            <w:pPr>
              <w:numPr>
                <w:ilvl w:val="0"/>
                <w:numId w:val="25"/>
              </w:numPr>
              <w:shd w:val="clear" w:color="auto" w:fill="FFFFFF"/>
              <w:autoSpaceDE w:val="0"/>
              <w:autoSpaceDN w:val="0"/>
              <w:adjustRightInd w:val="0"/>
              <w:ind w:left="335"/>
              <w:jc w:val="both"/>
              <w:rPr>
                <w:sz w:val="28"/>
                <w:szCs w:val="28"/>
              </w:rPr>
            </w:pPr>
            <w:r w:rsidRPr="00425C7A">
              <w:rPr>
                <w:sz w:val="28"/>
                <w:szCs w:val="28"/>
              </w:rPr>
              <w:t>проведение диспансеризации;</w:t>
            </w:r>
          </w:p>
          <w:p w:rsidR="00F51EF8" w:rsidRPr="00425C7A" w:rsidRDefault="00F51EF8" w:rsidP="00623251">
            <w:pPr>
              <w:numPr>
                <w:ilvl w:val="0"/>
                <w:numId w:val="25"/>
              </w:numPr>
              <w:shd w:val="clear" w:color="auto" w:fill="FFFFFF"/>
              <w:autoSpaceDE w:val="0"/>
              <w:autoSpaceDN w:val="0"/>
              <w:adjustRightInd w:val="0"/>
              <w:ind w:left="335"/>
              <w:jc w:val="both"/>
              <w:rPr>
                <w:sz w:val="28"/>
                <w:szCs w:val="28"/>
              </w:rPr>
            </w:pPr>
            <w:r w:rsidRPr="00425C7A">
              <w:rPr>
                <w:sz w:val="28"/>
                <w:szCs w:val="28"/>
              </w:rPr>
              <w:t>вовлечение учащихся в детские объединения, секции, клубы по интересам.</w:t>
            </w:r>
          </w:p>
        </w:tc>
      </w:tr>
    </w:tbl>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sidRPr="00425C7A">
        <w:rPr>
          <w:b/>
          <w:bCs/>
          <w:sz w:val="28"/>
          <w:szCs w:val="28"/>
        </w:rPr>
        <w:t>Совместная педагогическая деятельность семьи и школы:</w:t>
      </w:r>
    </w:p>
    <w:p w:rsidR="00F51EF8" w:rsidRPr="00425C7A" w:rsidRDefault="00F51EF8" w:rsidP="00F51EF8">
      <w:pPr>
        <w:numPr>
          <w:ilvl w:val="0"/>
          <w:numId w:val="45"/>
        </w:numPr>
        <w:shd w:val="clear" w:color="auto" w:fill="FFFFFF"/>
        <w:autoSpaceDE w:val="0"/>
        <w:autoSpaceDN w:val="0"/>
        <w:adjustRightInd w:val="0"/>
        <w:jc w:val="both"/>
        <w:rPr>
          <w:sz w:val="28"/>
          <w:szCs w:val="28"/>
        </w:rPr>
      </w:pPr>
      <w:r w:rsidRPr="00425C7A">
        <w:rPr>
          <w:sz w:val="28"/>
          <w:szCs w:val="28"/>
        </w:rPr>
        <w:t>родительские собрания по профилактике табакокурения, наркомании, сквернословия, детского дорожно-транспортного травматизма;</w:t>
      </w:r>
    </w:p>
    <w:p w:rsidR="00F51EF8" w:rsidRPr="00425C7A" w:rsidRDefault="00F51EF8" w:rsidP="00F51EF8">
      <w:pPr>
        <w:numPr>
          <w:ilvl w:val="0"/>
          <w:numId w:val="45"/>
        </w:numPr>
        <w:shd w:val="clear" w:color="auto" w:fill="FFFFFF"/>
        <w:autoSpaceDE w:val="0"/>
        <w:autoSpaceDN w:val="0"/>
        <w:adjustRightInd w:val="0"/>
        <w:jc w:val="both"/>
        <w:rPr>
          <w:sz w:val="28"/>
          <w:szCs w:val="28"/>
        </w:rPr>
      </w:pPr>
      <w:r w:rsidRPr="00425C7A">
        <w:rPr>
          <w:sz w:val="28"/>
          <w:szCs w:val="28"/>
        </w:rPr>
        <w:t>беседы на тему:</w:t>
      </w:r>
    </w:p>
    <w:p w:rsidR="00F51EF8" w:rsidRPr="00425C7A" w:rsidRDefault="00F51EF8" w:rsidP="00F51EF8">
      <w:pPr>
        <w:shd w:val="clear" w:color="auto" w:fill="FFFFFF"/>
        <w:ind w:left="720"/>
        <w:jc w:val="both"/>
        <w:rPr>
          <w:sz w:val="28"/>
          <w:szCs w:val="28"/>
        </w:rPr>
      </w:pPr>
      <w:r w:rsidRPr="00425C7A">
        <w:rPr>
          <w:sz w:val="28"/>
          <w:szCs w:val="28"/>
        </w:rPr>
        <w:t>- информационной безопасности и духовного здоровья детей;</w:t>
      </w:r>
    </w:p>
    <w:p w:rsidR="00F51EF8" w:rsidRPr="00425C7A" w:rsidRDefault="00F51EF8" w:rsidP="00F51EF8">
      <w:pPr>
        <w:shd w:val="clear" w:color="auto" w:fill="FFFFFF"/>
        <w:ind w:left="720"/>
        <w:jc w:val="both"/>
        <w:rPr>
          <w:sz w:val="28"/>
          <w:szCs w:val="28"/>
        </w:rPr>
      </w:pPr>
      <w:r w:rsidRPr="00425C7A">
        <w:rPr>
          <w:sz w:val="28"/>
          <w:szCs w:val="28"/>
        </w:rPr>
        <w:lastRenderedPageBreak/>
        <w:t>- укрепления детско-родительских отношений, профилактики внутрисемейных конфликтов, создание безопасной и благоприятной обстановки в семье;</w:t>
      </w:r>
    </w:p>
    <w:p w:rsidR="00F51EF8" w:rsidRPr="00425C7A" w:rsidRDefault="00F51EF8" w:rsidP="00F51EF8">
      <w:pPr>
        <w:shd w:val="clear" w:color="auto" w:fill="FFFFFF"/>
        <w:ind w:left="720"/>
        <w:jc w:val="both"/>
        <w:rPr>
          <w:sz w:val="28"/>
          <w:szCs w:val="28"/>
        </w:rPr>
      </w:pPr>
      <w:r w:rsidRPr="00425C7A">
        <w:rPr>
          <w:sz w:val="28"/>
          <w:szCs w:val="28"/>
        </w:rPr>
        <w:t>- безопасности детей в лесу, на водоемах и т.д.;</w:t>
      </w:r>
    </w:p>
    <w:p w:rsidR="00F51EF8" w:rsidRPr="00425C7A" w:rsidRDefault="00F51EF8" w:rsidP="00F51EF8">
      <w:pPr>
        <w:numPr>
          <w:ilvl w:val="0"/>
          <w:numId w:val="45"/>
        </w:numPr>
        <w:shd w:val="clear" w:color="auto" w:fill="FFFFFF"/>
        <w:autoSpaceDE w:val="0"/>
        <w:autoSpaceDN w:val="0"/>
        <w:adjustRightInd w:val="0"/>
        <w:jc w:val="both"/>
        <w:rPr>
          <w:sz w:val="28"/>
          <w:szCs w:val="28"/>
        </w:rPr>
      </w:pPr>
      <w:r w:rsidRPr="00425C7A">
        <w:rPr>
          <w:sz w:val="28"/>
          <w:szCs w:val="28"/>
        </w:rPr>
        <w:t>консультации психолога, логопеда, учителя физической культуры по вопросам здоровьесбережения обучающихся;</w:t>
      </w:r>
    </w:p>
    <w:p w:rsidR="00F51EF8" w:rsidRPr="00425C7A" w:rsidRDefault="00F51EF8" w:rsidP="00F51EF8">
      <w:pPr>
        <w:numPr>
          <w:ilvl w:val="0"/>
          <w:numId w:val="45"/>
        </w:numPr>
        <w:shd w:val="clear" w:color="auto" w:fill="FFFFFF"/>
        <w:autoSpaceDE w:val="0"/>
        <w:autoSpaceDN w:val="0"/>
        <w:adjustRightInd w:val="0"/>
        <w:jc w:val="both"/>
        <w:rPr>
          <w:sz w:val="28"/>
          <w:szCs w:val="28"/>
        </w:rPr>
      </w:pPr>
      <w:r w:rsidRPr="00425C7A">
        <w:rPr>
          <w:sz w:val="28"/>
          <w:szCs w:val="28"/>
        </w:rPr>
        <w:t>распространение буклетов для родителей по вопросам наркопро</w:t>
      </w:r>
      <w:r>
        <w:rPr>
          <w:sz w:val="28"/>
          <w:szCs w:val="28"/>
        </w:rPr>
        <w:t>филактики</w:t>
      </w:r>
      <w:r w:rsidRPr="00425C7A">
        <w:rPr>
          <w:sz w:val="28"/>
          <w:szCs w:val="28"/>
        </w:rPr>
        <w:t>;</w:t>
      </w:r>
    </w:p>
    <w:p w:rsidR="00F51EF8" w:rsidRPr="00425C7A" w:rsidRDefault="00F51EF8" w:rsidP="00F51EF8">
      <w:pPr>
        <w:numPr>
          <w:ilvl w:val="0"/>
          <w:numId w:val="45"/>
        </w:numPr>
        <w:shd w:val="clear" w:color="auto" w:fill="FFFFFF"/>
        <w:autoSpaceDE w:val="0"/>
        <w:autoSpaceDN w:val="0"/>
        <w:adjustRightInd w:val="0"/>
        <w:jc w:val="both"/>
        <w:rPr>
          <w:sz w:val="28"/>
          <w:szCs w:val="28"/>
        </w:rPr>
      </w:pPr>
      <w:r w:rsidRPr="00425C7A">
        <w:rPr>
          <w:sz w:val="28"/>
          <w:szCs w:val="28"/>
        </w:rPr>
        <w:t>совместный праздник для детей и родителей «Мама, папа, я – спортивная семья».</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bCs/>
          <w:sz w:val="28"/>
          <w:szCs w:val="28"/>
        </w:rPr>
      </w:pPr>
    </w:p>
    <w:p w:rsidR="00F51EF8" w:rsidRPr="00425C7A" w:rsidRDefault="00F51EF8" w:rsidP="00F51EF8">
      <w:pPr>
        <w:shd w:val="clear" w:color="auto" w:fill="FFFFFF"/>
        <w:jc w:val="both"/>
        <w:rPr>
          <w:sz w:val="28"/>
          <w:szCs w:val="28"/>
        </w:rPr>
      </w:pPr>
      <w:r w:rsidRPr="00425C7A">
        <w:rPr>
          <w:b/>
          <w:bCs/>
          <w:sz w:val="28"/>
          <w:szCs w:val="28"/>
        </w:rPr>
        <w:t>Планируемые результаты:</w:t>
      </w:r>
    </w:p>
    <w:p w:rsidR="00F51EF8" w:rsidRPr="00425C7A" w:rsidRDefault="00F51EF8" w:rsidP="00F51EF8">
      <w:pPr>
        <w:shd w:val="clear" w:color="auto" w:fill="FFFFFF"/>
        <w:ind w:firstLine="567"/>
        <w:jc w:val="both"/>
        <w:rPr>
          <w:sz w:val="28"/>
          <w:szCs w:val="28"/>
        </w:rPr>
      </w:pPr>
      <w:r>
        <w:rPr>
          <w:sz w:val="28"/>
          <w:szCs w:val="28"/>
        </w:rPr>
        <w:t>В школе</w:t>
      </w:r>
      <w:r w:rsidRPr="00425C7A">
        <w:rPr>
          <w:sz w:val="28"/>
          <w:szCs w:val="28"/>
        </w:rPr>
        <w:t xml:space="preserve">  создана предметно-развивающая среда, способствующая повышению уровня физического, психического и социального здоровья обучающихся; соблюдается оптимальный режим учебного труда и активного отдыха детей. Дети, родители и педагоги осознанно относятся к своему здоровью как основному фактору успеха на последующих этапах жизни в современном гражданском обществе. </w:t>
      </w:r>
    </w:p>
    <w:p w:rsidR="00F51EF8" w:rsidRPr="00425C7A" w:rsidRDefault="00F51EF8" w:rsidP="00F51EF8">
      <w:pPr>
        <w:shd w:val="clear" w:color="auto" w:fill="FFFFFF"/>
        <w:jc w:val="both"/>
        <w:rPr>
          <w:sz w:val="28"/>
          <w:szCs w:val="28"/>
        </w:rPr>
      </w:pPr>
      <w:r w:rsidRPr="00425C7A">
        <w:rPr>
          <w:sz w:val="28"/>
          <w:szCs w:val="28"/>
          <w:u w:val="single"/>
        </w:rPr>
        <w:t>Формируемые компетенции:</w:t>
      </w:r>
    </w:p>
    <w:p w:rsidR="00F51EF8" w:rsidRPr="00425C7A" w:rsidRDefault="00F51EF8" w:rsidP="00F51EF8">
      <w:pPr>
        <w:numPr>
          <w:ilvl w:val="0"/>
          <w:numId w:val="57"/>
        </w:numPr>
        <w:shd w:val="clear" w:color="auto" w:fill="FFFFFF"/>
        <w:autoSpaceDE w:val="0"/>
        <w:autoSpaceDN w:val="0"/>
        <w:adjustRightInd w:val="0"/>
        <w:ind w:left="426" w:hanging="284"/>
        <w:jc w:val="both"/>
        <w:rPr>
          <w:sz w:val="28"/>
          <w:szCs w:val="28"/>
        </w:rPr>
      </w:pPr>
      <w:r w:rsidRPr="00425C7A">
        <w:rPr>
          <w:sz w:val="28"/>
          <w:szCs w:val="28"/>
        </w:rPr>
        <w:t>ценностное отношение к своему здоровью, здоровью близких и окружающих людей;</w:t>
      </w:r>
    </w:p>
    <w:p w:rsidR="00F51EF8" w:rsidRPr="00425C7A" w:rsidRDefault="00F51EF8" w:rsidP="00F51EF8">
      <w:pPr>
        <w:numPr>
          <w:ilvl w:val="0"/>
          <w:numId w:val="57"/>
        </w:numPr>
        <w:shd w:val="clear" w:color="auto" w:fill="FFFFFF"/>
        <w:autoSpaceDE w:val="0"/>
        <w:autoSpaceDN w:val="0"/>
        <w:adjustRightInd w:val="0"/>
        <w:ind w:left="426" w:hanging="284"/>
        <w:jc w:val="both"/>
        <w:rPr>
          <w:sz w:val="28"/>
          <w:szCs w:val="28"/>
        </w:rPr>
      </w:pPr>
      <w:r w:rsidRPr="00425C7A">
        <w:rPr>
          <w:sz w:val="28"/>
          <w:szCs w:val="28"/>
        </w:rPr>
        <w:t>знания о взаимной обусловленности физического, нравственного, психологического, психического и социально-психологического здоровья человека, о важности морали и нравственности в сохранении здоровья человека;</w:t>
      </w:r>
    </w:p>
    <w:p w:rsidR="00F51EF8" w:rsidRPr="00425C7A" w:rsidRDefault="00F51EF8" w:rsidP="00F51EF8">
      <w:pPr>
        <w:numPr>
          <w:ilvl w:val="0"/>
          <w:numId w:val="57"/>
        </w:numPr>
        <w:shd w:val="clear" w:color="auto" w:fill="FFFFFF"/>
        <w:autoSpaceDE w:val="0"/>
        <w:autoSpaceDN w:val="0"/>
        <w:adjustRightInd w:val="0"/>
        <w:ind w:left="426" w:hanging="284"/>
        <w:jc w:val="both"/>
        <w:rPr>
          <w:sz w:val="28"/>
          <w:szCs w:val="28"/>
        </w:rPr>
      </w:pPr>
      <w:r w:rsidRPr="00425C7A">
        <w:rPr>
          <w:sz w:val="28"/>
          <w:szCs w:val="28"/>
        </w:rPr>
        <w:t>личный опыт здоровьесберегающей деятельности;</w:t>
      </w:r>
    </w:p>
    <w:p w:rsidR="00F51EF8" w:rsidRPr="00425C7A" w:rsidRDefault="00F51EF8" w:rsidP="00F51EF8">
      <w:pPr>
        <w:numPr>
          <w:ilvl w:val="0"/>
          <w:numId w:val="57"/>
        </w:numPr>
        <w:shd w:val="clear" w:color="auto" w:fill="FFFFFF"/>
        <w:autoSpaceDE w:val="0"/>
        <w:autoSpaceDN w:val="0"/>
        <w:adjustRightInd w:val="0"/>
        <w:ind w:left="426" w:hanging="284"/>
        <w:jc w:val="both"/>
        <w:rPr>
          <w:sz w:val="28"/>
          <w:szCs w:val="28"/>
        </w:rPr>
      </w:pPr>
      <w:r w:rsidRPr="00425C7A">
        <w:rPr>
          <w:sz w:val="28"/>
          <w:szCs w:val="28"/>
        </w:rPr>
        <w:t>знания о роли физической культуры и спорта для здоровья человека, его образования, труда и творчества;</w:t>
      </w:r>
    </w:p>
    <w:p w:rsidR="00F51EF8" w:rsidRPr="00425C7A" w:rsidRDefault="00F51EF8" w:rsidP="00F51EF8">
      <w:pPr>
        <w:numPr>
          <w:ilvl w:val="0"/>
          <w:numId w:val="57"/>
        </w:numPr>
        <w:shd w:val="clear" w:color="auto" w:fill="FFFFFF"/>
        <w:autoSpaceDE w:val="0"/>
        <w:autoSpaceDN w:val="0"/>
        <w:adjustRightInd w:val="0"/>
        <w:ind w:left="426" w:hanging="284"/>
        <w:jc w:val="both"/>
        <w:rPr>
          <w:sz w:val="28"/>
          <w:szCs w:val="28"/>
        </w:rPr>
      </w:pPr>
      <w:r w:rsidRPr="00425C7A">
        <w:rPr>
          <w:sz w:val="28"/>
          <w:szCs w:val="28"/>
        </w:rPr>
        <w:t>знания о возможном негативном влиянии компьютерных игр, телевидения, рекламы на здоровье человека.</w:t>
      </w:r>
    </w:p>
    <w:p w:rsidR="00F51EF8" w:rsidRDefault="00F51EF8" w:rsidP="00F51EF8">
      <w:pPr>
        <w:shd w:val="clear" w:color="auto" w:fill="FFFFFF"/>
        <w:ind w:left="720"/>
        <w:jc w:val="both"/>
        <w:rPr>
          <w:b/>
          <w:bCs/>
          <w:i/>
          <w:sz w:val="28"/>
          <w:szCs w:val="28"/>
        </w:rPr>
      </w:pPr>
    </w:p>
    <w:p w:rsidR="00F51EF8" w:rsidRPr="00425C7A" w:rsidRDefault="00F51EF8" w:rsidP="00F51EF8">
      <w:pPr>
        <w:shd w:val="clear" w:color="auto" w:fill="FFFFFF"/>
        <w:ind w:left="720"/>
        <w:jc w:val="both"/>
        <w:rPr>
          <w:i/>
          <w:sz w:val="28"/>
          <w:szCs w:val="28"/>
        </w:rPr>
      </w:pPr>
      <w:r>
        <w:rPr>
          <w:b/>
          <w:bCs/>
          <w:i/>
          <w:sz w:val="28"/>
          <w:szCs w:val="28"/>
        </w:rPr>
        <w:t>2.3.5.</w:t>
      </w:r>
      <w:r w:rsidRPr="00425C7A">
        <w:rPr>
          <w:b/>
          <w:bCs/>
          <w:i/>
          <w:sz w:val="28"/>
          <w:szCs w:val="28"/>
        </w:rPr>
        <w:t xml:space="preserve">5. </w:t>
      </w:r>
      <w:r w:rsidRPr="00425C7A">
        <w:rPr>
          <w:b/>
          <w:bCs/>
          <w:i/>
          <w:iCs/>
          <w:sz w:val="28"/>
          <w:szCs w:val="28"/>
        </w:rPr>
        <w:t>Воспитание ценностного отношения к природе, окружающей среде.</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sidRPr="00425C7A">
        <w:rPr>
          <w:b/>
          <w:bCs/>
          <w:sz w:val="28"/>
          <w:szCs w:val="28"/>
        </w:rPr>
        <w:t>Модуль «Я и природа»</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sidRPr="00425C7A">
        <w:rPr>
          <w:b/>
          <w:bCs/>
          <w:sz w:val="28"/>
          <w:szCs w:val="28"/>
        </w:rPr>
        <w:t>Задачи модуля:</w:t>
      </w:r>
    </w:p>
    <w:p w:rsidR="00F51EF8" w:rsidRPr="00425C7A" w:rsidRDefault="00F51EF8" w:rsidP="00F51EF8">
      <w:pPr>
        <w:numPr>
          <w:ilvl w:val="0"/>
          <w:numId w:val="58"/>
        </w:numPr>
        <w:shd w:val="clear" w:color="auto" w:fill="FFFFFF"/>
        <w:autoSpaceDE w:val="0"/>
        <w:autoSpaceDN w:val="0"/>
        <w:adjustRightInd w:val="0"/>
        <w:jc w:val="both"/>
        <w:rPr>
          <w:sz w:val="28"/>
          <w:szCs w:val="28"/>
        </w:rPr>
      </w:pPr>
      <w:r w:rsidRPr="00425C7A">
        <w:rPr>
          <w:sz w:val="28"/>
          <w:szCs w:val="28"/>
        </w:rPr>
        <w:t>развитие интереса к природе, природным явлениям и формам жизни, понимание активной роли человека в природе;</w:t>
      </w:r>
    </w:p>
    <w:p w:rsidR="00F51EF8" w:rsidRPr="00425C7A" w:rsidRDefault="00F51EF8" w:rsidP="00F51EF8">
      <w:pPr>
        <w:numPr>
          <w:ilvl w:val="0"/>
          <w:numId w:val="58"/>
        </w:numPr>
        <w:shd w:val="clear" w:color="auto" w:fill="FFFFFF"/>
        <w:autoSpaceDE w:val="0"/>
        <w:autoSpaceDN w:val="0"/>
        <w:adjustRightInd w:val="0"/>
        <w:jc w:val="both"/>
        <w:rPr>
          <w:sz w:val="28"/>
          <w:szCs w:val="28"/>
        </w:rPr>
      </w:pPr>
      <w:r w:rsidRPr="00425C7A">
        <w:rPr>
          <w:sz w:val="28"/>
          <w:szCs w:val="28"/>
        </w:rPr>
        <w:t>ценностное отношение к природе и всем формам жизни;</w:t>
      </w:r>
    </w:p>
    <w:p w:rsidR="00F51EF8" w:rsidRPr="00425C7A" w:rsidRDefault="00F51EF8" w:rsidP="00F51EF8">
      <w:pPr>
        <w:numPr>
          <w:ilvl w:val="0"/>
          <w:numId w:val="58"/>
        </w:numPr>
        <w:shd w:val="clear" w:color="auto" w:fill="FFFFFF"/>
        <w:autoSpaceDE w:val="0"/>
        <w:autoSpaceDN w:val="0"/>
        <w:adjustRightInd w:val="0"/>
        <w:jc w:val="both"/>
        <w:rPr>
          <w:sz w:val="28"/>
          <w:szCs w:val="28"/>
        </w:rPr>
      </w:pPr>
      <w:r w:rsidRPr="00425C7A">
        <w:rPr>
          <w:sz w:val="28"/>
          <w:szCs w:val="28"/>
        </w:rPr>
        <w:t>элементарный опыт природоохранительной деятельности;</w:t>
      </w:r>
    </w:p>
    <w:p w:rsidR="00F51EF8" w:rsidRPr="00425C7A" w:rsidRDefault="00F51EF8" w:rsidP="00F51EF8">
      <w:pPr>
        <w:numPr>
          <w:ilvl w:val="0"/>
          <w:numId w:val="58"/>
        </w:numPr>
        <w:shd w:val="clear" w:color="auto" w:fill="FFFFFF"/>
        <w:autoSpaceDE w:val="0"/>
        <w:autoSpaceDN w:val="0"/>
        <w:adjustRightInd w:val="0"/>
        <w:jc w:val="both"/>
        <w:rPr>
          <w:sz w:val="28"/>
          <w:szCs w:val="28"/>
        </w:rPr>
      </w:pPr>
      <w:r w:rsidRPr="00425C7A">
        <w:rPr>
          <w:sz w:val="28"/>
          <w:szCs w:val="28"/>
        </w:rPr>
        <w:t>бережное отношение к растениям и животным.</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sidRPr="00425C7A">
        <w:rPr>
          <w:b/>
          <w:bCs/>
          <w:sz w:val="28"/>
          <w:szCs w:val="28"/>
        </w:rPr>
        <w:lastRenderedPageBreak/>
        <w:t xml:space="preserve">Ценности: </w:t>
      </w:r>
      <w:r w:rsidRPr="00425C7A">
        <w:rPr>
          <w:sz w:val="28"/>
          <w:szCs w:val="28"/>
        </w:rPr>
        <w:t xml:space="preserve">родная земля; заповедная природа; планета Земля; экологическое сознание. </w:t>
      </w:r>
    </w:p>
    <w:p w:rsidR="00F51EF8" w:rsidRDefault="00F51EF8" w:rsidP="00F51EF8">
      <w:pPr>
        <w:shd w:val="clear" w:color="auto" w:fill="FFFFFF"/>
        <w:jc w:val="both"/>
        <w:rPr>
          <w:sz w:val="28"/>
          <w:szCs w:val="28"/>
        </w:rPr>
      </w:pPr>
    </w:p>
    <w:p w:rsidR="00F51EF8" w:rsidRPr="00425C7A" w:rsidRDefault="00F51EF8" w:rsidP="00F51EF8">
      <w:pPr>
        <w:shd w:val="clear" w:color="auto" w:fill="FFFFFF"/>
        <w:jc w:val="both"/>
        <w:rPr>
          <w:sz w:val="28"/>
          <w:szCs w:val="28"/>
        </w:rPr>
      </w:pPr>
    </w:p>
    <w:p w:rsidR="00F51EF8" w:rsidRPr="00425C7A" w:rsidRDefault="00F51EF8" w:rsidP="00F51EF8">
      <w:pPr>
        <w:jc w:val="both"/>
        <w:rPr>
          <w:rStyle w:val="aff3"/>
          <w:sz w:val="28"/>
          <w:szCs w:val="28"/>
        </w:rPr>
      </w:pPr>
      <w:r w:rsidRPr="00425C7A">
        <w:rPr>
          <w:rStyle w:val="aff3"/>
          <w:sz w:val="28"/>
          <w:szCs w:val="28"/>
        </w:rPr>
        <w:t>Основные направления работы</w:t>
      </w:r>
    </w:p>
    <w:tbl>
      <w:tblPr>
        <w:tblW w:w="9301" w:type="dxa"/>
        <w:tblCellSpacing w:w="0" w:type="dxa"/>
        <w:tblInd w:w="90" w:type="dxa"/>
        <w:tblBorders>
          <w:top w:val="outset" w:sz="6" w:space="0" w:color="FFFFFF"/>
          <w:left w:val="outset" w:sz="6" w:space="0" w:color="FFFFFF"/>
          <w:bottom w:val="outset" w:sz="6" w:space="0" w:color="FFFFFF"/>
          <w:right w:val="outset" w:sz="6" w:space="0" w:color="FFFFFF"/>
        </w:tblBorders>
        <w:tblCellMar>
          <w:top w:w="75" w:type="dxa"/>
          <w:left w:w="75" w:type="dxa"/>
          <w:bottom w:w="75" w:type="dxa"/>
          <w:right w:w="75" w:type="dxa"/>
        </w:tblCellMar>
        <w:tblLook w:val="0000" w:firstRow="0" w:lastRow="0" w:firstColumn="0" w:lastColumn="0" w:noHBand="0" w:noVBand="0"/>
      </w:tblPr>
      <w:tblGrid>
        <w:gridCol w:w="4340"/>
        <w:gridCol w:w="4961"/>
      </w:tblGrid>
      <w:tr w:rsidR="00F51EF8" w:rsidRPr="00425C7A" w:rsidTr="00623251">
        <w:trPr>
          <w:tblCellSpacing w:w="0" w:type="dxa"/>
        </w:trPr>
        <w:tc>
          <w:tcPr>
            <w:tcW w:w="4340"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ind w:left="361" w:hanging="360"/>
              <w:jc w:val="both"/>
              <w:rPr>
                <w:rStyle w:val="aff3"/>
                <w:b w:val="0"/>
                <w:bCs w:val="0"/>
                <w:sz w:val="28"/>
                <w:szCs w:val="28"/>
              </w:rPr>
            </w:pPr>
            <w:r w:rsidRPr="00425C7A">
              <w:rPr>
                <w:rStyle w:val="aff3"/>
                <w:b w:val="0"/>
                <w:bCs w:val="0"/>
                <w:sz w:val="28"/>
                <w:szCs w:val="28"/>
              </w:rPr>
              <w:t>Воспитательные задачи</w:t>
            </w:r>
          </w:p>
        </w:tc>
        <w:tc>
          <w:tcPr>
            <w:tcW w:w="4961"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ind w:left="335" w:hanging="360"/>
              <w:jc w:val="both"/>
              <w:rPr>
                <w:sz w:val="28"/>
                <w:szCs w:val="28"/>
              </w:rPr>
            </w:pPr>
            <w:r w:rsidRPr="00425C7A">
              <w:rPr>
                <w:sz w:val="28"/>
                <w:szCs w:val="28"/>
              </w:rPr>
              <w:t>Ключевые дела</w:t>
            </w:r>
          </w:p>
        </w:tc>
      </w:tr>
      <w:tr w:rsidR="00F51EF8" w:rsidRPr="00425C7A" w:rsidTr="00623251">
        <w:trPr>
          <w:tblCellSpacing w:w="0" w:type="dxa"/>
        </w:trPr>
        <w:tc>
          <w:tcPr>
            <w:tcW w:w="4340"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numPr>
                <w:ilvl w:val="0"/>
                <w:numId w:val="20"/>
              </w:numPr>
              <w:ind w:left="361"/>
              <w:jc w:val="both"/>
              <w:rPr>
                <w:sz w:val="28"/>
                <w:szCs w:val="28"/>
              </w:rPr>
            </w:pPr>
            <w:r w:rsidRPr="00425C7A">
              <w:rPr>
                <w:sz w:val="28"/>
                <w:szCs w:val="28"/>
              </w:rPr>
              <w:t>воспитание понимания взаимосвязей между человеком, обществом, природой;</w:t>
            </w:r>
          </w:p>
          <w:p w:rsidR="00F51EF8" w:rsidRPr="00425C7A" w:rsidRDefault="00F51EF8" w:rsidP="00623251">
            <w:pPr>
              <w:numPr>
                <w:ilvl w:val="0"/>
                <w:numId w:val="20"/>
              </w:numPr>
              <w:ind w:left="361"/>
              <w:jc w:val="both"/>
              <w:rPr>
                <w:sz w:val="28"/>
                <w:szCs w:val="28"/>
              </w:rPr>
            </w:pPr>
            <w:r w:rsidRPr="00425C7A">
              <w:rPr>
                <w:sz w:val="28"/>
                <w:szCs w:val="28"/>
              </w:rPr>
              <w:t>воспитание гуманистического отношения к людям;</w:t>
            </w:r>
          </w:p>
          <w:p w:rsidR="00F51EF8" w:rsidRPr="00425C7A" w:rsidRDefault="00F51EF8" w:rsidP="00623251">
            <w:pPr>
              <w:numPr>
                <w:ilvl w:val="0"/>
                <w:numId w:val="20"/>
              </w:numPr>
              <w:ind w:left="361"/>
              <w:jc w:val="both"/>
              <w:rPr>
                <w:sz w:val="28"/>
                <w:szCs w:val="28"/>
              </w:rPr>
            </w:pPr>
            <w:r w:rsidRPr="00425C7A">
              <w:rPr>
                <w:sz w:val="28"/>
                <w:szCs w:val="28"/>
              </w:rPr>
              <w:t>формирование эстетического отношения учащихся к окружающей среде и труду как источнику радости и творчества людей;</w:t>
            </w:r>
          </w:p>
          <w:p w:rsidR="00F51EF8" w:rsidRPr="00425C7A" w:rsidRDefault="00F51EF8" w:rsidP="00623251">
            <w:pPr>
              <w:numPr>
                <w:ilvl w:val="0"/>
                <w:numId w:val="20"/>
              </w:numPr>
              <w:ind w:left="361"/>
              <w:jc w:val="both"/>
              <w:rPr>
                <w:sz w:val="28"/>
                <w:szCs w:val="28"/>
              </w:rPr>
            </w:pPr>
            <w:r w:rsidRPr="00425C7A">
              <w:rPr>
                <w:sz w:val="28"/>
                <w:szCs w:val="28"/>
              </w:rPr>
              <w:t>воспитание экологической  грамотн</w:t>
            </w:r>
            <w:r w:rsidRPr="00425C7A">
              <w:rPr>
                <w:sz w:val="28"/>
                <w:szCs w:val="28"/>
              </w:rPr>
              <w:t>о</w:t>
            </w:r>
            <w:r w:rsidRPr="00425C7A">
              <w:rPr>
                <w:sz w:val="28"/>
                <w:szCs w:val="28"/>
              </w:rPr>
              <w:t>сти;</w:t>
            </w:r>
          </w:p>
          <w:p w:rsidR="00F51EF8" w:rsidRPr="00425C7A" w:rsidRDefault="00F51EF8" w:rsidP="00623251">
            <w:pPr>
              <w:numPr>
                <w:ilvl w:val="0"/>
                <w:numId w:val="20"/>
              </w:numPr>
              <w:ind w:left="361"/>
              <w:jc w:val="both"/>
              <w:rPr>
                <w:sz w:val="28"/>
                <w:szCs w:val="28"/>
              </w:rPr>
            </w:pPr>
            <w:r w:rsidRPr="00425C7A">
              <w:rPr>
                <w:sz w:val="28"/>
                <w:szCs w:val="28"/>
              </w:rPr>
              <w:t>формирование экологического мировоззрения.</w:t>
            </w:r>
          </w:p>
        </w:tc>
        <w:tc>
          <w:tcPr>
            <w:tcW w:w="4961"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numPr>
                <w:ilvl w:val="0"/>
                <w:numId w:val="27"/>
              </w:numPr>
              <w:ind w:left="335"/>
              <w:jc w:val="both"/>
              <w:rPr>
                <w:sz w:val="28"/>
                <w:szCs w:val="28"/>
              </w:rPr>
            </w:pPr>
            <w:r w:rsidRPr="00425C7A">
              <w:rPr>
                <w:sz w:val="28"/>
                <w:szCs w:val="28"/>
              </w:rPr>
              <w:t>тематические классные часы, посвященные проблемам экологии;</w:t>
            </w:r>
          </w:p>
          <w:p w:rsidR="00F51EF8" w:rsidRPr="00425C7A" w:rsidRDefault="00F51EF8" w:rsidP="00623251">
            <w:pPr>
              <w:numPr>
                <w:ilvl w:val="0"/>
                <w:numId w:val="27"/>
              </w:numPr>
              <w:ind w:left="335"/>
              <w:jc w:val="both"/>
              <w:rPr>
                <w:sz w:val="28"/>
                <w:szCs w:val="28"/>
              </w:rPr>
            </w:pPr>
            <w:r w:rsidRPr="00425C7A">
              <w:rPr>
                <w:sz w:val="28"/>
                <w:szCs w:val="28"/>
              </w:rPr>
              <w:t>участие в экологических акциях;</w:t>
            </w:r>
          </w:p>
          <w:p w:rsidR="00F51EF8" w:rsidRPr="00425C7A" w:rsidRDefault="00F51EF8" w:rsidP="00623251">
            <w:pPr>
              <w:numPr>
                <w:ilvl w:val="0"/>
                <w:numId w:val="27"/>
              </w:numPr>
              <w:shd w:val="clear" w:color="auto" w:fill="FFFFFF"/>
              <w:autoSpaceDE w:val="0"/>
              <w:autoSpaceDN w:val="0"/>
              <w:adjustRightInd w:val="0"/>
              <w:ind w:left="335"/>
              <w:jc w:val="both"/>
              <w:rPr>
                <w:sz w:val="28"/>
                <w:szCs w:val="28"/>
              </w:rPr>
            </w:pPr>
            <w:r w:rsidRPr="00425C7A">
              <w:rPr>
                <w:sz w:val="28"/>
                <w:szCs w:val="28"/>
              </w:rPr>
              <w:t>организация экскурсий</w:t>
            </w:r>
            <w:r>
              <w:rPr>
                <w:sz w:val="28"/>
                <w:szCs w:val="28"/>
              </w:rPr>
              <w:t xml:space="preserve"> в музеи</w:t>
            </w:r>
            <w:r w:rsidRPr="00425C7A">
              <w:rPr>
                <w:sz w:val="28"/>
                <w:szCs w:val="28"/>
              </w:rPr>
              <w:t>;</w:t>
            </w:r>
          </w:p>
          <w:p w:rsidR="00F51EF8" w:rsidRPr="00425C7A" w:rsidRDefault="00F51EF8" w:rsidP="00623251">
            <w:pPr>
              <w:numPr>
                <w:ilvl w:val="0"/>
                <w:numId w:val="27"/>
              </w:numPr>
              <w:ind w:left="335"/>
              <w:jc w:val="both"/>
              <w:rPr>
                <w:sz w:val="28"/>
                <w:szCs w:val="28"/>
              </w:rPr>
            </w:pPr>
            <w:r w:rsidRPr="00425C7A">
              <w:rPr>
                <w:sz w:val="28"/>
                <w:szCs w:val="28"/>
              </w:rPr>
              <w:t>экологические субботники;</w:t>
            </w:r>
          </w:p>
          <w:p w:rsidR="00F51EF8" w:rsidRPr="00425C7A" w:rsidRDefault="00F51EF8" w:rsidP="00623251">
            <w:pPr>
              <w:numPr>
                <w:ilvl w:val="0"/>
                <w:numId w:val="27"/>
              </w:numPr>
              <w:shd w:val="clear" w:color="auto" w:fill="FFFFFF"/>
              <w:autoSpaceDE w:val="0"/>
              <w:autoSpaceDN w:val="0"/>
              <w:adjustRightInd w:val="0"/>
              <w:ind w:left="335"/>
              <w:jc w:val="both"/>
              <w:rPr>
                <w:sz w:val="28"/>
                <w:szCs w:val="28"/>
              </w:rPr>
            </w:pPr>
            <w:r w:rsidRPr="00425C7A">
              <w:rPr>
                <w:sz w:val="28"/>
                <w:szCs w:val="28"/>
              </w:rPr>
              <w:t>организация и проведение походов выходного дня;</w:t>
            </w:r>
          </w:p>
          <w:p w:rsidR="00F51EF8" w:rsidRPr="00425C7A" w:rsidRDefault="00F51EF8" w:rsidP="00623251">
            <w:pPr>
              <w:numPr>
                <w:ilvl w:val="0"/>
                <w:numId w:val="27"/>
              </w:numPr>
              <w:ind w:left="335"/>
              <w:jc w:val="both"/>
              <w:rPr>
                <w:sz w:val="28"/>
                <w:szCs w:val="28"/>
              </w:rPr>
            </w:pPr>
            <w:r w:rsidRPr="00425C7A">
              <w:rPr>
                <w:sz w:val="28"/>
                <w:szCs w:val="28"/>
              </w:rPr>
              <w:t>участие в экологических конкурсах;</w:t>
            </w:r>
          </w:p>
          <w:p w:rsidR="00F51EF8" w:rsidRPr="00425C7A" w:rsidRDefault="00F51EF8" w:rsidP="00623251">
            <w:pPr>
              <w:numPr>
                <w:ilvl w:val="0"/>
                <w:numId w:val="27"/>
              </w:numPr>
              <w:ind w:left="335"/>
              <w:jc w:val="both"/>
              <w:rPr>
                <w:sz w:val="28"/>
                <w:szCs w:val="28"/>
              </w:rPr>
            </w:pPr>
            <w:r w:rsidRPr="00425C7A">
              <w:rPr>
                <w:sz w:val="28"/>
                <w:szCs w:val="28"/>
              </w:rPr>
              <w:t>дни экологической безопасности;</w:t>
            </w:r>
          </w:p>
          <w:p w:rsidR="00F51EF8" w:rsidRPr="00425C7A" w:rsidRDefault="00F51EF8" w:rsidP="00623251">
            <w:pPr>
              <w:numPr>
                <w:ilvl w:val="0"/>
                <w:numId w:val="27"/>
              </w:numPr>
              <w:shd w:val="clear" w:color="auto" w:fill="FFFFFF"/>
              <w:autoSpaceDE w:val="0"/>
              <w:autoSpaceDN w:val="0"/>
              <w:adjustRightInd w:val="0"/>
              <w:ind w:left="335"/>
              <w:jc w:val="both"/>
              <w:rPr>
                <w:sz w:val="28"/>
                <w:szCs w:val="28"/>
              </w:rPr>
            </w:pPr>
            <w:r w:rsidRPr="00425C7A">
              <w:rPr>
                <w:sz w:val="28"/>
                <w:szCs w:val="28"/>
              </w:rPr>
              <w:t>День птиц;</w:t>
            </w:r>
          </w:p>
          <w:p w:rsidR="00F51EF8" w:rsidRPr="009B009C" w:rsidRDefault="00F51EF8" w:rsidP="00623251">
            <w:pPr>
              <w:numPr>
                <w:ilvl w:val="0"/>
                <w:numId w:val="27"/>
              </w:numPr>
              <w:shd w:val="clear" w:color="auto" w:fill="FFFFFF"/>
              <w:autoSpaceDE w:val="0"/>
              <w:autoSpaceDN w:val="0"/>
              <w:adjustRightInd w:val="0"/>
              <w:ind w:left="335"/>
              <w:jc w:val="both"/>
              <w:rPr>
                <w:sz w:val="28"/>
                <w:szCs w:val="28"/>
              </w:rPr>
            </w:pPr>
            <w:r>
              <w:rPr>
                <w:sz w:val="28"/>
                <w:szCs w:val="28"/>
              </w:rPr>
              <w:t>участие в районных, городских</w:t>
            </w:r>
            <w:r w:rsidRPr="00425C7A">
              <w:rPr>
                <w:sz w:val="28"/>
                <w:szCs w:val="28"/>
              </w:rPr>
              <w:t xml:space="preserve"> конкурсах проектно-исследовательских работ по экологии;</w:t>
            </w:r>
          </w:p>
          <w:p w:rsidR="00F51EF8" w:rsidRPr="00425C7A" w:rsidRDefault="00F51EF8" w:rsidP="00623251">
            <w:pPr>
              <w:numPr>
                <w:ilvl w:val="0"/>
                <w:numId w:val="27"/>
              </w:numPr>
              <w:shd w:val="clear" w:color="auto" w:fill="FFFFFF"/>
              <w:autoSpaceDE w:val="0"/>
              <w:autoSpaceDN w:val="0"/>
              <w:adjustRightInd w:val="0"/>
              <w:ind w:left="335"/>
              <w:jc w:val="both"/>
              <w:rPr>
                <w:sz w:val="28"/>
                <w:szCs w:val="28"/>
              </w:rPr>
            </w:pPr>
            <w:r w:rsidRPr="00425C7A">
              <w:rPr>
                <w:sz w:val="28"/>
                <w:szCs w:val="28"/>
              </w:rPr>
              <w:t>участие в реализации проектов по благоустройству территории;</w:t>
            </w:r>
          </w:p>
          <w:p w:rsidR="00F51EF8" w:rsidRPr="00425C7A" w:rsidRDefault="00F51EF8" w:rsidP="00623251">
            <w:pPr>
              <w:numPr>
                <w:ilvl w:val="0"/>
                <w:numId w:val="27"/>
              </w:numPr>
              <w:shd w:val="clear" w:color="auto" w:fill="FFFFFF"/>
              <w:autoSpaceDE w:val="0"/>
              <w:autoSpaceDN w:val="0"/>
              <w:adjustRightInd w:val="0"/>
              <w:ind w:left="335"/>
              <w:jc w:val="both"/>
              <w:rPr>
                <w:sz w:val="28"/>
                <w:szCs w:val="28"/>
              </w:rPr>
            </w:pPr>
            <w:r w:rsidRPr="00425C7A">
              <w:rPr>
                <w:sz w:val="28"/>
                <w:szCs w:val="28"/>
              </w:rPr>
              <w:t>вовлечение учащихся в детские объединения, секции, клубы по интересам.</w:t>
            </w:r>
          </w:p>
        </w:tc>
      </w:tr>
    </w:tbl>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sidRPr="00425C7A">
        <w:rPr>
          <w:b/>
          <w:bCs/>
          <w:sz w:val="28"/>
          <w:szCs w:val="28"/>
        </w:rPr>
        <w:t>Совместная педагогическая деятельность семьи и школы:</w:t>
      </w:r>
    </w:p>
    <w:p w:rsidR="00F51EF8" w:rsidRPr="00425C7A" w:rsidRDefault="00F51EF8" w:rsidP="00F51EF8">
      <w:pPr>
        <w:numPr>
          <w:ilvl w:val="0"/>
          <w:numId w:val="59"/>
        </w:numPr>
        <w:shd w:val="clear" w:color="auto" w:fill="FFFFFF"/>
        <w:autoSpaceDE w:val="0"/>
        <w:autoSpaceDN w:val="0"/>
        <w:adjustRightInd w:val="0"/>
        <w:jc w:val="both"/>
        <w:rPr>
          <w:sz w:val="28"/>
          <w:szCs w:val="28"/>
        </w:rPr>
      </w:pPr>
      <w:r w:rsidRPr="00425C7A">
        <w:rPr>
          <w:sz w:val="28"/>
          <w:szCs w:val="28"/>
        </w:rPr>
        <w:t>тематические классные родительские собрания;</w:t>
      </w:r>
    </w:p>
    <w:p w:rsidR="00F51EF8" w:rsidRPr="00425C7A" w:rsidRDefault="00F51EF8" w:rsidP="00F51EF8">
      <w:pPr>
        <w:numPr>
          <w:ilvl w:val="0"/>
          <w:numId w:val="59"/>
        </w:numPr>
        <w:shd w:val="clear" w:color="auto" w:fill="FFFFFF"/>
        <w:autoSpaceDE w:val="0"/>
        <w:autoSpaceDN w:val="0"/>
        <w:adjustRightInd w:val="0"/>
        <w:jc w:val="both"/>
        <w:rPr>
          <w:sz w:val="28"/>
          <w:szCs w:val="28"/>
        </w:rPr>
      </w:pPr>
      <w:r w:rsidRPr="00425C7A">
        <w:rPr>
          <w:sz w:val="28"/>
          <w:szCs w:val="28"/>
        </w:rPr>
        <w:t>совместные проекты с родителями;</w:t>
      </w:r>
    </w:p>
    <w:p w:rsidR="00F51EF8" w:rsidRPr="00425C7A" w:rsidRDefault="00F51EF8" w:rsidP="00F51EF8">
      <w:pPr>
        <w:numPr>
          <w:ilvl w:val="0"/>
          <w:numId w:val="59"/>
        </w:numPr>
        <w:shd w:val="clear" w:color="auto" w:fill="FFFFFF"/>
        <w:autoSpaceDE w:val="0"/>
        <w:autoSpaceDN w:val="0"/>
        <w:adjustRightInd w:val="0"/>
        <w:jc w:val="both"/>
        <w:rPr>
          <w:sz w:val="28"/>
          <w:szCs w:val="28"/>
        </w:rPr>
      </w:pPr>
      <w:r w:rsidRPr="00425C7A">
        <w:rPr>
          <w:sz w:val="28"/>
          <w:szCs w:val="28"/>
        </w:rPr>
        <w:t xml:space="preserve">участие родителей в субботниках по </w:t>
      </w:r>
      <w:r>
        <w:rPr>
          <w:sz w:val="28"/>
          <w:szCs w:val="28"/>
        </w:rPr>
        <w:t>благоустройству территории школы</w:t>
      </w:r>
      <w:r w:rsidRPr="00425C7A">
        <w:rPr>
          <w:sz w:val="28"/>
          <w:szCs w:val="28"/>
        </w:rPr>
        <w:t>;</w:t>
      </w:r>
    </w:p>
    <w:p w:rsidR="00F51EF8" w:rsidRPr="00852568" w:rsidRDefault="00F51EF8" w:rsidP="00F51EF8">
      <w:pPr>
        <w:numPr>
          <w:ilvl w:val="0"/>
          <w:numId w:val="59"/>
        </w:numPr>
        <w:shd w:val="clear" w:color="auto" w:fill="FFFFFF"/>
        <w:autoSpaceDE w:val="0"/>
        <w:autoSpaceDN w:val="0"/>
        <w:adjustRightInd w:val="0"/>
        <w:jc w:val="both"/>
        <w:rPr>
          <w:sz w:val="28"/>
          <w:szCs w:val="28"/>
        </w:rPr>
      </w:pPr>
      <w:r w:rsidRPr="00425C7A">
        <w:rPr>
          <w:sz w:val="28"/>
          <w:szCs w:val="28"/>
        </w:rPr>
        <w:t>привлечение родителей для совместной работы во внеурочное время.</w:t>
      </w:r>
    </w:p>
    <w:p w:rsidR="00F51EF8" w:rsidRPr="00425C7A" w:rsidRDefault="00F51EF8" w:rsidP="00F51EF8">
      <w:pPr>
        <w:shd w:val="clear" w:color="auto" w:fill="FFFFFF"/>
        <w:jc w:val="both"/>
        <w:rPr>
          <w:bCs/>
          <w:sz w:val="28"/>
          <w:szCs w:val="28"/>
        </w:rPr>
      </w:pPr>
    </w:p>
    <w:p w:rsidR="00F51EF8" w:rsidRPr="00425C7A" w:rsidRDefault="00F51EF8" w:rsidP="00F51EF8">
      <w:pPr>
        <w:shd w:val="clear" w:color="auto" w:fill="FFFFFF"/>
        <w:jc w:val="both"/>
        <w:rPr>
          <w:sz w:val="28"/>
          <w:szCs w:val="28"/>
        </w:rPr>
      </w:pPr>
      <w:r w:rsidRPr="00425C7A">
        <w:rPr>
          <w:b/>
          <w:bCs/>
          <w:sz w:val="28"/>
          <w:szCs w:val="28"/>
        </w:rPr>
        <w:t>Планируемые результаты:</w:t>
      </w:r>
    </w:p>
    <w:p w:rsidR="00F51EF8" w:rsidRPr="00425C7A" w:rsidRDefault="00F51EF8" w:rsidP="00F51EF8">
      <w:pPr>
        <w:numPr>
          <w:ilvl w:val="0"/>
          <w:numId w:val="56"/>
        </w:numPr>
        <w:shd w:val="clear" w:color="auto" w:fill="FFFFFF"/>
        <w:autoSpaceDE w:val="0"/>
        <w:autoSpaceDN w:val="0"/>
        <w:adjustRightInd w:val="0"/>
        <w:jc w:val="both"/>
        <w:rPr>
          <w:sz w:val="28"/>
          <w:szCs w:val="28"/>
        </w:rPr>
      </w:pPr>
      <w:r w:rsidRPr="00425C7A">
        <w:rPr>
          <w:sz w:val="28"/>
          <w:szCs w:val="28"/>
        </w:rPr>
        <w:t>ценностное отношение к природе;</w:t>
      </w:r>
    </w:p>
    <w:p w:rsidR="00F51EF8" w:rsidRPr="00425C7A" w:rsidRDefault="00F51EF8" w:rsidP="00F51EF8">
      <w:pPr>
        <w:numPr>
          <w:ilvl w:val="0"/>
          <w:numId w:val="56"/>
        </w:numPr>
        <w:shd w:val="clear" w:color="auto" w:fill="FFFFFF"/>
        <w:autoSpaceDE w:val="0"/>
        <w:autoSpaceDN w:val="0"/>
        <w:adjustRightInd w:val="0"/>
        <w:jc w:val="both"/>
        <w:rPr>
          <w:sz w:val="28"/>
          <w:szCs w:val="28"/>
        </w:rPr>
      </w:pPr>
      <w:r w:rsidRPr="00425C7A">
        <w:rPr>
          <w:sz w:val="28"/>
          <w:szCs w:val="28"/>
        </w:rPr>
        <w:t>опыт эстетического, эмоционально-нравственного отношения к природе;</w:t>
      </w:r>
    </w:p>
    <w:p w:rsidR="00F51EF8" w:rsidRPr="00425C7A" w:rsidRDefault="00F51EF8" w:rsidP="00F51EF8">
      <w:pPr>
        <w:numPr>
          <w:ilvl w:val="0"/>
          <w:numId w:val="56"/>
        </w:numPr>
        <w:shd w:val="clear" w:color="auto" w:fill="FFFFFF"/>
        <w:autoSpaceDE w:val="0"/>
        <w:autoSpaceDN w:val="0"/>
        <w:adjustRightInd w:val="0"/>
        <w:jc w:val="both"/>
        <w:rPr>
          <w:sz w:val="28"/>
          <w:szCs w:val="28"/>
        </w:rPr>
      </w:pPr>
      <w:r w:rsidRPr="00425C7A">
        <w:rPr>
          <w:sz w:val="28"/>
          <w:szCs w:val="28"/>
        </w:rPr>
        <w:t>знания о традициях нравственно-этического отношения к природе в культуре народов России, нормах экологической этики;</w:t>
      </w:r>
    </w:p>
    <w:p w:rsidR="00F51EF8" w:rsidRPr="00425C7A" w:rsidRDefault="00F51EF8" w:rsidP="00F51EF8">
      <w:pPr>
        <w:numPr>
          <w:ilvl w:val="0"/>
          <w:numId w:val="56"/>
        </w:numPr>
        <w:shd w:val="clear" w:color="auto" w:fill="FFFFFF"/>
        <w:autoSpaceDE w:val="0"/>
        <w:autoSpaceDN w:val="0"/>
        <w:adjustRightInd w:val="0"/>
        <w:jc w:val="both"/>
        <w:rPr>
          <w:sz w:val="28"/>
          <w:szCs w:val="28"/>
        </w:rPr>
      </w:pPr>
      <w:r w:rsidRPr="00425C7A">
        <w:rPr>
          <w:sz w:val="28"/>
          <w:szCs w:val="28"/>
        </w:rPr>
        <w:t>опыт участия в прир</w:t>
      </w:r>
      <w:r>
        <w:rPr>
          <w:sz w:val="28"/>
          <w:szCs w:val="28"/>
        </w:rPr>
        <w:t>одоохранной деятельности в школе</w:t>
      </w:r>
      <w:r w:rsidRPr="00425C7A">
        <w:rPr>
          <w:sz w:val="28"/>
          <w:szCs w:val="28"/>
        </w:rPr>
        <w:t>, на пришкольном участке, по месту жительства;</w:t>
      </w:r>
    </w:p>
    <w:p w:rsidR="00F51EF8" w:rsidRPr="00425C7A" w:rsidRDefault="00F51EF8" w:rsidP="00F51EF8">
      <w:pPr>
        <w:numPr>
          <w:ilvl w:val="0"/>
          <w:numId w:val="56"/>
        </w:numPr>
        <w:shd w:val="clear" w:color="auto" w:fill="FFFFFF"/>
        <w:autoSpaceDE w:val="0"/>
        <w:autoSpaceDN w:val="0"/>
        <w:adjustRightInd w:val="0"/>
        <w:jc w:val="both"/>
        <w:rPr>
          <w:sz w:val="28"/>
          <w:szCs w:val="28"/>
        </w:rPr>
      </w:pPr>
      <w:r w:rsidRPr="00425C7A">
        <w:rPr>
          <w:sz w:val="28"/>
          <w:szCs w:val="28"/>
        </w:rPr>
        <w:t>личный опыт участия в экологических инициативах, проектах.</w:t>
      </w:r>
    </w:p>
    <w:p w:rsidR="00F51EF8" w:rsidRDefault="00F51EF8" w:rsidP="00F51EF8">
      <w:pPr>
        <w:shd w:val="clear" w:color="auto" w:fill="FFFFFF"/>
        <w:jc w:val="both"/>
        <w:rPr>
          <w:b/>
          <w:bCs/>
          <w:sz w:val="28"/>
          <w:szCs w:val="28"/>
        </w:rPr>
      </w:pPr>
    </w:p>
    <w:p w:rsidR="00F51EF8" w:rsidRDefault="00F51EF8" w:rsidP="00F51EF8">
      <w:pPr>
        <w:shd w:val="clear" w:color="auto" w:fill="FFFFFF"/>
        <w:jc w:val="both"/>
        <w:rPr>
          <w:b/>
          <w:bCs/>
          <w:sz w:val="28"/>
          <w:szCs w:val="28"/>
        </w:rPr>
      </w:pPr>
    </w:p>
    <w:p w:rsidR="00F51EF8" w:rsidRDefault="00F51EF8" w:rsidP="00F51EF8">
      <w:pPr>
        <w:shd w:val="clear" w:color="auto" w:fill="FFFFFF"/>
        <w:jc w:val="both"/>
        <w:rPr>
          <w:b/>
          <w:bCs/>
          <w:sz w:val="28"/>
          <w:szCs w:val="28"/>
        </w:rPr>
      </w:pPr>
    </w:p>
    <w:p w:rsidR="00F51EF8" w:rsidRPr="00425C7A" w:rsidRDefault="00F51EF8" w:rsidP="00F51EF8">
      <w:pPr>
        <w:shd w:val="clear" w:color="auto" w:fill="FFFFFF"/>
        <w:jc w:val="both"/>
        <w:rPr>
          <w:i/>
          <w:sz w:val="28"/>
          <w:szCs w:val="28"/>
        </w:rPr>
      </w:pPr>
      <w:r>
        <w:rPr>
          <w:b/>
          <w:bCs/>
          <w:i/>
          <w:sz w:val="28"/>
          <w:szCs w:val="28"/>
        </w:rPr>
        <w:t>2.3.5.</w:t>
      </w:r>
      <w:r w:rsidRPr="00425C7A">
        <w:rPr>
          <w:b/>
          <w:bCs/>
          <w:i/>
          <w:sz w:val="28"/>
          <w:szCs w:val="28"/>
        </w:rPr>
        <w:t xml:space="preserve">6. </w:t>
      </w:r>
      <w:r w:rsidRPr="00425C7A">
        <w:rPr>
          <w:b/>
          <w:bCs/>
          <w:i/>
          <w:iCs/>
          <w:sz w:val="28"/>
          <w:szCs w:val="28"/>
        </w:rPr>
        <w:t>Воспитание ценностного отношения к прекрасному, формирование представлений об эстетических идеалах и ценностях.</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sidRPr="00425C7A">
        <w:rPr>
          <w:b/>
          <w:bCs/>
          <w:sz w:val="28"/>
          <w:szCs w:val="28"/>
        </w:rPr>
        <w:t>Модуль «Я и культура»</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b/>
          <w:bCs/>
          <w:sz w:val="28"/>
          <w:szCs w:val="28"/>
        </w:rPr>
      </w:pPr>
      <w:r w:rsidRPr="00425C7A">
        <w:rPr>
          <w:b/>
          <w:bCs/>
          <w:sz w:val="28"/>
          <w:szCs w:val="28"/>
        </w:rPr>
        <w:t>Задачи модуля:</w:t>
      </w:r>
    </w:p>
    <w:p w:rsidR="00F51EF8" w:rsidRPr="00425C7A" w:rsidRDefault="00F51EF8" w:rsidP="00F51EF8">
      <w:pPr>
        <w:shd w:val="clear" w:color="auto" w:fill="FFFFFF"/>
        <w:jc w:val="both"/>
        <w:rPr>
          <w:sz w:val="28"/>
          <w:szCs w:val="28"/>
        </w:rPr>
      </w:pPr>
      <w:r w:rsidRPr="00425C7A">
        <w:rPr>
          <w:bCs/>
          <w:sz w:val="28"/>
          <w:szCs w:val="28"/>
        </w:rPr>
        <w:t>Получение знаний</w:t>
      </w:r>
    </w:p>
    <w:p w:rsidR="00F51EF8" w:rsidRPr="00425C7A" w:rsidRDefault="00F51EF8" w:rsidP="00F51EF8">
      <w:pPr>
        <w:numPr>
          <w:ilvl w:val="0"/>
          <w:numId w:val="60"/>
        </w:numPr>
        <w:shd w:val="clear" w:color="auto" w:fill="FFFFFF"/>
        <w:autoSpaceDE w:val="0"/>
        <w:autoSpaceDN w:val="0"/>
        <w:adjustRightInd w:val="0"/>
        <w:jc w:val="both"/>
        <w:rPr>
          <w:sz w:val="28"/>
          <w:szCs w:val="28"/>
        </w:rPr>
      </w:pPr>
      <w:r w:rsidRPr="00425C7A">
        <w:rPr>
          <w:sz w:val="28"/>
          <w:szCs w:val="28"/>
        </w:rPr>
        <w:t>о душевной и физической красоте человека;</w:t>
      </w:r>
    </w:p>
    <w:p w:rsidR="00F51EF8" w:rsidRPr="00425C7A" w:rsidRDefault="00F51EF8" w:rsidP="00F51EF8">
      <w:pPr>
        <w:numPr>
          <w:ilvl w:val="0"/>
          <w:numId w:val="60"/>
        </w:numPr>
        <w:shd w:val="clear" w:color="auto" w:fill="FFFFFF"/>
        <w:autoSpaceDE w:val="0"/>
        <w:autoSpaceDN w:val="0"/>
        <w:adjustRightInd w:val="0"/>
        <w:jc w:val="both"/>
        <w:rPr>
          <w:sz w:val="28"/>
          <w:szCs w:val="28"/>
        </w:rPr>
      </w:pPr>
      <w:r w:rsidRPr="00425C7A">
        <w:rPr>
          <w:sz w:val="28"/>
          <w:szCs w:val="28"/>
        </w:rPr>
        <w:t>формирование эстетических идеалов, чувства прекрасного; умение видеть красоту природы, труда и творчества;</w:t>
      </w:r>
    </w:p>
    <w:p w:rsidR="00F51EF8" w:rsidRPr="00425C7A" w:rsidRDefault="00F51EF8" w:rsidP="00F51EF8">
      <w:pPr>
        <w:numPr>
          <w:ilvl w:val="0"/>
          <w:numId w:val="60"/>
        </w:numPr>
        <w:shd w:val="clear" w:color="auto" w:fill="FFFFFF"/>
        <w:autoSpaceDE w:val="0"/>
        <w:autoSpaceDN w:val="0"/>
        <w:adjustRightInd w:val="0"/>
        <w:jc w:val="both"/>
        <w:rPr>
          <w:sz w:val="28"/>
          <w:szCs w:val="28"/>
        </w:rPr>
      </w:pPr>
      <w:r w:rsidRPr="00425C7A">
        <w:rPr>
          <w:sz w:val="28"/>
          <w:szCs w:val="28"/>
        </w:rPr>
        <w:t>интерес к чтению, произведениям искусства, детским спектаклям, концертам, выставкам, музыке;</w:t>
      </w:r>
    </w:p>
    <w:p w:rsidR="00F51EF8" w:rsidRPr="00425C7A" w:rsidRDefault="00F51EF8" w:rsidP="00F51EF8">
      <w:pPr>
        <w:numPr>
          <w:ilvl w:val="0"/>
          <w:numId w:val="60"/>
        </w:numPr>
        <w:shd w:val="clear" w:color="auto" w:fill="FFFFFF"/>
        <w:autoSpaceDE w:val="0"/>
        <w:autoSpaceDN w:val="0"/>
        <w:adjustRightInd w:val="0"/>
        <w:jc w:val="both"/>
        <w:rPr>
          <w:sz w:val="28"/>
          <w:szCs w:val="28"/>
        </w:rPr>
      </w:pPr>
      <w:r w:rsidRPr="00425C7A">
        <w:rPr>
          <w:sz w:val="28"/>
          <w:szCs w:val="28"/>
        </w:rPr>
        <w:t>интерес к занятиям художественным творчеством;</w:t>
      </w:r>
    </w:p>
    <w:p w:rsidR="00F51EF8" w:rsidRPr="00425C7A" w:rsidRDefault="00F51EF8" w:rsidP="00F51EF8">
      <w:pPr>
        <w:numPr>
          <w:ilvl w:val="0"/>
          <w:numId w:val="60"/>
        </w:numPr>
        <w:shd w:val="clear" w:color="auto" w:fill="FFFFFF"/>
        <w:autoSpaceDE w:val="0"/>
        <w:autoSpaceDN w:val="0"/>
        <w:adjustRightInd w:val="0"/>
        <w:jc w:val="both"/>
        <w:rPr>
          <w:sz w:val="28"/>
          <w:szCs w:val="28"/>
        </w:rPr>
      </w:pPr>
      <w:r w:rsidRPr="00425C7A">
        <w:rPr>
          <w:sz w:val="28"/>
          <w:szCs w:val="28"/>
        </w:rPr>
        <w:t>стремление к опрятному внешнему виду;</w:t>
      </w:r>
    </w:p>
    <w:p w:rsidR="00F51EF8" w:rsidRPr="00425C7A" w:rsidRDefault="00F51EF8" w:rsidP="00F51EF8">
      <w:pPr>
        <w:numPr>
          <w:ilvl w:val="0"/>
          <w:numId w:val="60"/>
        </w:numPr>
        <w:shd w:val="clear" w:color="auto" w:fill="FFFFFF"/>
        <w:autoSpaceDE w:val="0"/>
        <w:autoSpaceDN w:val="0"/>
        <w:adjustRightInd w:val="0"/>
        <w:jc w:val="both"/>
        <w:rPr>
          <w:sz w:val="28"/>
          <w:szCs w:val="28"/>
        </w:rPr>
      </w:pPr>
      <w:r w:rsidRPr="00425C7A">
        <w:rPr>
          <w:sz w:val="28"/>
          <w:szCs w:val="28"/>
        </w:rPr>
        <w:t>отрицательное отношение к некрасивым поступкам и неряшливости.</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sidRPr="00425C7A">
        <w:rPr>
          <w:b/>
          <w:bCs/>
          <w:sz w:val="28"/>
          <w:szCs w:val="28"/>
        </w:rPr>
        <w:t xml:space="preserve">Ценности: </w:t>
      </w:r>
      <w:r w:rsidRPr="00425C7A">
        <w:rPr>
          <w:sz w:val="28"/>
          <w:szCs w:val="28"/>
        </w:rPr>
        <w:t xml:space="preserve">красота; гармония; духовный мир человека; эстетическое развитие. </w:t>
      </w:r>
    </w:p>
    <w:p w:rsidR="00F51EF8" w:rsidRPr="00425C7A" w:rsidRDefault="00F51EF8" w:rsidP="00F51EF8">
      <w:pPr>
        <w:shd w:val="clear" w:color="auto" w:fill="FFFFFF"/>
        <w:jc w:val="both"/>
        <w:rPr>
          <w:b/>
          <w:bCs/>
          <w:sz w:val="28"/>
          <w:szCs w:val="28"/>
        </w:rPr>
      </w:pPr>
    </w:p>
    <w:p w:rsidR="00F51EF8" w:rsidRPr="00425C7A" w:rsidRDefault="00F51EF8" w:rsidP="00F51EF8">
      <w:pPr>
        <w:jc w:val="both"/>
        <w:rPr>
          <w:rStyle w:val="aff3"/>
          <w:sz w:val="28"/>
          <w:szCs w:val="28"/>
        </w:rPr>
      </w:pPr>
      <w:r w:rsidRPr="00425C7A">
        <w:rPr>
          <w:rStyle w:val="aff3"/>
          <w:sz w:val="28"/>
          <w:szCs w:val="28"/>
        </w:rPr>
        <w:t>Основные направления работы</w:t>
      </w:r>
    </w:p>
    <w:tbl>
      <w:tblPr>
        <w:tblW w:w="9301" w:type="dxa"/>
        <w:tblCellSpacing w:w="0" w:type="dxa"/>
        <w:tblInd w:w="90" w:type="dxa"/>
        <w:tblBorders>
          <w:top w:val="outset" w:sz="6" w:space="0" w:color="FFFFFF"/>
          <w:left w:val="outset" w:sz="6" w:space="0" w:color="FFFFFF"/>
          <w:bottom w:val="outset" w:sz="6" w:space="0" w:color="FFFFFF"/>
          <w:right w:val="outset" w:sz="6" w:space="0" w:color="FFFFFF"/>
        </w:tblBorders>
        <w:tblCellMar>
          <w:top w:w="75" w:type="dxa"/>
          <w:left w:w="75" w:type="dxa"/>
          <w:bottom w:w="75" w:type="dxa"/>
          <w:right w:w="75" w:type="dxa"/>
        </w:tblCellMar>
        <w:tblLook w:val="0000" w:firstRow="0" w:lastRow="0" w:firstColumn="0" w:lastColumn="0" w:noHBand="0" w:noVBand="0"/>
      </w:tblPr>
      <w:tblGrid>
        <w:gridCol w:w="4340"/>
        <w:gridCol w:w="4961"/>
      </w:tblGrid>
      <w:tr w:rsidR="00F51EF8" w:rsidRPr="00425C7A" w:rsidTr="00623251">
        <w:trPr>
          <w:tblCellSpacing w:w="0" w:type="dxa"/>
        </w:trPr>
        <w:tc>
          <w:tcPr>
            <w:tcW w:w="4340"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ind w:left="361" w:hanging="360"/>
              <w:jc w:val="both"/>
              <w:rPr>
                <w:rStyle w:val="aff3"/>
                <w:b w:val="0"/>
                <w:bCs w:val="0"/>
                <w:sz w:val="28"/>
                <w:szCs w:val="28"/>
              </w:rPr>
            </w:pPr>
            <w:r w:rsidRPr="00425C7A">
              <w:rPr>
                <w:rStyle w:val="aff3"/>
                <w:b w:val="0"/>
                <w:bCs w:val="0"/>
                <w:sz w:val="28"/>
                <w:szCs w:val="28"/>
              </w:rPr>
              <w:t>Воспитательные задачи</w:t>
            </w:r>
          </w:p>
        </w:tc>
        <w:tc>
          <w:tcPr>
            <w:tcW w:w="4961"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shd w:val="clear" w:color="auto" w:fill="FFFFFF"/>
              <w:ind w:left="335" w:hanging="360"/>
              <w:jc w:val="both"/>
              <w:rPr>
                <w:sz w:val="28"/>
                <w:szCs w:val="28"/>
              </w:rPr>
            </w:pPr>
            <w:r w:rsidRPr="00425C7A">
              <w:rPr>
                <w:sz w:val="28"/>
                <w:szCs w:val="28"/>
              </w:rPr>
              <w:t>Ключевые дела</w:t>
            </w:r>
          </w:p>
        </w:tc>
      </w:tr>
      <w:tr w:rsidR="00F51EF8" w:rsidRPr="00425C7A" w:rsidTr="00623251">
        <w:trPr>
          <w:tblCellSpacing w:w="0" w:type="dxa"/>
        </w:trPr>
        <w:tc>
          <w:tcPr>
            <w:tcW w:w="4340"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numPr>
                <w:ilvl w:val="0"/>
                <w:numId w:val="22"/>
              </w:numPr>
              <w:ind w:left="361"/>
              <w:jc w:val="both"/>
              <w:rPr>
                <w:sz w:val="28"/>
                <w:szCs w:val="28"/>
              </w:rPr>
            </w:pPr>
            <w:r w:rsidRPr="00425C7A">
              <w:rPr>
                <w:sz w:val="28"/>
                <w:szCs w:val="28"/>
              </w:rPr>
              <w:t>раскрытие духовных основ отечественной культуры;</w:t>
            </w:r>
          </w:p>
          <w:p w:rsidR="00F51EF8" w:rsidRPr="00425C7A" w:rsidRDefault="00F51EF8" w:rsidP="00623251">
            <w:pPr>
              <w:numPr>
                <w:ilvl w:val="0"/>
                <w:numId w:val="22"/>
              </w:numPr>
              <w:ind w:left="361"/>
              <w:jc w:val="both"/>
              <w:rPr>
                <w:sz w:val="28"/>
                <w:szCs w:val="28"/>
              </w:rPr>
            </w:pPr>
            <w:r w:rsidRPr="00425C7A">
              <w:rPr>
                <w:sz w:val="28"/>
                <w:szCs w:val="28"/>
              </w:rPr>
              <w:t>воспитание у лицеистов чувства прекрасного, развитие творческого мышления, художественных способностей, формирование эстетических вкусов, идеалов;</w:t>
            </w:r>
          </w:p>
          <w:p w:rsidR="00F51EF8" w:rsidRPr="00425C7A" w:rsidRDefault="00F51EF8" w:rsidP="00623251">
            <w:pPr>
              <w:numPr>
                <w:ilvl w:val="0"/>
                <w:numId w:val="22"/>
              </w:numPr>
              <w:ind w:left="361"/>
              <w:jc w:val="both"/>
              <w:rPr>
                <w:sz w:val="28"/>
                <w:szCs w:val="28"/>
              </w:rPr>
            </w:pPr>
            <w:r w:rsidRPr="00425C7A">
              <w:rPr>
                <w:sz w:val="28"/>
                <w:szCs w:val="28"/>
              </w:rPr>
              <w:t>формирование понимания значимости искусства в жизни каждого гражданина;</w:t>
            </w:r>
          </w:p>
          <w:p w:rsidR="00F51EF8" w:rsidRPr="00425C7A" w:rsidRDefault="00F51EF8" w:rsidP="00623251">
            <w:pPr>
              <w:numPr>
                <w:ilvl w:val="0"/>
                <w:numId w:val="22"/>
              </w:numPr>
              <w:ind w:left="361"/>
              <w:jc w:val="both"/>
              <w:rPr>
                <w:sz w:val="28"/>
                <w:szCs w:val="28"/>
              </w:rPr>
            </w:pPr>
            <w:r w:rsidRPr="00425C7A">
              <w:rPr>
                <w:sz w:val="28"/>
                <w:szCs w:val="28"/>
              </w:rPr>
              <w:t>формирование культуры общения, поведения, эстетического участия в мероприятиях.</w:t>
            </w:r>
          </w:p>
        </w:tc>
        <w:tc>
          <w:tcPr>
            <w:tcW w:w="4961" w:type="dxa"/>
            <w:tcBorders>
              <w:top w:val="outset" w:sz="6" w:space="0" w:color="FFFFFF"/>
              <w:left w:val="outset" w:sz="6" w:space="0" w:color="FFFFFF"/>
              <w:bottom w:val="outset" w:sz="6" w:space="0" w:color="FFFFFF"/>
              <w:right w:val="outset" w:sz="6" w:space="0" w:color="FFFFFF"/>
            </w:tcBorders>
          </w:tcPr>
          <w:p w:rsidR="00F51EF8" w:rsidRPr="00425C7A" w:rsidRDefault="00F51EF8" w:rsidP="00623251">
            <w:pPr>
              <w:numPr>
                <w:ilvl w:val="0"/>
                <w:numId w:val="26"/>
              </w:numPr>
              <w:shd w:val="clear" w:color="auto" w:fill="FFFFFF"/>
              <w:autoSpaceDE w:val="0"/>
              <w:autoSpaceDN w:val="0"/>
              <w:adjustRightInd w:val="0"/>
              <w:ind w:left="335"/>
              <w:jc w:val="both"/>
              <w:rPr>
                <w:sz w:val="28"/>
                <w:szCs w:val="28"/>
              </w:rPr>
            </w:pPr>
            <w:r w:rsidRPr="00425C7A">
              <w:rPr>
                <w:sz w:val="28"/>
                <w:szCs w:val="28"/>
              </w:rPr>
              <w:t>День знаний;</w:t>
            </w:r>
          </w:p>
          <w:p w:rsidR="00F51EF8" w:rsidRPr="00425C7A" w:rsidRDefault="00F51EF8" w:rsidP="00623251">
            <w:pPr>
              <w:numPr>
                <w:ilvl w:val="0"/>
                <w:numId w:val="26"/>
              </w:numPr>
              <w:shd w:val="clear" w:color="auto" w:fill="FFFFFF"/>
              <w:autoSpaceDE w:val="0"/>
              <w:autoSpaceDN w:val="0"/>
              <w:adjustRightInd w:val="0"/>
              <w:ind w:left="335"/>
              <w:jc w:val="both"/>
              <w:rPr>
                <w:sz w:val="28"/>
                <w:szCs w:val="28"/>
              </w:rPr>
            </w:pPr>
            <w:r w:rsidRPr="00425C7A">
              <w:rPr>
                <w:sz w:val="28"/>
                <w:szCs w:val="28"/>
              </w:rPr>
              <w:t>выполнение творческих заданий по разным предметам;</w:t>
            </w:r>
          </w:p>
          <w:p w:rsidR="00F51EF8" w:rsidRDefault="00F51EF8" w:rsidP="00623251">
            <w:pPr>
              <w:numPr>
                <w:ilvl w:val="0"/>
                <w:numId w:val="26"/>
              </w:numPr>
              <w:shd w:val="clear" w:color="auto" w:fill="FFFFFF"/>
              <w:autoSpaceDE w:val="0"/>
              <w:autoSpaceDN w:val="0"/>
              <w:adjustRightInd w:val="0"/>
              <w:ind w:left="335"/>
              <w:jc w:val="both"/>
              <w:rPr>
                <w:sz w:val="28"/>
                <w:szCs w:val="28"/>
              </w:rPr>
            </w:pPr>
            <w:r w:rsidRPr="00425C7A">
              <w:rPr>
                <w:sz w:val="28"/>
                <w:szCs w:val="28"/>
              </w:rPr>
              <w:t>посещение учреждений культуры;</w:t>
            </w:r>
          </w:p>
          <w:p w:rsidR="00F51EF8" w:rsidRDefault="00F51EF8" w:rsidP="00623251">
            <w:pPr>
              <w:numPr>
                <w:ilvl w:val="0"/>
                <w:numId w:val="26"/>
              </w:numPr>
              <w:shd w:val="clear" w:color="auto" w:fill="FFFFFF"/>
              <w:autoSpaceDE w:val="0"/>
              <w:autoSpaceDN w:val="0"/>
              <w:adjustRightInd w:val="0"/>
              <w:ind w:left="335"/>
              <w:jc w:val="both"/>
              <w:rPr>
                <w:sz w:val="28"/>
                <w:szCs w:val="28"/>
              </w:rPr>
            </w:pPr>
            <w:r>
              <w:rPr>
                <w:sz w:val="28"/>
                <w:szCs w:val="28"/>
              </w:rPr>
              <w:t>подготовка концертов к праздникам «День пожилых людей», «День матери», «День учителя», «День Победы»</w:t>
            </w:r>
          </w:p>
          <w:p w:rsidR="00F51EF8" w:rsidRDefault="00F51EF8" w:rsidP="00623251">
            <w:pPr>
              <w:numPr>
                <w:ilvl w:val="0"/>
                <w:numId w:val="26"/>
              </w:numPr>
              <w:shd w:val="clear" w:color="auto" w:fill="FFFFFF"/>
              <w:autoSpaceDE w:val="0"/>
              <w:autoSpaceDN w:val="0"/>
              <w:adjustRightInd w:val="0"/>
              <w:ind w:left="335"/>
              <w:jc w:val="both"/>
              <w:rPr>
                <w:sz w:val="28"/>
                <w:szCs w:val="28"/>
              </w:rPr>
            </w:pPr>
            <w:r>
              <w:rPr>
                <w:sz w:val="28"/>
                <w:szCs w:val="28"/>
              </w:rPr>
              <w:t xml:space="preserve">школьные мероприятия </w:t>
            </w:r>
            <w:r w:rsidRPr="00425C7A">
              <w:rPr>
                <w:sz w:val="28"/>
                <w:szCs w:val="28"/>
              </w:rPr>
              <w:t>эстетической направленности;</w:t>
            </w:r>
          </w:p>
          <w:p w:rsidR="00F51EF8" w:rsidRDefault="00F51EF8" w:rsidP="00623251">
            <w:pPr>
              <w:numPr>
                <w:ilvl w:val="0"/>
                <w:numId w:val="26"/>
              </w:numPr>
              <w:shd w:val="clear" w:color="auto" w:fill="FFFFFF"/>
              <w:autoSpaceDE w:val="0"/>
              <w:autoSpaceDN w:val="0"/>
              <w:adjustRightInd w:val="0"/>
              <w:ind w:left="335"/>
              <w:jc w:val="both"/>
              <w:rPr>
                <w:sz w:val="28"/>
                <w:szCs w:val="28"/>
              </w:rPr>
            </w:pPr>
            <w:r>
              <w:rPr>
                <w:sz w:val="28"/>
                <w:szCs w:val="28"/>
              </w:rPr>
              <w:t>литературные салоны</w:t>
            </w:r>
          </w:p>
          <w:p w:rsidR="00F51EF8" w:rsidRDefault="00F51EF8" w:rsidP="00623251">
            <w:pPr>
              <w:numPr>
                <w:ilvl w:val="0"/>
                <w:numId w:val="26"/>
              </w:numPr>
              <w:shd w:val="clear" w:color="auto" w:fill="FFFFFF"/>
              <w:autoSpaceDE w:val="0"/>
              <w:autoSpaceDN w:val="0"/>
              <w:adjustRightInd w:val="0"/>
              <w:ind w:left="335"/>
              <w:jc w:val="both"/>
              <w:rPr>
                <w:sz w:val="28"/>
                <w:szCs w:val="28"/>
              </w:rPr>
            </w:pPr>
            <w:r>
              <w:rPr>
                <w:sz w:val="28"/>
                <w:szCs w:val="28"/>
              </w:rPr>
              <w:t>постановка спектаклей школьным методическим театром «Маска»;</w:t>
            </w:r>
          </w:p>
          <w:p w:rsidR="00F51EF8" w:rsidRPr="00425C7A" w:rsidRDefault="00F51EF8" w:rsidP="00623251">
            <w:pPr>
              <w:numPr>
                <w:ilvl w:val="0"/>
                <w:numId w:val="26"/>
              </w:numPr>
              <w:shd w:val="clear" w:color="auto" w:fill="FFFFFF"/>
              <w:autoSpaceDE w:val="0"/>
              <w:autoSpaceDN w:val="0"/>
              <w:adjustRightInd w:val="0"/>
              <w:ind w:left="335"/>
              <w:jc w:val="both"/>
              <w:rPr>
                <w:sz w:val="28"/>
                <w:szCs w:val="28"/>
              </w:rPr>
            </w:pPr>
            <w:r>
              <w:rPr>
                <w:sz w:val="28"/>
                <w:szCs w:val="28"/>
              </w:rPr>
              <w:t>отчетные концерты по дополнительному образованию;</w:t>
            </w:r>
          </w:p>
          <w:p w:rsidR="00F51EF8" w:rsidRPr="00425C7A" w:rsidRDefault="00F51EF8" w:rsidP="00623251">
            <w:pPr>
              <w:numPr>
                <w:ilvl w:val="0"/>
                <w:numId w:val="26"/>
              </w:numPr>
              <w:shd w:val="clear" w:color="auto" w:fill="FFFFFF"/>
              <w:autoSpaceDE w:val="0"/>
              <w:autoSpaceDN w:val="0"/>
              <w:adjustRightInd w:val="0"/>
              <w:ind w:left="335"/>
              <w:jc w:val="both"/>
              <w:rPr>
                <w:sz w:val="28"/>
                <w:szCs w:val="28"/>
              </w:rPr>
            </w:pPr>
            <w:r w:rsidRPr="00425C7A">
              <w:rPr>
                <w:sz w:val="28"/>
                <w:szCs w:val="28"/>
              </w:rPr>
              <w:t>Последний звонок;</w:t>
            </w:r>
          </w:p>
          <w:p w:rsidR="00F51EF8" w:rsidRPr="00425C7A" w:rsidRDefault="00F51EF8" w:rsidP="00623251">
            <w:pPr>
              <w:numPr>
                <w:ilvl w:val="0"/>
                <w:numId w:val="26"/>
              </w:numPr>
              <w:shd w:val="clear" w:color="auto" w:fill="FFFFFF"/>
              <w:autoSpaceDE w:val="0"/>
              <w:autoSpaceDN w:val="0"/>
              <w:adjustRightInd w:val="0"/>
              <w:ind w:left="335"/>
              <w:jc w:val="both"/>
              <w:rPr>
                <w:sz w:val="28"/>
                <w:szCs w:val="28"/>
              </w:rPr>
            </w:pPr>
            <w:r w:rsidRPr="00425C7A">
              <w:rPr>
                <w:sz w:val="28"/>
                <w:szCs w:val="28"/>
              </w:rPr>
              <w:t>организация экскурсий по</w:t>
            </w:r>
            <w:r>
              <w:rPr>
                <w:sz w:val="28"/>
                <w:szCs w:val="28"/>
              </w:rPr>
              <w:t xml:space="preserve"> музеям</w:t>
            </w:r>
            <w:r w:rsidRPr="00425C7A">
              <w:rPr>
                <w:sz w:val="28"/>
                <w:szCs w:val="28"/>
              </w:rPr>
              <w:t>;</w:t>
            </w:r>
          </w:p>
          <w:p w:rsidR="00F51EF8" w:rsidRPr="00425C7A" w:rsidRDefault="00F51EF8" w:rsidP="00623251">
            <w:pPr>
              <w:numPr>
                <w:ilvl w:val="0"/>
                <w:numId w:val="26"/>
              </w:numPr>
              <w:shd w:val="clear" w:color="auto" w:fill="FFFFFF"/>
              <w:autoSpaceDE w:val="0"/>
              <w:autoSpaceDN w:val="0"/>
              <w:adjustRightInd w:val="0"/>
              <w:ind w:left="335"/>
              <w:jc w:val="both"/>
              <w:rPr>
                <w:sz w:val="28"/>
                <w:szCs w:val="28"/>
              </w:rPr>
            </w:pPr>
            <w:r w:rsidRPr="00425C7A">
              <w:rPr>
                <w:sz w:val="28"/>
                <w:szCs w:val="28"/>
              </w:rPr>
              <w:lastRenderedPageBreak/>
              <w:t>участие в творческих конкурсах, проектах, выставках декоративно-прикладного творчества;</w:t>
            </w:r>
          </w:p>
          <w:p w:rsidR="00F51EF8" w:rsidRPr="005F602D" w:rsidRDefault="00F51EF8" w:rsidP="00623251">
            <w:pPr>
              <w:numPr>
                <w:ilvl w:val="0"/>
                <w:numId w:val="26"/>
              </w:numPr>
              <w:shd w:val="clear" w:color="auto" w:fill="FFFFFF"/>
              <w:autoSpaceDE w:val="0"/>
              <w:autoSpaceDN w:val="0"/>
              <w:adjustRightInd w:val="0"/>
              <w:ind w:left="335"/>
              <w:jc w:val="both"/>
              <w:rPr>
                <w:sz w:val="28"/>
                <w:szCs w:val="28"/>
              </w:rPr>
            </w:pPr>
            <w:r>
              <w:rPr>
                <w:sz w:val="28"/>
                <w:szCs w:val="28"/>
              </w:rPr>
              <w:t>Участие в муниципальных конкурсах рисунков и плакатов;</w:t>
            </w:r>
          </w:p>
          <w:p w:rsidR="00F51EF8" w:rsidRPr="00425C7A" w:rsidRDefault="00F51EF8" w:rsidP="00623251">
            <w:pPr>
              <w:numPr>
                <w:ilvl w:val="0"/>
                <w:numId w:val="26"/>
              </w:numPr>
              <w:shd w:val="clear" w:color="auto" w:fill="FFFFFF"/>
              <w:autoSpaceDE w:val="0"/>
              <w:autoSpaceDN w:val="0"/>
              <w:adjustRightInd w:val="0"/>
              <w:ind w:left="335"/>
              <w:jc w:val="both"/>
              <w:rPr>
                <w:sz w:val="28"/>
                <w:szCs w:val="28"/>
              </w:rPr>
            </w:pPr>
            <w:r w:rsidRPr="00425C7A">
              <w:rPr>
                <w:sz w:val="28"/>
                <w:szCs w:val="28"/>
              </w:rPr>
              <w:t>Выпускные вечера;</w:t>
            </w:r>
          </w:p>
          <w:p w:rsidR="00F51EF8" w:rsidRPr="00425C7A" w:rsidRDefault="00F51EF8" w:rsidP="00623251">
            <w:pPr>
              <w:numPr>
                <w:ilvl w:val="0"/>
                <w:numId w:val="26"/>
              </w:numPr>
              <w:shd w:val="clear" w:color="auto" w:fill="FFFFFF"/>
              <w:autoSpaceDE w:val="0"/>
              <w:autoSpaceDN w:val="0"/>
              <w:adjustRightInd w:val="0"/>
              <w:ind w:left="306" w:right="-90" w:hanging="331"/>
              <w:jc w:val="both"/>
              <w:rPr>
                <w:sz w:val="28"/>
                <w:szCs w:val="28"/>
              </w:rPr>
            </w:pPr>
            <w:r w:rsidRPr="00425C7A">
              <w:rPr>
                <w:sz w:val="28"/>
                <w:szCs w:val="28"/>
              </w:rPr>
              <w:t>совместные мероприятия с библиотекой;</w:t>
            </w:r>
          </w:p>
          <w:p w:rsidR="00F51EF8" w:rsidRPr="00425C7A" w:rsidRDefault="00F51EF8" w:rsidP="00623251">
            <w:pPr>
              <w:numPr>
                <w:ilvl w:val="0"/>
                <w:numId w:val="26"/>
              </w:numPr>
              <w:shd w:val="clear" w:color="auto" w:fill="FFFFFF"/>
              <w:autoSpaceDE w:val="0"/>
              <w:autoSpaceDN w:val="0"/>
              <w:adjustRightInd w:val="0"/>
              <w:ind w:left="335"/>
              <w:jc w:val="both"/>
              <w:rPr>
                <w:sz w:val="28"/>
                <w:szCs w:val="28"/>
              </w:rPr>
            </w:pPr>
            <w:r w:rsidRPr="00425C7A">
              <w:rPr>
                <w:sz w:val="28"/>
                <w:szCs w:val="28"/>
              </w:rPr>
              <w:t>вовлечение учащихся в детские объединения, секции, клубы по интересам.</w:t>
            </w:r>
          </w:p>
        </w:tc>
      </w:tr>
    </w:tbl>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sidRPr="00425C7A">
        <w:rPr>
          <w:b/>
          <w:bCs/>
          <w:sz w:val="28"/>
          <w:szCs w:val="28"/>
        </w:rPr>
        <w:t>Совместная педагогическая деятельность семьи и школы:</w:t>
      </w:r>
    </w:p>
    <w:p w:rsidR="00F51EF8" w:rsidRPr="00425C7A" w:rsidRDefault="00F51EF8" w:rsidP="00F51EF8">
      <w:pPr>
        <w:numPr>
          <w:ilvl w:val="0"/>
          <w:numId w:val="68"/>
        </w:numPr>
        <w:shd w:val="clear" w:color="auto" w:fill="FFFFFF"/>
        <w:autoSpaceDE w:val="0"/>
        <w:autoSpaceDN w:val="0"/>
        <w:adjustRightInd w:val="0"/>
        <w:jc w:val="both"/>
        <w:rPr>
          <w:sz w:val="28"/>
          <w:szCs w:val="28"/>
        </w:rPr>
      </w:pPr>
      <w:r w:rsidRPr="00425C7A">
        <w:rPr>
          <w:sz w:val="28"/>
          <w:szCs w:val="28"/>
        </w:rPr>
        <w:t>участие в коллективно-творческих делах;</w:t>
      </w:r>
    </w:p>
    <w:p w:rsidR="00F51EF8" w:rsidRPr="00425C7A" w:rsidRDefault="00F51EF8" w:rsidP="00F51EF8">
      <w:pPr>
        <w:numPr>
          <w:ilvl w:val="0"/>
          <w:numId w:val="68"/>
        </w:numPr>
        <w:shd w:val="clear" w:color="auto" w:fill="FFFFFF"/>
        <w:autoSpaceDE w:val="0"/>
        <w:autoSpaceDN w:val="0"/>
        <w:adjustRightInd w:val="0"/>
        <w:jc w:val="both"/>
        <w:rPr>
          <w:sz w:val="28"/>
          <w:szCs w:val="28"/>
        </w:rPr>
      </w:pPr>
      <w:r w:rsidRPr="00425C7A">
        <w:rPr>
          <w:sz w:val="28"/>
          <w:szCs w:val="28"/>
        </w:rPr>
        <w:t>совместные проекты;</w:t>
      </w:r>
    </w:p>
    <w:p w:rsidR="00F51EF8" w:rsidRPr="00425C7A" w:rsidRDefault="00F51EF8" w:rsidP="00F51EF8">
      <w:pPr>
        <w:numPr>
          <w:ilvl w:val="0"/>
          <w:numId w:val="68"/>
        </w:numPr>
        <w:shd w:val="clear" w:color="auto" w:fill="FFFFFF"/>
        <w:autoSpaceDE w:val="0"/>
        <w:autoSpaceDN w:val="0"/>
        <w:adjustRightInd w:val="0"/>
        <w:jc w:val="both"/>
        <w:rPr>
          <w:sz w:val="28"/>
          <w:szCs w:val="28"/>
        </w:rPr>
      </w:pPr>
      <w:r w:rsidRPr="00425C7A">
        <w:rPr>
          <w:sz w:val="28"/>
          <w:szCs w:val="28"/>
        </w:rPr>
        <w:t>привлечение родителей к подготовке и проведению праздников, мероприятий;</w:t>
      </w:r>
    </w:p>
    <w:p w:rsidR="00F51EF8" w:rsidRPr="00425C7A" w:rsidRDefault="00F51EF8" w:rsidP="00F51EF8">
      <w:pPr>
        <w:numPr>
          <w:ilvl w:val="0"/>
          <w:numId w:val="61"/>
        </w:numPr>
        <w:shd w:val="clear" w:color="auto" w:fill="FFFFFF"/>
        <w:autoSpaceDE w:val="0"/>
        <w:autoSpaceDN w:val="0"/>
        <w:adjustRightInd w:val="0"/>
        <w:jc w:val="both"/>
        <w:rPr>
          <w:sz w:val="28"/>
          <w:szCs w:val="28"/>
        </w:rPr>
      </w:pPr>
      <w:r w:rsidRPr="00425C7A">
        <w:rPr>
          <w:sz w:val="28"/>
          <w:szCs w:val="28"/>
        </w:rPr>
        <w:t>организация и проведение семейных встреч, конкурсов и викторин;</w:t>
      </w:r>
    </w:p>
    <w:p w:rsidR="00F51EF8" w:rsidRPr="00425C7A" w:rsidRDefault="00F51EF8" w:rsidP="00F51EF8">
      <w:pPr>
        <w:numPr>
          <w:ilvl w:val="0"/>
          <w:numId w:val="61"/>
        </w:numPr>
        <w:shd w:val="clear" w:color="auto" w:fill="FFFFFF"/>
        <w:autoSpaceDE w:val="0"/>
        <w:autoSpaceDN w:val="0"/>
        <w:adjustRightInd w:val="0"/>
        <w:jc w:val="both"/>
        <w:rPr>
          <w:sz w:val="28"/>
          <w:szCs w:val="28"/>
        </w:rPr>
      </w:pPr>
      <w:r w:rsidRPr="00425C7A">
        <w:rPr>
          <w:sz w:val="28"/>
          <w:szCs w:val="28"/>
        </w:rPr>
        <w:t>организация экскурсий по истор</w:t>
      </w:r>
      <w:r>
        <w:rPr>
          <w:sz w:val="28"/>
          <w:szCs w:val="28"/>
        </w:rPr>
        <w:t xml:space="preserve">ическим местам </w:t>
      </w:r>
      <w:r w:rsidRPr="00425C7A">
        <w:rPr>
          <w:sz w:val="28"/>
          <w:szCs w:val="28"/>
        </w:rPr>
        <w:t>России;</w:t>
      </w:r>
    </w:p>
    <w:p w:rsidR="00F51EF8" w:rsidRPr="00425C7A" w:rsidRDefault="00F51EF8" w:rsidP="00F51EF8">
      <w:pPr>
        <w:numPr>
          <w:ilvl w:val="0"/>
          <w:numId w:val="61"/>
        </w:numPr>
        <w:shd w:val="clear" w:color="auto" w:fill="FFFFFF"/>
        <w:autoSpaceDE w:val="0"/>
        <w:autoSpaceDN w:val="0"/>
        <w:adjustRightInd w:val="0"/>
        <w:jc w:val="both"/>
        <w:rPr>
          <w:sz w:val="28"/>
          <w:szCs w:val="28"/>
        </w:rPr>
      </w:pPr>
      <w:r w:rsidRPr="00425C7A">
        <w:rPr>
          <w:sz w:val="28"/>
          <w:szCs w:val="28"/>
        </w:rPr>
        <w:t>совместные посещения с родителями театров, музеев;</w:t>
      </w:r>
    </w:p>
    <w:p w:rsidR="00F51EF8" w:rsidRPr="00425C7A" w:rsidRDefault="00F51EF8" w:rsidP="00F51EF8">
      <w:pPr>
        <w:numPr>
          <w:ilvl w:val="0"/>
          <w:numId w:val="61"/>
        </w:numPr>
        <w:shd w:val="clear" w:color="auto" w:fill="FFFFFF"/>
        <w:autoSpaceDE w:val="0"/>
        <w:autoSpaceDN w:val="0"/>
        <w:adjustRightInd w:val="0"/>
        <w:jc w:val="both"/>
        <w:rPr>
          <w:sz w:val="28"/>
          <w:szCs w:val="28"/>
        </w:rPr>
      </w:pPr>
      <w:r w:rsidRPr="00425C7A">
        <w:rPr>
          <w:sz w:val="28"/>
          <w:szCs w:val="28"/>
        </w:rPr>
        <w:t>участие родителей в конку</w:t>
      </w:r>
      <w:r>
        <w:rPr>
          <w:sz w:val="28"/>
          <w:szCs w:val="28"/>
        </w:rPr>
        <w:t>рсах, акциях, проводимых в школе</w:t>
      </w:r>
      <w:r w:rsidRPr="00425C7A">
        <w:rPr>
          <w:sz w:val="28"/>
          <w:szCs w:val="28"/>
        </w:rPr>
        <w:t>;</w:t>
      </w:r>
    </w:p>
    <w:p w:rsidR="00F51EF8" w:rsidRPr="00425C7A" w:rsidRDefault="00F51EF8" w:rsidP="00F51EF8">
      <w:pPr>
        <w:numPr>
          <w:ilvl w:val="0"/>
          <w:numId w:val="61"/>
        </w:numPr>
        <w:shd w:val="clear" w:color="auto" w:fill="FFFFFF"/>
        <w:autoSpaceDE w:val="0"/>
        <w:autoSpaceDN w:val="0"/>
        <w:adjustRightInd w:val="0"/>
        <w:jc w:val="both"/>
        <w:rPr>
          <w:sz w:val="28"/>
          <w:szCs w:val="28"/>
        </w:rPr>
      </w:pPr>
      <w:r w:rsidRPr="00425C7A">
        <w:rPr>
          <w:sz w:val="28"/>
          <w:szCs w:val="28"/>
        </w:rPr>
        <w:t>участие в художест</w:t>
      </w:r>
      <w:r>
        <w:rPr>
          <w:sz w:val="28"/>
          <w:szCs w:val="28"/>
        </w:rPr>
        <w:t>венном оформлении классов, школы</w:t>
      </w:r>
      <w:r w:rsidRPr="00425C7A">
        <w:rPr>
          <w:sz w:val="28"/>
          <w:szCs w:val="28"/>
        </w:rPr>
        <w:t xml:space="preserve"> к праздникам, мероприятиям.</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sidRPr="00425C7A">
        <w:rPr>
          <w:b/>
          <w:bCs/>
          <w:sz w:val="28"/>
          <w:szCs w:val="28"/>
        </w:rPr>
        <w:t>Планируемые результаты:</w:t>
      </w:r>
    </w:p>
    <w:p w:rsidR="00F51EF8" w:rsidRPr="00425C7A" w:rsidRDefault="00F51EF8" w:rsidP="00F51EF8">
      <w:pPr>
        <w:numPr>
          <w:ilvl w:val="0"/>
          <w:numId w:val="62"/>
        </w:numPr>
        <w:shd w:val="clear" w:color="auto" w:fill="FFFFFF"/>
        <w:autoSpaceDE w:val="0"/>
        <w:autoSpaceDN w:val="0"/>
        <w:adjustRightInd w:val="0"/>
        <w:jc w:val="both"/>
        <w:rPr>
          <w:sz w:val="28"/>
          <w:szCs w:val="28"/>
        </w:rPr>
      </w:pPr>
      <w:r w:rsidRPr="00425C7A">
        <w:rPr>
          <w:sz w:val="28"/>
          <w:szCs w:val="28"/>
        </w:rPr>
        <w:t>умения видеть красоту в окружающем мире;</w:t>
      </w:r>
    </w:p>
    <w:p w:rsidR="00F51EF8" w:rsidRPr="00425C7A" w:rsidRDefault="00F51EF8" w:rsidP="00F51EF8">
      <w:pPr>
        <w:numPr>
          <w:ilvl w:val="0"/>
          <w:numId w:val="62"/>
        </w:numPr>
        <w:shd w:val="clear" w:color="auto" w:fill="FFFFFF"/>
        <w:autoSpaceDE w:val="0"/>
        <w:autoSpaceDN w:val="0"/>
        <w:adjustRightInd w:val="0"/>
        <w:jc w:val="both"/>
        <w:rPr>
          <w:sz w:val="28"/>
          <w:szCs w:val="28"/>
        </w:rPr>
      </w:pPr>
      <w:r w:rsidRPr="00425C7A">
        <w:rPr>
          <w:sz w:val="28"/>
          <w:szCs w:val="28"/>
        </w:rPr>
        <w:t>умения видеть красоту в поведении, поступках людей;</w:t>
      </w:r>
    </w:p>
    <w:p w:rsidR="00F51EF8" w:rsidRPr="00425C7A" w:rsidRDefault="00F51EF8" w:rsidP="00F51EF8">
      <w:pPr>
        <w:numPr>
          <w:ilvl w:val="0"/>
          <w:numId w:val="62"/>
        </w:numPr>
        <w:shd w:val="clear" w:color="auto" w:fill="FFFFFF"/>
        <w:autoSpaceDE w:val="0"/>
        <w:autoSpaceDN w:val="0"/>
        <w:adjustRightInd w:val="0"/>
        <w:jc w:val="both"/>
        <w:rPr>
          <w:sz w:val="28"/>
          <w:szCs w:val="28"/>
        </w:rPr>
      </w:pPr>
      <w:r w:rsidRPr="00425C7A">
        <w:rPr>
          <w:sz w:val="28"/>
          <w:szCs w:val="28"/>
        </w:rPr>
        <w:t>знания об эстетических и художественных ценностях отечественной культуры;</w:t>
      </w:r>
    </w:p>
    <w:p w:rsidR="00F51EF8" w:rsidRPr="00425C7A" w:rsidRDefault="00F51EF8" w:rsidP="00F51EF8">
      <w:pPr>
        <w:numPr>
          <w:ilvl w:val="0"/>
          <w:numId w:val="62"/>
        </w:numPr>
        <w:shd w:val="clear" w:color="auto" w:fill="FFFFFF"/>
        <w:autoSpaceDE w:val="0"/>
        <w:autoSpaceDN w:val="0"/>
        <w:adjustRightInd w:val="0"/>
        <w:jc w:val="both"/>
        <w:rPr>
          <w:sz w:val="28"/>
          <w:szCs w:val="28"/>
        </w:rPr>
      </w:pPr>
      <w:r w:rsidRPr="00425C7A">
        <w:rPr>
          <w:sz w:val="28"/>
          <w:szCs w:val="28"/>
        </w:rPr>
        <w:t>опыт эмоционального постижения народного творчества, этнокультурных традиций, фольклора народов России;</w:t>
      </w:r>
    </w:p>
    <w:p w:rsidR="00F51EF8" w:rsidRPr="00425C7A" w:rsidRDefault="00F51EF8" w:rsidP="00F51EF8">
      <w:pPr>
        <w:numPr>
          <w:ilvl w:val="0"/>
          <w:numId w:val="62"/>
        </w:numPr>
        <w:shd w:val="clear" w:color="auto" w:fill="FFFFFF"/>
        <w:autoSpaceDE w:val="0"/>
        <w:autoSpaceDN w:val="0"/>
        <w:adjustRightInd w:val="0"/>
        <w:jc w:val="both"/>
        <w:rPr>
          <w:sz w:val="28"/>
          <w:szCs w:val="28"/>
        </w:rPr>
      </w:pPr>
      <w:r w:rsidRPr="00425C7A">
        <w:rPr>
          <w:sz w:val="28"/>
          <w:szCs w:val="28"/>
        </w:rPr>
        <w:t>опыт эстетических переживаний, наблюдений эстетических объектов в природе и социуме, эстетического отношения к окружающему миру и самому себе;</w:t>
      </w:r>
    </w:p>
    <w:p w:rsidR="00F51EF8" w:rsidRPr="00425C7A" w:rsidRDefault="00F51EF8" w:rsidP="00F51EF8">
      <w:pPr>
        <w:numPr>
          <w:ilvl w:val="0"/>
          <w:numId w:val="62"/>
        </w:numPr>
        <w:shd w:val="clear" w:color="auto" w:fill="FFFFFF"/>
        <w:autoSpaceDE w:val="0"/>
        <w:autoSpaceDN w:val="0"/>
        <w:adjustRightInd w:val="0"/>
        <w:jc w:val="both"/>
        <w:rPr>
          <w:sz w:val="28"/>
          <w:szCs w:val="28"/>
        </w:rPr>
      </w:pPr>
      <w:r w:rsidRPr="00425C7A">
        <w:rPr>
          <w:sz w:val="28"/>
          <w:szCs w:val="28"/>
        </w:rPr>
        <w:t>опыт самореализации в различных видах творческой деятельности, формирование потребности и умения выражать себя в доступных видах творчества;</w:t>
      </w:r>
    </w:p>
    <w:p w:rsidR="00F51EF8" w:rsidRPr="00425C7A" w:rsidRDefault="00F51EF8" w:rsidP="00F51EF8">
      <w:pPr>
        <w:numPr>
          <w:ilvl w:val="0"/>
          <w:numId w:val="62"/>
        </w:numPr>
        <w:shd w:val="clear" w:color="auto" w:fill="FFFFFF"/>
        <w:autoSpaceDE w:val="0"/>
        <w:autoSpaceDN w:val="0"/>
        <w:adjustRightInd w:val="0"/>
        <w:jc w:val="both"/>
        <w:rPr>
          <w:sz w:val="28"/>
          <w:szCs w:val="28"/>
        </w:rPr>
      </w:pPr>
      <w:r w:rsidRPr="00425C7A">
        <w:rPr>
          <w:sz w:val="28"/>
          <w:szCs w:val="28"/>
        </w:rPr>
        <w:t>мотивация к реализации эстетических ценностей в пространстве образовательного учреждения и семьи.</w:t>
      </w:r>
    </w:p>
    <w:p w:rsidR="00F51EF8" w:rsidRPr="00425C7A" w:rsidRDefault="00F51EF8" w:rsidP="00F51EF8">
      <w:pPr>
        <w:shd w:val="clear" w:color="auto" w:fill="FFFFFF"/>
        <w:jc w:val="both"/>
        <w:rPr>
          <w:sz w:val="28"/>
          <w:szCs w:val="28"/>
        </w:rPr>
      </w:pPr>
    </w:p>
    <w:p w:rsidR="00F51EF8" w:rsidRDefault="00F51EF8" w:rsidP="00F51EF8">
      <w:pPr>
        <w:shd w:val="clear" w:color="auto" w:fill="FFFFFF"/>
        <w:ind w:firstLine="567"/>
        <w:jc w:val="both"/>
        <w:rPr>
          <w:sz w:val="28"/>
          <w:szCs w:val="28"/>
        </w:rPr>
      </w:pPr>
      <w:r w:rsidRPr="00425C7A">
        <w:rPr>
          <w:sz w:val="28"/>
          <w:szCs w:val="28"/>
        </w:rPr>
        <w:t>Все направления дополняют друг друга и обеспечивают развитие личности на основе отечественных духовных, нравственных и культурных традиций.</w:t>
      </w:r>
    </w:p>
    <w:p w:rsidR="00F51EF8" w:rsidRDefault="00F51EF8" w:rsidP="00F51EF8">
      <w:pPr>
        <w:shd w:val="clear" w:color="auto" w:fill="FFFFFF"/>
        <w:ind w:firstLine="567"/>
        <w:jc w:val="both"/>
        <w:rPr>
          <w:sz w:val="28"/>
          <w:szCs w:val="28"/>
        </w:rPr>
      </w:pPr>
    </w:p>
    <w:p w:rsidR="00F51EF8" w:rsidRPr="00460B9B" w:rsidRDefault="00F51EF8" w:rsidP="00F51EF8">
      <w:pPr>
        <w:shd w:val="clear" w:color="auto" w:fill="FFFFFF"/>
        <w:ind w:firstLine="567"/>
        <w:jc w:val="both"/>
        <w:rPr>
          <w:sz w:val="28"/>
          <w:szCs w:val="28"/>
        </w:rPr>
      </w:pPr>
    </w:p>
    <w:p w:rsidR="00F51EF8" w:rsidRPr="007F02DA" w:rsidRDefault="00F51EF8" w:rsidP="00F51EF8">
      <w:pPr>
        <w:autoSpaceDE w:val="0"/>
        <w:spacing w:line="200" w:lineRule="atLeast"/>
        <w:ind w:firstLine="709"/>
        <w:jc w:val="both"/>
        <w:rPr>
          <w:b/>
          <w:bCs/>
          <w:sz w:val="28"/>
          <w:szCs w:val="28"/>
          <w:u w:val="single"/>
        </w:rPr>
      </w:pPr>
      <w:r>
        <w:rPr>
          <w:b/>
          <w:bCs/>
          <w:sz w:val="28"/>
          <w:szCs w:val="28"/>
          <w:u w:val="single"/>
        </w:rPr>
        <w:t>2.3.5.7.</w:t>
      </w:r>
      <w:r w:rsidRPr="007F02DA">
        <w:rPr>
          <w:b/>
          <w:bCs/>
          <w:sz w:val="28"/>
          <w:szCs w:val="28"/>
          <w:u w:val="single"/>
        </w:rPr>
        <w:t>Введение элементов Программы духовно-нравственного развития и воспитания личности в содержание учебного предмета</w:t>
      </w:r>
    </w:p>
    <w:p w:rsidR="00F51EF8" w:rsidRPr="007F02DA" w:rsidRDefault="00F51EF8" w:rsidP="00F51EF8">
      <w:pPr>
        <w:autoSpaceDE w:val="0"/>
        <w:spacing w:line="200" w:lineRule="atLeast"/>
        <w:ind w:firstLine="709"/>
        <w:jc w:val="both"/>
        <w:rPr>
          <w:b/>
          <w:bCs/>
          <w:sz w:val="28"/>
          <w:szCs w:val="28"/>
          <w:u w:val="single"/>
        </w:rPr>
      </w:pPr>
    </w:p>
    <w:tbl>
      <w:tblPr>
        <w:tblW w:w="10490" w:type="dxa"/>
        <w:tblInd w:w="-459" w:type="dxa"/>
        <w:tblLayout w:type="fixed"/>
        <w:tblLook w:val="0000" w:firstRow="0" w:lastRow="0" w:firstColumn="0" w:lastColumn="0" w:noHBand="0" w:noVBand="0"/>
      </w:tblPr>
      <w:tblGrid>
        <w:gridCol w:w="567"/>
        <w:gridCol w:w="1702"/>
        <w:gridCol w:w="8221"/>
      </w:tblGrid>
      <w:tr w:rsidR="00F51EF8" w:rsidTr="00623251">
        <w:tc>
          <w:tcPr>
            <w:tcW w:w="567" w:type="dxa"/>
            <w:tcBorders>
              <w:top w:val="single" w:sz="1" w:space="0" w:color="000000"/>
              <w:left w:val="single" w:sz="1" w:space="0" w:color="000000"/>
              <w:bottom w:val="single" w:sz="1" w:space="0" w:color="000000"/>
              <w:right w:val="single" w:sz="1" w:space="0" w:color="000000"/>
            </w:tcBorders>
            <w:shd w:val="clear" w:color="auto" w:fill="auto"/>
            <w:vAlign w:val="center"/>
          </w:tcPr>
          <w:p w:rsidR="00F51EF8" w:rsidRDefault="00F51EF8" w:rsidP="00623251">
            <w:pPr>
              <w:autoSpaceDE w:val="0"/>
              <w:spacing w:line="200" w:lineRule="atLeast"/>
              <w:jc w:val="both"/>
              <w:rPr>
                <w:sz w:val="28"/>
                <w:szCs w:val="28"/>
                <w:lang w:val="en-US"/>
              </w:rPr>
            </w:pPr>
            <w:r>
              <w:rPr>
                <w:sz w:val="28"/>
                <w:szCs w:val="28"/>
                <w:lang w:val="en-US"/>
              </w:rPr>
              <w:t>№</w:t>
            </w:r>
          </w:p>
        </w:tc>
        <w:tc>
          <w:tcPr>
            <w:tcW w:w="1702" w:type="dxa"/>
            <w:tcBorders>
              <w:top w:val="single" w:sz="1" w:space="0" w:color="000000"/>
              <w:left w:val="single" w:sz="1" w:space="0" w:color="000000"/>
              <w:bottom w:val="single" w:sz="1" w:space="0" w:color="000000"/>
              <w:right w:val="single" w:sz="1" w:space="0" w:color="000000"/>
            </w:tcBorders>
            <w:shd w:val="clear" w:color="auto" w:fill="auto"/>
            <w:vAlign w:val="center"/>
          </w:tcPr>
          <w:p w:rsidR="00F51EF8" w:rsidRDefault="00F51EF8" w:rsidP="00623251">
            <w:pPr>
              <w:autoSpaceDE w:val="0"/>
              <w:spacing w:line="200" w:lineRule="atLeast"/>
              <w:jc w:val="both"/>
              <w:rPr>
                <w:b/>
                <w:bCs/>
                <w:i/>
                <w:iCs/>
                <w:sz w:val="28"/>
                <w:szCs w:val="28"/>
                <w:lang w:val="en-US"/>
              </w:rPr>
            </w:pPr>
            <w:r>
              <w:rPr>
                <w:b/>
                <w:bCs/>
                <w:i/>
                <w:iCs/>
                <w:sz w:val="28"/>
                <w:szCs w:val="28"/>
                <w:lang w:val="en-US"/>
              </w:rPr>
              <w:t>Учебный предмет</w:t>
            </w:r>
          </w:p>
        </w:tc>
        <w:tc>
          <w:tcPr>
            <w:tcW w:w="8221" w:type="dxa"/>
            <w:tcBorders>
              <w:top w:val="single" w:sz="1" w:space="0" w:color="000000"/>
              <w:left w:val="single" w:sz="1" w:space="0" w:color="000000"/>
              <w:bottom w:val="single" w:sz="1" w:space="0" w:color="000000"/>
              <w:right w:val="single" w:sz="1" w:space="0" w:color="000000"/>
            </w:tcBorders>
            <w:shd w:val="clear" w:color="auto" w:fill="auto"/>
            <w:vAlign w:val="center"/>
          </w:tcPr>
          <w:p w:rsidR="00F51EF8" w:rsidRDefault="00F51EF8" w:rsidP="00623251">
            <w:pPr>
              <w:autoSpaceDE w:val="0"/>
              <w:spacing w:line="200" w:lineRule="atLeast"/>
              <w:jc w:val="both"/>
              <w:rPr>
                <w:b/>
                <w:bCs/>
                <w:i/>
                <w:iCs/>
                <w:sz w:val="28"/>
                <w:szCs w:val="28"/>
                <w:lang w:val="en-US"/>
              </w:rPr>
            </w:pPr>
            <w:r>
              <w:rPr>
                <w:b/>
                <w:bCs/>
                <w:i/>
                <w:iCs/>
                <w:sz w:val="28"/>
                <w:szCs w:val="28"/>
                <w:lang w:val="en-US"/>
              </w:rPr>
              <w:t>Методические рекомендации</w:t>
            </w:r>
          </w:p>
        </w:tc>
      </w:tr>
      <w:tr w:rsidR="00F51EF8" w:rsidTr="00623251">
        <w:tc>
          <w:tcPr>
            <w:tcW w:w="567"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autoSpaceDE w:val="0"/>
              <w:spacing w:line="200" w:lineRule="atLeast"/>
              <w:jc w:val="both"/>
              <w:rPr>
                <w:sz w:val="28"/>
                <w:szCs w:val="28"/>
                <w:lang w:val="en-US"/>
              </w:rPr>
            </w:pPr>
            <w:r>
              <w:rPr>
                <w:sz w:val="28"/>
                <w:szCs w:val="28"/>
                <w:lang w:val="en-US"/>
              </w:rPr>
              <w:t>1.</w:t>
            </w:r>
          </w:p>
        </w:tc>
        <w:tc>
          <w:tcPr>
            <w:tcW w:w="1702"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autoSpaceDE w:val="0"/>
              <w:jc w:val="both"/>
              <w:rPr>
                <w:sz w:val="28"/>
                <w:szCs w:val="28"/>
                <w:lang w:val="en-US"/>
              </w:rPr>
            </w:pPr>
            <w:r>
              <w:rPr>
                <w:sz w:val="28"/>
                <w:szCs w:val="28"/>
                <w:lang w:val="en-US"/>
              </w:rPr>
              <w:t>Литература</w:t>
            </w:r>
          </w:p>
        </w:tc>
        <w:tc>
          <w:tcPr>
            <w:tcW w:w="8221" w:type="dxa"/>
            <w:tcBorders>
              <w:top w:val="single" w:sz="1" w:space="0" w:color="000000"/>
              <w:left w:val="single" w:sz="1" w:space="0" w:color="000000"/>
              <w:bottom w:val="single" w:sz="1" w:space="0" w:color="000000"/>
              <w:right w:val="single" w:sz="1" w:space="0" w:color="000000"/>
            </w:tcBorders>
            <w:shd w:val="clear" w:color="auto" w:fill="auto"/>
          </w:tcPr>
          <w:p w:rsidR="00F51EF8" w:rsidRPr="00D55A87" w:rsidRDefault="00F51EF8" w:rsidP="00623251">
            <w:pPr>
              <w:pStyle w:val="ListParagraph"/>
              <w:widowControl w:val="0"/>
              <w:numPr>
                <w:ilvl w:val="0"/>
                <w:numId w:val="77"/>
              </w:numPr>
              <w:tabs>
                <w:tab w:val="clear" w:pos="360"/>
                <w:tab w:val="left" w:pos="0"/>
                <w:tab w:val="num" w:pos="33"/>
              </w:tabs>
              <w:spacing w:line="276" w:lineRule="auto"/>
              <w:ind w:left="0" w:hanging="33"/>
              <w:contextualSpacing w:val="0"/>
              <w:jc w:val="both"/>
              <w:rPr>
                <w:rFonts w:ascii="Times New Roman" w:hAnsi="Times New Roman"/>
                <w:sz w:val="28"/>
                <w:szCs w:val="28"/>
                <w:lang w:val="ru-RU"/>
              </w:rPr>
            </w:pPr>
            <w:r w:rsidRPr="00D55A87">
              <w:rPr>
                <w:rFonts w:ascii="Times New Roman" w:hAnsi="Times New Roman"/>
                <w:sz w:val="28"/>
                <w:szCs w:val="28"/>
                <w:lang w:val="ru-RU"/>
              </w:rPr>
              <w:t xml:space="preserve">В целях реализации богатых возможностей художественной литературы по воспитанию чувства </w:t>
            </w:r>
            <w:r w:rsidRPr="00D55A87">
              <w:rPr>
                <w:rStyle w:val="hl"/>
                <w:rFonts w:ascii="Times New Roman" w:hAnsi="Times New Roman"/>
                <w:sz w:val="28"/>
                <w:szCs w:val="28"/>
                <w:lang w:val="ru-RU"/>
              </w:rPr>
              <w:t>патриотизма</w:t>
            </w:r>
            <w:r w:rsidRPr="00D55A87">
              <w:rPr>
                <w:rFonts w:ascii="Times New Roman" w:hAnsi="Times New Roman"/>
                <w:sz w:val="28"/>
                <w:szCs w:val="28"/>
                <w:lang w:val="ru-RU"/>
              </w:rPr>
              <w:t>, гражданской активности школьников возможно использование на уроках таких приемов, как эмоциональный рассказ учителя о собстве</w:t>
            </w:r>
            <w:r w:rsidRPr="00D55A87">
              <w:rPr>
                <w:rFonts w:ascii="Times New Roman" w:hAnsi="Times New Roman"/>
                <w:sz w:val="28"/>
                <w:szCs w:val="28"/>
                <w:lang w:val="ru-RU"/>
              </w:rPr>
              <w:t>н</w:t>
            </w:r>
            <w:r w:rsidRPr="00D55A87">
              <w:rPr>
                <w:rFonts w:ascii="Times New Roman" w:hAnsi="Times New Roman"/>
                <w:sz w:val="28"/>
                <w:szCs w:val="28"/>
                <w:lang w:val="ru-RU"/>
              </w:rPr>
              <w:t xml:space="preserve">ных впечатлениях, осмысление </w:t>
            </w:r>
            <w:r w:rsidRPr="00D55A87">
              <w:rPr>
                <w:rStyle w:val="hl"/>
                <w:rFonts w:ascii="Times New Roman" w:hAnsi="Times New Roman"/>
                <w:sz w:val="28"/>
                <w:szCs w:val="28"/>
                <w:lang w:val="ru-RU"/>
              </w:rPr>
              <w:t>учениками</w:t>
            </w:r>
            <w:r w:rsidRPr="00D55A87">
              <w:rPr>
                <w:rFonts w:ascii="Times New Roman" w:hAnsi="Times New Roman"/>
                <w:sz w:val="28"/>
                <w:szCs w:val="28"/>
                <w:lang w:val="ru-RU"/>
              </w:rPr>
              <w:t xml:space="preserve"> эпиграфа к уроку, необычное начало урока, сопоставление разных точек зрения на поднятую писателем проблему, приближение ее к сегодняшн</w:t>
            </w:r>
            <w:r w:rsidRPr="00D55A87">
              <w:rPr>
                <w:rFonts w:ascii="Times New Roman" w:hAnsi="Times New Roman"/>
                <w:sz w:val="28"/>
                <w:szCs w:val="28"/>
                <w:lang w:val="ru-RU"/>
              </w:rPr>
              <w:t>е</w:t>
            </w:r>
            <w:r w:rsidRPr="00D55A87">
              <w:rPr>
                <w:rFonts w:ascii="Times New Roman" w:hAnsi="Times New Roman"/>
                <w:sz w:val="28"/>
                <w:szCs w:val="28"/>
                <w:lang w:val="ru-RU"/>
              </w:rPr>
              <w:t>му дню и др.</w:t>
            </w:r>
          </w:p>
          <w:p w:rsidR="00F51EF8" w:rsidRDefault="00F51EF8" w:rsidP="00623251">
            <w:pPr>
              <w:pStyle w:val="NormalWeb"/>
              <w:numPr>
                <w:ilvl w:val="0"/>
                <w:numId w:val="77"/>
              </w:numPr>
              <w:tabs>
                <w:tab w:val="clear" w:pos="360"/>
                <w:tab w:val="num" w:pos="33"/>
              </w:tabs>
              <w:spacing w:before="0" w:after="0" w:line="276" w:lineRule="auto"/>
              <w:ind w:left="0" w:hanging="33"/>
              <w:jc w:val="both"/>
              <w:rPr>
                <w:sz w:val="28"/>
                <w:szCs w:val="28"/>
              </w:rPr>
            </w:pPr>
            <w:r>
              <w:rPr>
                <w:sz w:val="28"/>
                <w:szCs w:val="28"/>
              </w:rPr>
              <w:t xml:space="preserve">Активизация духовно-нравственного аспекта урока и умение учителя вызвать чувство восхищения, гордости за верное, бескорыстное служение </w:t>
            </w:r>
            <w:r>
              <w:rPr>
                <w:rStyle w:val="hl"/>
                <w:sz w:val="28"/>
                <w:szCs w:val="28"/>
              </w:rPr>
              <w:t>родному</w:t>
            </w:r>
            <w:r>
              <w:rPr>
                <w:sz w:val="28"/>
                <w:szCs w:val="28"/>
              </w:rPr>
              <w:t xml:space="preserve"> народу, за любовь и </w:t>
            </w:r>
            <w:r>
              <w:rPr>
                <w:rStyle w:val="hl"/>
                <w:sz w:val="28"/>
                <w:szCs w:val="28"/>
              </w:rPr>
              <w:t>бережное</w:t>
            </w:r>
            <w:r>
              <w:rPr>
                <w:sz w:val="28"/>
                <w:szCs w:val="28"/>
              </w:rPr>
              <w:t xml:space="preserve"> о</w:t>
            </w:r>
            <w:r>
              <w:rPr>
                <w:sz w:val="28"/>
                <w:szCs w:val="28"/>
              </w:rPr>
              <w:t>т</w:t>
            </w:r>
            <w:r>
              <w:rPr>
                <w:sz w:val="28"/>
                <w:szCs w:val="28"/>
              </w:rPr>
              <w:t>ношение к родному языку творцов художественного слова.</w:t>
            </w:r>
          </w:p>
          <w:p w:rsidR="00F51EF8" w:rsidRDefault="00F51EF8" w:rsidP="00623251">
            <w:pPr>
              <w:pStyle w:val="NormalWeb"/>
              <w:numPr>
                <w:ilvl w:val="0"/>
                <w:numId w:val="77"/>
              </w:numPr>
              <w:tabs>
                <w:tab w:val="clear" w:pos="360"/>
                <w:tab w:val="num" w:pos="33"/>
              </w:tabs>
              <w:spacing w:before="0" w:after="0" w:line="276" w:lineRule="auto"/>
              <w:ind w:left="0" w:hanging="33"/>
              <w:jc w:val="both"/>
              <w:rPr>
                <w:sz w:val="28"/>
                <w:szCs w:val="28"/>
              </w:rPr>
            </w:pPr>
            <w:r>
              <w:rPr>
                <w:sz w:val="28"/>
                <w:szCs w:val="28"/>
              </w:rPr>
              <w:t>Эффективным средством воспитания учащихся могут сл</w:t>
            </w:r>
            <w:r>
              <w:rPr>
                <w:sz w:val="28"/>
                <w:szCs w:val="28"/>
              </w:rPr>
              <w:t>у</w:t>
            </w:r>
            <w:r>
              <w:rPr>
                <w:sz w:val="28"/>
                <w:szCs w:val="28"/>
              </w:rPr>
              <w:t>жить примеры из жизни писателей, чьи творческие достижения стали достоянием народа.</w:t>
            </w:r>
          </w:p>
          <w:p w:rsidR="00F51EF8" w:rsidRDefault="00F51EF8" w:rsidP="00623251">
            <w:pPr>
              <w:pStyle w:val="NormalWeb"/>
              <w:numPr>
                <w:ilvl w:val="0"/>
                <w:numId w:val="77"/>
              </w:numPr>
              <w:tabs>
                <w:tab w:val="clear" w:pos="360"/>
                <w:tab w:val="num" w:pos="33"/>
              </w:tabs>
              <w:spacing w:before="0" w:after="0" w:line="276" w:lineRule="auto"/>
              <w:ind w:left="0" w:hanging="33"/>
              <w:jc w:val="both"/>
              <w:rPr>
                <w:sz w:val="28"/>
                <w:szCs w:val="28"/>
              </w:rPr>
            </w:pPr>
            <w:r>
              <w:rPr>
                <w:sz w:val="28"/>
                <w:szCs w:val="28"/>
              </w:rPr>
              <w:t xml:space="preserve">На уроках-диспутах при анализе </w:t>
            </w:r>
            <w:r>
              <w:rPr>
                <w:rStyle w:val="hl"/>
                <w:sz w:val="28"/>
                <w:szCs w:val="28"/>
              </w:rPr>
              <w:t>общечеловеческих</w:t>
            </w:r>
            <w:r>
              <w:rPr>
                <w:sz w:val="28"/>
                <w:szCs w:val="28"/>
              </w:rPr>
              <w:t xml:space="preserve"> ценн</w:t>
            </w:r>
            <w:r>
              <w:rPr>
                <w:sz w:val="28"/>
                <w:szCs w:val="28"/>
              </w:rPr>
              <w:t>о</w:t>
            </w:r>
            <w:r>
              <w:rPr>
                <w:sz w:val="28"/>
                <w:szCs w:val="28"/>
              </w:rPr>
              <w:t>стей, представленных в произведении, выявлении авторской п</w:t>
            </w:r>
            <w:r>
              <w:rPr>
                <w:sz w:val="28"/>
                <w:szCs w:val="28"/>
              </w:rPr>
              <w:t>о</w:t>
            </w:r>
            <w:r>
              <w:rPr>
                <w:sz w:val="28"/>
                <w:szCs w:val="28"/>
              </w:rPr>
              <w:t xml:space="preserve">зиции и сравнения ее с современными взглядами учитель может предложить обсудить актуальные для </w:t>
            </w:r>
            <w:r>
              <w:rPr>
                <w:rStyle w:val="hl"/>
                <w:sz w:val="28"/>
                <w:szCs w:val="28"/>
              </w:rPr>
              <w:t>школьников</w:t>
            </w:r>
            <w:r>
              <w:rPr>
                <w:sz w:val="28"/>
                <w:szCs w:val="28"/>
              </w:rPr>
              <w:t xml:space="preserve"> проблемы нравственного выбора поступка, поведения, судьбы.</w:t>
            </w:r>
          </w:p>
          <w:p w:rsidR="00F51EF8" w:rsidRDefault="00F51EF8" w:rsidP="00623251">
            <w:pPr>
              <w:pStyle w:val="NormalWeb"/>
              <w:numPr>
                <w:ilvl w:val="0"/>
                <w:numId w:val="77"/>
              </w:numPr>
              <w:tabs>
                <w:tab w:val="clear" w:pos="360"/>
                <w:tab w:val="num" w:pos="33"/>
              </w:tabs>
              <w:spacing w:before="0" w:after="0" w:line="276" w:lineRule="auto"/>
              <w:ind w:left="0" w:hanging="33"/>
              <w:jc w:val="both"/>
              <w:rPr>
                <w:sz w:val="28"/>
                <w:szCs w:val="28"/>
              </w:rPr>
            </w:pPr>
            <w:r>
              <w:rPr>
                <w:sz w:val="28"/>
                <w:szCs w:val="28"/>
              </w:rPr>
              <w:t>Одним из методов духовно-нравственного развития личности является организация исследовательских проектов. Форма выполнения проекта предполагает возможность творческого по</w:t>
            </w:r>
            <w:r>
              <w:rPr>
                <w:sz w:val="28"/>
                <w:szCs w:val="28"/>
              </w:rPr>
              <w:t>д</w:t>
            </w:r>
            <w:r>
              <w:rPr>
                <w:sz w:val="28"/>
                <w:szCs w:val="28"/>
              </w:rPr>
              <w:t>хода – это и презентация, и рукописная книга, и газетная статья, и драматизация, и выставка и т.д. Тематика проектов различна, но практически в каждом прослеживается связь с родным краем, с людьми, прославившими его, с национальными традициями и обычаями.</w:t>
            </w:r>
          </w:p>
          <w:p w:rsidR="00F51EF8" w:rsidRDefault="00F51EF8" w:rsidP="00623251">
            <w:pPr>
              <w:pStyle w:val="NormalWeb"/>
              <w:numPr>
                <w:ilvl w:val="0"/>
                <w:numId w:val="77"/>
              </w:numPr>
              <w:tabs>
                <w:tab w:val="clear" w:pos="360"/>
                <w:tab w:val="num" w:pos="33"/>
              </w:tabs>
              <w:spacing w:before="0" w:after="0" w:line="276" w:lineRule="auto"/>
              <w:ind w:left="0" w:hanging="33"/>
              <w:jc w:val="both"/>
              <w:rPr>
                <w:sz w:val="28"/>
                <w:szCs w:val="28"/>
              </w:rPr>
            </w:pPr>
            <w:r>
              <w:rPr>
                <w:sz w:val="28"/>
                <w:szCs w:val="28"/>
              </w:rPr>
              <w:t xml:space="preserve">Продуктивной формой урока для духовно-нравственного развития обучающихся является ролевая игра. Драматизация учит учащихся анализировать сложные проблемы человеческих отношений, в разрешении которых важно не только правильное </w:t>
            </w:r>
            <w:r>
              <w:rPr>
                <w:sz w:val="28"/>
                <w:szCs w:val="28"/>
              </w:rPr>
              <w:lastRenderedPageBreak/>
              <w:t>решение, но и обоюдное поведение, отношения, тон и т.д.</w:t>
            </w:r>
          </w:p>
          <w:p w:rsidR="00F51EF8" w:rsidRDefault="00F51EF8" w:rsidP="00623251">
            <w:pPr>
              <w:pStyle w:val="NormalWeb"/>
              <w:numPr>
                <w:ilvl w:val="0"/>
                <w:numId w:val="77"/>
              </w:numPr>
              <w:tabs>
                <w:tab w:val="clear" w:pos="360"/>
                <w:tab w:val="num" w:pos="33"/>
              </w:tabs>
              <w:spacing w:before="0" w:after="0" w:line="276" w:lineRule="auto"/>
              <w:ind w:left="0" w:hanging="33"/>
              <w:jc w:val="both"/>
              <w:rPr>
                <w:sz w:val="28"/>
                <w:szCs w:val="28"/>
              </w:rPr>
            </w:pPr>
            <w:r>
              <w:rPr>
                <w:sz w:val="28"/>
                <w:szCs w:val="28"/>
              </w:rPr>
              <w:t>Особое место в нравственном воспитании на уроках литературы занимает народный фольклор, который содержит обширные знания, накопленные народом, о традициях, обычаях, нравах, праздниках. Эти знания нашли отражение в сказках,  сказаниях, легендах, песнях. Так, в удобной и легкой форме перед</w:t>
            </w:r>
            <w:r>
              <w:rPr>
                <w:sz w:val="28"/>
                <w:szCs w:val="28"/>
              </w:rPr>
              <w:t>а</w:t>
            </w:r>
            <w:r>
              <w:rPr>
                <w:sz w:val="28"/>
                <w:szCs w:val="28"/>
              </w:rPr>
              <w:t>вались самые разнообразные знания о характере и повадках зверей, о растениях, о различных явлениях природы, запечатлев</w:t>
            </w:r>
            <w:r>
              <w:rPr>
                <w:sz w:val="28"/>
                <w:szCs w:val="28"/>
              </w:rPr>
              <w:t>а</w:t>
            </w:r>
            <w:r>
              <w:rPr>
                <w:sz w:val="28"/>
                <w:szCs w:val="28"/>
              </w:rPr>
              <w:t>лись модели поведения в различных ситуациях.</w:t>
            </w:r>
          </w:p>
          <w:p w:rsidR="00F51EF8" w:rsidRDefault="00F51EF8" w:rsidP="00623251">
            <w:pPr>
              <w:pStyle w:val="NormalWeb"/>
              <w:numPr>
                <w:ilvl w:val="0"/>
                <w:numId w:val="77"/>
              </w:numPr>
              <w:tabs>
                <w:tab w:val="clear" w:pos="360"/>
                <w:tab w:val="num" w:pos="33"/>
              </w:tabs>
              <w:spacing w:before="0" w:after="0" w:line="276" w:lineRule="auto"/>
              <w:ind w:left="0" w:hanging="33"/>
              <w:jc w:val="both"/>
              <w:rPr>
                <w:sz w:val="28"/>
                <w:szCs w:val="28"/>
              </w:rPr>
            </w:pPr>
            <w:r>
              <w:rPr>
                <w:sz w:val="28"/>
                <w:szCs w:val="28"/>
              </w:rPr>
              <w:t>Предлагается использовать на уроках литературы пословицы и поговорки, которые по праву называются жемчужинами ус</w:t>
            </w:r>
            <w:r>
              <w:rPr>
                <w:sz w:val="28"/>
                <w:szCs w:val="28"/>
              </w:rPr>
              <w:t>т</w:t>
            </w:r>
            <w:r>
              <w:rPr>
                <w:sz w:val="28"/>
                <w:szCs w:val="28"/>
              </w:rPr>
              <w:t>ного народного творчества.</w:t>
            </w:r>
          </w:p>
          <w:p w:rsidR="00F51EF8" w:rsidRDefault="00F51EF8" w:rsidP="00623251">
            <w:pPr>
              <w:pStyle w:val="NormalWeb"/>
              <w:numPr>
                <w:ilvl w:val="0"/>
                <w:numId w:val="77"/>
              </w:numPr>
              <w:tabs>
                <w:tab w:val="clear" w:pos="360"/>
                <w:tab w:val="num" w:pos="33"/>
              </w:tabs>
              <w:spacing w:before="0" w:after="0" w:line="276" w:lineRule="auto"/>
              <w:ind w:left="0" w:hanging="33"/>
              <w:jc w:val="both"/>
              <w:rPr>
                <w:sz w:val="28"/>
                <w:szCs w:val="28"/>
              </w:rPr>
            </w:pPr>
            <w:r>
              <w:rPr>
                <w:sz w:val="28"/>
                <w:szCs w:val="28"/>
              </w:rPr>
              <w:t>Особое значение для развития духовности и нравственности имеют задания, связанные с творчеством самих учащихся: их и</w:t>
            </w:r>
            <w:r>
              <w:rPr>
                <w:sz w:val="28"/>
                <w:szCs w:val="28"/>
              </w:rPr>
              <w:t>с</w:t>
            </w:r>
            <w:r>
              <w:rPr>
                <w:sz w:val="28"/>
                <w:szCs w:val="28"/>
              </w:rPr>
              <w:t>следования, научные разработки, сочинения, попытки создания собственных произведений по заданному сюжету, на заданную тему, в заданном жанре. Такая работа позволяет познакомить учащихся с интересными материалами, представить свою поз</w:t>
            </w:r>
            <w:r>
              <w:rPr>
                <w:sz w:val="28"/>
                <w:szCs w:val="28"/>
              </w:rPr>
              <w:t>и</w:t>
            </w:r>
            <w:r>
              <w:rPr>
                <w:sz w:val="28"/>
                <w:szCs w:val="28"/>
              </w:rPr>
              <w:t>цию, привлечь внимание к выбранной теме, найти единомышле</w:t>
            </w:r>
            <w:r>
              <w:rPr>
                <w:sz w:val="28"/>
                <w:szCs w:val="28"/>
              </w:rPr>
              <w:t>н</w:t>
            </w:r>
            <w:r>
              <w:rPr>
                <w:sz w:val="28"/>
                <w:szCs w:val="28"/>
              </w:rPr>
              <w:t>ников. Подросткам очень хочется рассказать миру о своих взгл</w:t>
            </w:r>
            <w:r>
              <w:rPr>
                <w:sz w:val="28"/>
                <w:szCs w:val="28"/>
              </w:rPr>
              <w:t>я</w:t>
            </w:r>
            <w:r>
              <w:rPr>
                <w:sz w:val="28"/>
                <w:szCs w:val="28"/>
              </w:rPr>
              <w:t>дах, поделиться своими мыслями.</w:t>
            </w:r>
          </w:p>
          <w:p w:rsidR="00F51EF8" w:rsidRDefault="00F51EF8" w:rsidP="00623251">
            <w:pPr>
              <w:pStyle w:val="NormalWeb"/>
              <w:tabs>
                <w:tab w:val="num" w:pos="33"/>
              </w:tabs>
              <w:spacing w:before="0" w:after="0" w:line="276" w:lineRule="auto"/>
              <w:ind w:left="33" w:hanging="33"/>
              <w:jc w:val="both"/>
              <w:rPr>
                <w:sz w:val="28"/>
                <w:szCs w:val="28"/>
              </w:rPr>
            </w:pPr>
            <w:r>
              <w:rPr>
                <w:b/>
                <w:bCs/>
                <w:sz w:val="28"/>
                <w:szCs w:val="28"/>
              </w:rPr>
              <w:t>Вывод:</w:t>
            </w:r>
            <w:r>
              <w:rPr>
                <w:sz w:val="28"/>
                <w:szCs w:val="28"/>
              </w:rPr>
              <w:t xml:space="preserve"> Прививая ученику глубокие знания по литературе, </w:t>
            </w:r>
            <w:r>
              <w:rPr>
                <w:rStyle w:val="hl"/>
                <w:sz w:val="28"/>
                <w:szCs w:val="28"/>
              </w:rPr>
              <w:t>обучая</w:t>
            </w:r>
            <w:r>
              <w:rPr>
                <w:sz w:val="28"/>
                <w:szCs w:val="28"/>
              </w:rPr>
              <w:t xml:space="preserve"> его самостоятельно оценивать творчество писателей, анализир</w:t>
            </w:r>
            <w:r>
              <w:rPr>
                <w:sz w:val="28"/>
                <w:szCs w:val="28"/>
              </w:rPr>
              <w:t>о</w:t>
            </w:r>
            <w:r>
              <w:rPr>
                <w:sz w:val="28"/>
                <w:szCs w:val="28"/>
              </w:rPr>
              <w:t>вать художественные произведения, мы воздействуем на его д</w:t>
            </w:r>
            <w:r>
              <w:rPr>
                <w:sz w:val="28"/>
                <w:szCs w:val="28"/>
              </w:rPr>
              <w:t>у</w:t>
            </w:r>
            <w:r>
              <w:rPr>
                <w:sz w:val="28"/>
                <w:szCs w:val="28"/>
              </w:rPr>
              <w:t xml:space="preserve">ховный мир, способствуем формированию в нем положительных </w:t>
            </w:r>
            <w:r>
              <w:rPr>
                <w:rStyle w:val="hl"/>
                <w:sz w:val="28"/>
                <w:szCs w:val="28"/>
              </w:rPr>
              <w:t>нравственных</w:t>
            </w:r>
            <w:r>
              <w:rPr>
                <w:sz w:val="28"/>
                <w:szCs w:val="28"/>
              </w:rPr>
              <w:t xml:space="preserve"> ориентиров, утверждению таких ценных для жизни понятий, как добро, долг, ответственность, духовность, любовь, верность, прощение и др.</w:t>
            </w:r>
          </w:p>
        </w:tc>
      </w:tr>
      <w:tr w:rsidR="00F51EF8" w:rsidRPr="00C626EB" w:rsidTr="00623251">
        <w:tc>
          <w:tcPr>
            <w:tcW w:w="567"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autoSpaceDE w:val="0"/>
              <w:spacing w:line="200" w:lineRule="atLeast"/>
              <w:jc w:val="both"/>
              <w:rPr>
                <w:sz w:val="28"/>
                <w:szCs w:val="28"/>
              </w:rPr>
            </w:pPr>
            <w:r>
              <w:rPr>
                <w:sz w:val="28"/>
                <w:szCs w:val="28"/>
              </w:rPr>
              <w:lastRenderedPageBreak/>
              <w:t>2.</w:t>
            </w:r>
          </w:p>
        </w:tc>
        <w:tc>
          <w:tcPr>
            <w:tcW w:w="1702"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autoSpaceDE w:val="0"/>
              <w:jc w:val="both"/>
              <w:rPr>
                <w:sz w:val="28"/>
                <w:szCs w:val="28"/>
                <w:lang w:val="en-US"/>
              </w:rPr>
            </w:pPr>
            <w:r>
              <w:rPr>
                <w:sz w:val="28"/>
                <w:szCs w:val="28"/>
                <w:lang w:val="en-US"/>
              </w:rPr>
              <w:t>История</w:t>
            </w:r>
          </w:p>
        </w:tc>
        <w:tc>
          <w:tcPr>
            <w:tcW w:w="8221"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pStyle w:val="NormalWeb"/>
              <w:numPr>
                <w:ilvl w:val="0"/>
                <w:numId w:val="76"/>
              </w:numPr>
              <w:spacing w:before="0" w:after="0" w:line="276" w:lineRule="auto"/>
              <w:ind w:left="0" w:firstLine="0"/>
              <w:jc w:val="both"/>
              <w:rPr>
                <w:sz w:val="28"/>
                <w:szCs w:val="28"/>
              </w:rPr>
            </w:pPr>
            <w:r>
              <w:rPr>
                <w:sz w:val="28"/>
                <w:szCs w:val="28"/>
              </w:rPr>
              <w:t>Большую роль в духовно-нравственном развитии на уроках истории играет осмысление как собственного нравственного опыта, так и опыта других людей. Например, при изучении темы «Знать и рыцарство в Средние века» дети узнают об этич</w:t>
            </w:r>
            <w:r>
              <w:rPr>
                <w:sz w:val="28"/>
                <w:szCs w:val="28"/>
              </w:rPr>
              <w:t>е</w:t>
            </w:r>
            <w:r>
              <w:rPr>
                <w:sz w:val="28"/>
                <w:szCs w:val="28"/>
              </w:rPr>
              <w:t xml:space="preserve">ских нормах класса феодалов. В сказаниях о рыцарях в </w:t>
            </w:r>
            <w:r>
              <w:rPr>
                <w:sz w:val="28"/>
                <w:szCs w:val="28"/>
                <w:lang w:val="en-US"/>
              </w:rPr>
              <w:t>X</w:t>
            </w:r>
            <w:r>
              <w:rPr>
                <w:sz w:val="28"/>
                <w:szCs w:val="28"/>
              </w:rPr>
              <w:t>-</w:t>
            </w:r>
            <w:r>
              <w:rPr>
                <w:sz w:val="28"/>
                <w:szCs w:val="28"/>
                <w:lang w:val="en-US"/>
              </w:rPr>
              <w:t>XII</w:t>
            </w:r>
            <w:r>
              <w:rPr>
                <w:sz w:val="28"/>
                <w:szCs w:val="28"/>
              </w:rPr>
              <w:t xml:space="preserve"> веках воспевались смелость, воинская удаль, презрение к сме</w:t>
            </w:r>
            <w:r>
              <w:rPr>
                <w:sz w:val="28"/>
                <w:szCs w:val="28"/>
              </w:rPr>
              <w:t>р</w:t>
            </w:r>
            <w:r>
              <w:rPr>
                <w:sz w:val="28"/>
                <w:szCs w:val="28"/>
              </w:rPr>
              <w:t xml:space="preserve">ти. Позднее, в </w:t>
            </w:r>
            <w:r>
              <w:rPr>
                <w:sz w:val="28"/>
                <w:szCs w:val="28"/>
                <w:lang w:val="en-US"/>
              </w:rPr>
              <w:t>XII</w:t>
            </w:r>
            <w:r>
              <w:rPr>
                <w:sz w:val="28"/>
                <w:szCs w:val="28"/>
              </w:rPr>
              <w:t>-</w:t>
            </w:r>
            <w:r>
              <w:rPr>
                <w:sz w:val="28"/>
                <w:szCs w:val="28"/>
                <w:lang w:val="en-US"/>
              </w:rPr>
              <w:t>XIV</w:t>
            </w:r>
            <w:r>
              <w:rPr>
                <w:sz w:val="28"/>
                <w:szCs w:val="28"/>
              </w:rPr>
              <w:t xml:space="preserve"> вв., в период расцвета рыцарской лит</w:t>
            </w:r>
            <w:r>
              <w:rPr>
                <w:sz w:val="28"/>
                <w:szCs w:val="28"/>
              </w:rPr>
              <w:t>е</w:t>
            </w:r>
            <w:r>
              <w:rPr>
                <w:sz w:val="28"/>
                <w:szCs w:val="28"/>
              </w:rPr>
              <w:t>ратуры, главным мерилом оценки поведения стала честь. Фе</w:t>
            </w:r>
            <w:r>
              <w:rPr>
                <w:sz w:val="28"/>
                <w:szCs w:val="28"/>
              </w:rPr>
              <w:t>о</w:t>
            </w:r>
            <w:r>
              <w:rPr>
                <w:sz w:val="28"/>
                <w:szCs w:val="28"/>
              </w:rPr>
              <w:t>далы приписывали высокие моральные качества только своему классу, связывая их с благородным происхождением. В повс</w:t>
            </w:r>
            <w:r>
              <w:rPr>
                <w:sz w:val="28"/>
                <w:szCs w:val="28"/>
              </w:rPr>
              <w:t>е</w:t>
            </w:r>
            <w:r>
              <w:rPr>
                <w:sz w:val="28"/>
                <w:szCs w:val="28"/>
              </w:rPr>
              <w:t xml:space="preserve">дневной </w:t>
            </w:r>
            <w:r>
              <w:rPr>
                <w:sz w:val="28"/>
                <w:szCs w:val="28"/>
              </w:rPr>
              <w:lastRenderedPageBreak/>
              <w:t>жизни, в семье феодалы были грубы и жестоки. Пре</w:t>
            </w:r>
            <w:r>
              <w:rPr>
                <w:sz w:val="28"/>
                <w:szCs w:val="28"/>
              </w:rPr>
              <w:t>д</w:t>
            </w:r>
            <w:r>
              <w:rPr>
                <w:sz w:val="28"/>
                <w:szCs w:val="28"/>
              </w:rPr>
              <w:t>лагается с учениками провести беседу, чтобы установить совр</w:t>
            </w:r>
            <w:r>
              <w:rPr>
                <w:sz w:val="28"/>
                <w:szCs w:val="28"/>
              </w:rPr>
              <w:t>е</w:t>
            </w:r>
            <w:r>
              <w:rPr>
                <w:sz w:val="28"/>
                <w:szCs w:val="28"/>
              </w:rPr>
              <w:t>менное значение нравственных понятий и терминов, о которых идет речь на уроке; выяснить, какого человека сегодня назыв</w:t>
            </w:r>
            <w:r>
              <w:rPr>
                <w:sz w:val="28"/>
                <w:szCs w:val="28"/>
              </w:rPr>
              <w:t>а</w:t>
            </w:r>
            <w:r>
              <w:rPr>
                <w:sz w:val="28"/>
                <w:szCs w:val="28"/>
              </w:rPr>
              <w:t>ют благородным, какой поступок считается рыцарским; проан</w:t>
            </w:r>
            <w:r>
              <w:rPr>
                <w:sz w:val="28"/>
                <w:szCs w:val="28"/>
              </w:rPr>
              <w:t>а</w:t>
            </w:r>
            <w:r>
              <w:rPr>
                <w:sz w:val="28"/>
                <w:szCs w:val="28"/>
              </w:rPr>
              <w:t>лизировать разницу, высказать свое мнение.</w:t>
            </w:r>
          </w:p>
          <w:p w:rsidR="00F51EF8" w:rsidRDefault="00F51EF8" w:rsidP="00623251">
            <w:pPr>
              <w:pStyle w:val="NormalWeb"/>
              <w:numPr>
                <w:ilvl w:val="0"/>
                <w:numId w:val="90"/>
              </w:numPr>
              <w:spacing w:before="0" w:after="0" w:line="276" w:lineRule="auto"/>
              <w:ind w:left="0" w:firstLine="0"/>
              <w:jc w:val="both"/>
              <w:rPr>
                <w:sz w:val="28"/>
                <w:szCs w:val="28"/>
              </w:rPr>
            </w:pPr>
            <w:r>
              <w:rPr>
                <w:sz w:val="28"/>
                <w:szCs w:val="28"/>
              </w:rPr>
              <w:t>Оценка исторических событий глазами разных людей. Взгляд очевидца порой резко отличается от точки зрения исследоват</w:t>
            </w:r>
            <w:r>
              <w:rPr>
                <w:sz w:val="28"/>
                <w:szCs w:val="28"/>
              </w:rPr>
              <w:t>е</w:t>
            </w:r>
            <w:r>
              <w:rPr>
                <w:sz w:val="28"/>
                <w:szCs w:val="28"/>
              </w:rPr>
              <w:t>ля. Одно поколение людей рассматривает те или иные истор</w:t>
            </w:r>
            <w:r>
              <w:rPr>
                <w:sz w:val="28"/>
                <w:szCs w:val="28"/>
              </w:rPr>
              <w:t>и</w:t>
            </w:r>
            <w:r>
              <w:rPr>
                <w:sz w:val="28"/>
                <w:szCs w:val="28"/>
              </w:rPr>
              <w:t>ческие факты с одной позиции, а следующее поколение имеет другую точку зрения. Предлагается провести ролевую дискуссию «Взгляд очевидцев исторических событий на факты, св</w:t>
            </w:r>
            <w:r>
              <w:rPr>
                <w:sz w:val="28"/>
                <w:szCs w:val="28"/>
              </w:rPr>
              <w:t>и</w:t>
            </w:r>
            <w:r>
              <w:rPr>
                <w:sz w:val="28"/>
                <w:szCs w:val="28"/>
              </w:rPr>
              <w:t>детелями которых они были». Очевидец, приглашенный на урок, открыто демонстрирует свою нравственную оценку изучаемого события, а у учащихся есть возможность непосре</w:t>
            </w:r>
            <w:r>
              <w:rPr>
                <w:sz w:val="28"/>
                <w:szCs w:val="28"/>
              </w:rPr>
              <w:t>д</w:t>
            </w:r>
            <w:r>
              <w:rPr>
                <w:sz w:val="28"/>
                <w:szCs w:val="28"/>
              </w:rPr>
              <w:t>ственно вступить с ним в диалог этического характера, сра</w:t>
            </w:r>
            <w:r>
              <w:rPr>
                <w:sz w:val="28"/>
                <w:szCs w:val="28"/>
              </w:rPr>
              <w:t>в</w:t>
            </w:r>
            <w:r>
              <w:rPr>
                <w:sz w:val="28"/>
                <w:szCs w:val="28"/>
              </w:rPr>
              <w:t>нить свои собственные наблюдения по изучаемому материалу или вопросу. Такие беседы предлагается проводить либо до изучения новой темы, чтобы пробудить интерес к объективн</w:t>
            </w:r>
            <w:r>
              <w:rPr>
                <w:sz w:val="28"/>
                <w:szCs w:val="28"/>
              </w:rPr>
              <w:t>о</w:t>
            </w:r>
            <w:r>
              <w:rPr>
                <w:sz w:val="28"/>
                <w:szCs w:val="28"/>
              </w:rPr>
              <w:t>му анализу события, либо после изучения темы, как логическое завершение работы над учебным материалом.</w:t>
            </w:r>
          </w:p>
          <w:p w:rsidR="00F51EF8" w:rsidRDefault="00F51EF8" w:rsidP="00623251">
            <w:pPr>
              <w:pStyle w:val="NormalWeb"/>
              <w:numPr>
                <w:ilvl w:val="0"/>
                <w:numId w:val="86"/>
              </w:numPr>
              <w:spacing w:before="0" w:after="0" w:line="276" w:lineRule="auto"/>
              <w:ind w:left="0" w:firstLine="0"/>
              <w:jc w:val="both"/>
              <w:rPr>
                <w:sz w:val="28"/>
                <w:szCs w:val="28"/>
              </w:rPr>
            </w:pPr>
            <w:r>
              <w:rPr>
                <w:sz w:val="28"/>
                <w:szCs w:val="28"/>
              </w:rPr>
              <w:t>Исследовательская работа – поиск новых исторических фактов. Одним из приемов духовно-нравственного развития обучающихся на уроках истории может стать исследовательская де</w:t>
            </w:r>
            <w:r>
              <w:rPr>
                <w:sz w:val="28"/>
                <w:szCs w:val="28"/>
              </w:rPr>
              <w:t>я</w:t>
            </w:r>
            <w:r>
              <w:rPr>
                <w:sz w:val="28"/>
                <w:szCs w:val="28"/>
              </w:rPr>
              <w:t>тельность учащихся, которая направлена на поиск новых фактов, основанных на опыте жизни своих родственников. Так, урок о войне 1941-1945 годов можно начать с сообщений учащихся о судьбе своих родственников в годы войны и послевоенный пер</w:t>
            </w:r>
            <w:r>
              <w:rPr>
                <w:sz w:val="28"/>
                <w:szCs w:val="28"/>
              </w:rPr>
              <w:t>и</w:t>
            </w:r>
            <w:r>
              <w:rPr>
                <w:sz w:val="28"/>
                <w:szCs w:val="28"/>
              </w:rPr>
              <w:t>од. Стержневым вопросом, который будет исследован каждым учеником самостоятельно, является проблема –  как повлияла во</w:t>
            </w:r>
            <w:r>
              <w:rPr>
                <w:sz w:val="28"/>
                <w:szCs w:val="28"/>
              </w:rPr>
              <w:t>й</w:t>
            </w:r>
            <w:r>
              <w:rPr>
                <w:sz w:val="28"/>
                <w:szCs w:val="28"/>
              </w:rPr>
              <w:t>на 1941-1945 годов на жизнь ваших родственников. Учащиеся представляют на уроке результаты своей поисковой работы. Мо</w:t>
            </w:r>
            <w:r>
              <w:rPr>
                <w:sz w:val="28"/>
                <w:szCs w:val="28"/>
              </w:rPr>
              <w:t>ж</w:t>
            </w:r>
            <w:r>
              <w:rPr>
                <w:sz w:val="28"/>
                <w:szCs w:val="28"/>
              </w:rPr>
              <w:t>но предложить обучающимся составить памятку «Уроки войны». Они должны самостоятельно ответить на следующие вопросы: «Что такое война? Может ли война быть священной? С чем у вас ассоциируется любая война? Почему на земле продолжаются во</w:t>
            </w:r>
            <w:r>
              <w:rPr>
                <w:sz w:val="28"/>
                <w:szCs w:val="28"/>
              </w:rPr>
              <w:t>й</w:t>
            </w:r>
            <w:r>
              <w:rPr>
                <w:sz w:val="28"/>
                <w:szCs w:val="28"/>
              </w:rPr>
              <w:t>ны?» и т.д.</w:t>
            </w:r>
          </w:p>
          <w:p w:rsidR="00F51EF8" w:rsidRDefault="00F51EF8" w:rsidP="00623251">
            <w:pPr>
              <w:pStyle w:val="NormalWeb"/>
              <w:numPr>
                <w:ilvl w:val="0"/>
                <w:numId w:val="90"/>
              </w:numPr>
              <w:spacing w:before="0" w:after="0" w:line="276" w:lineRule="auto"/>
              <w:ind w:left="0" w:firstLine="0"/>
              <w:jc w:val="both"/>
              <w:rPr>
                <w:sz w:val="28"/>
                <w:szCs w:val="28"/>
              </w:rPr>
            </w:pPr>
            <w:r>
              <w:rPr>
                <w:sz w:val="28"/>
                <w:szCs w:val="28"/>
              </w:rPr>
              <w:t xml:space="preserve">Прием переноса в изучаемую эпоху или событие. Прием </w:t>
            </w:r>
            <w:r>
              <w:rPr>
                <w:sz w:val="28"/>
                <w:szCs w:val="28"/>
              </w:rPr>
              <w:lastRenderedPageBreak/>
              <w:t>переноса связан с максимальным воспроизведением реалий из</w:t>
            </w:r>
            <w:r>
              <w:rPr>
                <w:sz w:val="28"/>
                <w:szCs w:val="28"/>
              </w:rPr>
              <w:t>у</w:t>
            </w:r>
            <w:r>
              <w:rPr>
                <w:sz w:val="28"/>
                <w:szCs w:val="28"/>
              </w:rPr>
              <w:t>чаемого события, явления, отношений людей и т.д. Ученики как бы переносятся из современности в те события, о которых идет речь на уроке. Ученики говорят, чувствуют, мыслят на языке тех, кто является героем или участником изучаемой эп</w:t>
            </w:r>
            <w:r>
              <w:rPr>
                <w:sz w:val="28"/>
                <w:szCs w:val="28"/>
              </w:rPr>
              <w:t>о</w:t>
            </w:r>
            <w:r>
              <w:rPr>
                <w:sz w:val="28"/>
                <w:szCs w:val="28"/>
              </w:rPr>
              <w:t>хи. Так, историю Второй мировой войны можно рассказать языком разных политиков, людей, жертв и т.д. Цель урока – вжиться в образы ушедшей эпохи, приблизить ее к своей жизни и попытаться почувствовать глубину проживаемых событий.</w:t>
            </w:r>
          </w:p>
          <w:p w:rsidR="00F51EF8" w:rsidRDefault="00F51EF8" w:rsidP="00623251">
            <w:pPr>
              <w:pStyle w:val="NormalWeb"/>
              <w:numPr>
                <w:ilvl w:val="0"/>
                <w:numId w:val="74"/>
              </w:numPr>
              <w:spacing w:before="0" w:after="0" w:line="276" w:lineRule="auto"/>
              <w:ind w:left="0" w:firstLine="0"/>
              <w:jc w:val="both"/>
              <w:rPr>
                <w:sz w:val="28"/>
                <w:szCs w:val="28"/>
              </w:rPr>
            </w:pPr>
            <w:r>
              <w:rPr>
                <w:sz w:val="28"/>
                <w:szCs w:val="28"/>
              </w:rPr>
              <w:t>Прием «Духовная ценность через призму веков». Сущность этого приема сводится к рассмотрению той или иной ценности с точки зрения разных исторических эпох. Так, например, можно проследить историю Кремля или Красной площади, иконы Владимирской Божьей матери или храма Христа Спасителя на протяжении всех лет их существования. Уникальность и нравстве</w:t>
            </w:r>
            <w:r>
              <w:rPr>
                <w:sz w:val="28"/>
                <w:szCs w:val="28"/>
              </w:rPr>
              <w:t>н</w:t>
            </w:r>
            <w:r>
              <w:rPr>
                <w:sz w:val="28"/>
                <w:szCs w:val="28"/>
              </w:rPr>
              <w:t>ная ценность таких уроков связана с тем, что сами эти объекты истории являются источниками нравственного развития. Стро</w:t>
            </w:r>
            <w:r>
              <w:rPr>
                <w:sz w:val="28"/>
                <w:szCs w:val="28"/>
              </w:rPr>
              <w:t>и</w:t>
            </w:r>
            <w:r>
              <w:rPr>
                <w:sz w:val="28"/>
                <w:szCs w:val="28"/>
              </w:rPr>
              <w:t>тельство храма Христа Спасителя в память об Отечественной войне 1812 года, его разрушение в 1931 году и строительство на этом месте Дворца Советов, а затем возрождение храма в конце XX века, все эти события свидетельствуют о смене ценностей в обществе. Храм Христа Спасителя – это более 200 лет истории российского государства, а значит, учащиеся получают возмо</w:t>
            </w:r>
            <w:r>
              <w:rPr>
                <w:sz w:val="28"/>
                <w:szCs w:val="28"/>
              </w:rPr>
              <w:t>ж</w:t>
            </w:r>
            <w:r>
              <w:rPr>
                <w:sz w:val="28"/>
                <w:szCs w:val="28"/>
              </w:rPr>
              <w:t>ность обсудить смену ценностей в обществе на примере памя</w:t>
            </w:r>
            <w:r>
              <w:rPr>
                <w:sz w:val="28"/>
                <w:szCs w:val="28"/>
              </w:rPr>
              <w:t>т</w:t>
            </w:r>
            <w:r>
              <w:rPr>
                <w:sz w:val="28"/>
                <w:szCs w:val="28"/>
              </w:rPr>
              <w:t xml:space="preserve">ника православной культуры в течение трех эпох российской истории. </w:t>
            </w:r>
          </w:p>
          <w:p w:rsidR="00F51EF8" w:rsidRDefault="00F51EF8" w:rsidP="00623251">
            <w:pPr>
              <w:pStyle w:val="NormalWeb"/>
              <w:numPr>
                <w:ilvl w:val="0"/>
                <w:numId w:val="74"/>
              </w:numPr>
              <w:spacing w:before="0" w:after="0" w:line="276" w:lineRule="auto"/>
              <w:ind w:left="0" w:firstLine="0"/>
              <w:jc w:val="both"/>
              <w:rPr>
                <w:sz w:val="28"/>
                <w:szCs w:val="28"/>
              </w:rPr>
            </w:pPr>
            <w:r>
              <w:rPr>
                <w:sz w:val="28"/>
                <w:szCs w:val="28"/>
              </w:rPr>
              <w:t>Дата в календаре может также стать предметом исследования событий, происходивших в одно и то же время, но в различные эпохи. Например, 7 ноября можно изучать сразу с нескольких позиций. В 1917 году в этот день началась Октябрьская револ</w:t>
            </w:r>
            <w:r>
              <w:rPr>
                <w:sz w:val="28"/>
                <w:szCs w:val="28"/>
              </w:rPr>
              <w:t>ю</w:t>
            </w:r>
            <w:r>
              <w:rPr>
                <w:sz w:val="28"/>
                <w:szCs w:val="28"/>
              </w:rPr>
              <w:t>ция, а в 90-е годы он стал Днем Примирения и Согласия и включен в число государственных праздников. В 1612 году этот день по некоторым исследованиям стал началом освобождения Москвы от польских захватчиков. А 7 ноября 1941 года – это день праздничного парада в Москве, когда большинство его участников направилось защищать Москву от фашистских з</w:t>
            </w:r>
            <w:r>
              <w:rPr>
                <w:sz w:val="28"/>
                <w:szCs w:val="28"/>
              </w:rPr>
              <w:t>а</w:t>
            </w:r>
            <w:r>
              <w:rPr>
                <w:sz w:val="28"/>
                <w:szCs w:val="28"/>
              </w:rPr>
              <w:t>хватчиков. Учитель может попытаться выяснить вместе с уч</w:t>
            </w:r>
            <w:r>
              <w:rPr>
                <w:sz w:val="28"/>
                <w:szCs w:val="28"/>
              </w:rPr>
              <w:t>е</w:t>
            </w:r>
            <w:r>
              <w:rPr>
                <w:sz w:val="28"/>
                <w:szCs w:val="28"/>
              </w:rPr>
              <w:t>никами, что связывает эти даты, что их разделяет, какое нра</w:t>
            </w:r>
            <w:r>
              <w:rPr>
                <w:sz w:val="28"/>
                <w:szCs w:val="28"/>
              </w:rPr>
              <w:t>в</w:t>
            </w:r>
            <w:r>
              <w:rPr>
                <w:sz w:val="28"/>
                <w:szCs w:val="28"/>
              </w:rPr>
              <w:t xml:space="preserve">ственное значение </w:t>
            </w:r>
            <w:r>
              <w:rPr>
                <w:sz w:val="28"/>
                <w:szCs w:val="28"/>
              </w:rPr>
              <w:lastRenderedPageBreak/>
              <w:t xml:space="preserve">они имеют. </w:t>
            </w:r>
          </w:p>
          <w:p w:rsidR="00F51EF8" w:rsidRDefault="00F51EF8" w:rsidP="00623251">
            <w:pPr>
              <w:pStyle w:val="NormalWeb"/>
              <w:numPr>
                <w:ilvl w:val="0"/>
                <w:numId w:val="75"/>
              </w:numPr>
              <w:spacing w:before="0" w:after="0" w:line="276" w:lineRule="auto"/>
              <w:ind w:left="0" w:firstLine="0"/>
              <w:jc w:val="both"/>
              <w:rPr>
                <w:sz w:val="28"/>
                <w:szCs w:val="28"/>
              </w:rPr>
            </w:pPr>
            <w:r>
              <w:rPr>
                <w:sz w:val="28"/>
                <w:szCs w:val="28"/>
              </w:rPr>
              <w:t>Прием оценки исторической личности с нравственной поз</w:t>
            </w:r>
            <w:r>
              <w:rPr>
                <w:sz w:val="28"/>
                <w:szCs w:val="28"/>
              </w:rPr>
              <w:t>и</w:t>
            </w:r>
            <w:r>
              <w:rPr>
                <w:sz w:val="28"/>
                <w:szCs w:val="28"/>
              </w:rPr>
              <w:t>ции. Сущность этого приема сводится к тому, чтобы изучаемая  историческая личность оценивалась не только с точки зрения целей, методов и содержания ее деятельности, но и с нравстве</w:t>
            </w:r>
            <w:r>
              <w:rPr>
                <w:sz w:val="28"/>
                <w:szCs w:val="28"/>
              </w:rPr>
              <w:t>н</w:t>
            </w:r>
            <w:r>
              <w:rPr>
                <w:sz w:val="28"/>
                <w:szCs w:val="28"/>
              </w:rPr>
              <w:t>ной стороны. Так, например, на уроке может быть задан пр</w:t>
            </w:r>
            <w:r>
              <w:rPr>
                <w:sz w:val="28"/>
                <w:szCs w:val="28"/>
              </w:rPr>
              <w:t>о</w:t>
            </w:r>
            <w:r>
              <w:rPr>
                <w:sz w:val="28"/>
                <w:szCs w:val="28"/>
              </w:rPr>
              <w:t>блемный вопрос: «Иван IV – великий государственный деятель России или злодей на русском троне?», «Петр I – великий реформатор или губитель русских традиций?»; «Николай II – кровавый царь или святой?»; «Смерть Сталина – трагедия для с</w:t>
            </w:r>
            <w:r>
              <w:rPr>
                <w:sz w:val="28"/>
                <w:szCs w:val="28"/>
              </w:rPr>
              <w:t>о</w:t>
            </w:r>
            <w:r>
              <w:rPr>
                <w:sz w:val="28"/>
                <w:szCs w:val="28"/>
              </w:rPr>
              <w:t>ветского народа или избавление от грядущих несчастий?»</w:t>
            </w:r>
          </w:p>
          <w:p w:rsidR="00F51EF8" w:rsidRDefault="00F51EF8" w:rsidP="00623251">
            <w:pPr>
              <w:pStyle w:val="NormalWeb"/>
              <w:numPr>
                <w:ilvl w:val="0"/>
                <w:numId w:val="75"/>
              </w:numPr>
              <w:spacing w:before="0" w:after="0" w:line="276" w:lineRule="auto"/>
              <w:ind w:left="0" w:firstLine="0"/>
              <w:jc w:val="both"/>
              <w:rPr>
                <w:sz w:val="28"/>
                <w:szCs w:val="28"/>
              </w:rPr>
            </w:pPr>
            <w:r>
              <w:rPr>
                <w:sz w:val="28"/>
                <w:szCs w:val="28"/>
              </w:rPr>
              <w:t>Нравственной оценке могут подвергаться не только дела, но и фразы великих людей в истории, например, как оценить сл</w:t>
            </w:r>
            <w:r>
              <w:rPr>
                <w:sz w:val="28"/>
                <w:szCs w:val="28"/>
              </w:rPr>
              <w:t>е</w:t>
            </w:r>
            <w:r>
              <w:rPr>
                <w:sz w:val="28"/>
                <w:szCs w:val="28"/>
              </w:rPr>
              <w:t>дующие высказывания:</w:t>
            </w:r>
          </w:p>
          <w:p w:rsidR="00F51EF8" w:rsidRDefault="00F51EF8" w:rsidP="00623251">
            <w:pPr>
              <w:pStyle w:val="NormalWeb"/>
              <w:spacing w:before="0" w:after="0" w:line="276" w:lineRule="auto"/>
              <w:ind w:hanging="545"/>
              <w:jc w:val="both"/>
              <w:rPr>
                <w:sz w:val="28"/>
                <w:szCs w:val="28"/>
              </w:rPr>
            </w:pPr>
            <w:r>
              <w:rPr>
                <w:sz w:val="28"/>
                <w:szCs w:val="28"/>
              </w:rPr>
              <w:t>– «У нас нет обычая бегством спасаться в отечество, но или жить победителем, или, совершив знаменитые подвиги, умереть со славой». (Святослав Игоревич – русский князь);</w:t>
            </w:r>
          </w:p>
          <w:p w:rsidR="00F51EF8" w:rsidRDefault="00F51EF8" w:rsidP="00623251">
            <w:pPr>
              <w:pStyle w:val="NormalWeb"/>
              <w:spacing w:before="0" w:after="0" w:line="276" w:lineRule="auto"/>
              <w:ind w:hanging="545"/>
              <w:jc w:val="both"/>
              <w:rPr>
                <w:sz w:val="28"/>
                <w:szCs w:val="28"/>
              </w:rPr>
            </w:pPr>
            <w:r>
              <w:rPr>
                <w:sz w:val="28"/>
                <w:szCs w:val="28"/>
              </w:rPr>
              <w:t>«Хочу как на словах, так и на деле впереди всех и перед всеми г</w:t>
            </w:r>
            <w:r>
              <w:rPr>
                <w:sz w:val="28"/>
                <w:szCs w:val="28"/>
              </w:rPr>
              <w:t>о</w:t>
            </w:r>
            <w:r>
              <w:rPr>
                <w:sz w:val="28"/>
                <w:szCs w:val="28"/>
              </w:rPr>
              <w:t>лову свою положить за своих братьев и за всех христиан, чтобы и остальные, видя это, с усердием ринулись в бой». (Дмитрий Донской);</w:t>
            </w:r>
          </w:p>
          <w:p w:rsidR="00F51EF8" w:rsidRDefault="00F51EF8" w:rsidP="00623251">
            <w:pPr>
              <w:pStyle w:val="NormalWeb"/>
              <w:spacing w:before="0" w:after="0" w:line="276" w:lineRule="auto"/>
              <w:ind w:hanging="545"/>
              <w:jc w:val="both"/>
              <w:rPr>
                <w:sz w:val="28"/>
                <w:szCs w:val="28"/>
              </w:rPr>
            </w:pPr>
            <w:r>
              <w:rPr>
                <w:sz w:val="28"/>
                <w:szCs w:val="28"/>
              </w:rPr>
              <w:t>– «Созидайте созидателей». (Петр I);</w:t>
            </w:r>
          </w:p>
          <w:p w:rsidR="00F51EF8" w:rsidRDefault="00F51EF8" w:rsidP="00623251">
            <w:pPr>
              <w:pStyle w:val="NormalWeb"/>
              <w:spacing w:before="0" w:after="0" w:line="276" w:lineRule="auto"/>
              <w:ind w:hanging="545"/>
              <w:jc w:val="both"/>
              <w:rPr>
                <w:sz w:val="28"/>
                <w:szCs w:val="28"/>
              </w:rPr>
            </w:pPr>
            <w:r>
              <w:rPr>
                <w:sz w:val="28"/>
                <w:szCs w:val="28"/>
              </w:rPr>
              <w:t>– «Не отчаивайтесь! Сии грозные бури обратятся к славе России». (Федор Ушаков);</w:t>
            </w:r>
          </w:p>
          <w:p w:rsidR="00F51EF8" w:rsidRDefault="00F51EF8" w:rsidP="00623251">
            <w:pPr>
              <w:pStyle w:val="NormalWeb"/>
              <w:spacing w:before="0" w:after="0" w:line="276" w:lineRule="auto"/>
              <w:ind w:hanging="545"/>
              <w:jc w:val="both"/>
              <w:rPr>
                <w:sz w:val="28"/>
                <w:szCs w:val="28"/>
              </w:rPr>
            </w:pPr>
            <w:r>
              <w:rPr>
                <w:sz w:val="28"/>
                <w:szCs w:val="28"/>
              </w:rPr>
              <w:t>– «Деньги дороги, жизнь человеческая дороже, а время дороже всего». (А.В. Суворов);</w:t>
            </w:r>
          </w:p>
          <w:p w:rsidR="00F51EF8" w:rsidRDefault="00F51EF8" w:rsidP="00623251">
            <w:pPr>
              <w:pStyle w:val="NormalWeb"/>
              <w:spacing w:before="0" w:after="0" w:line="276" w:lineRule="auto"/>
              <w:ind w:hanging="545"/>
              <w:jc w:val="both"/>
              <w:rPr>
                <w:sz w:val="28"/>
                <w:szCs w:val="28"/>
              </w:rPr>
            </w:pPr>
            <w:r>
              <w:rPr>
                <w:sz w:val="28"/>
                <w:szCs w:val="28"/>
              </w:rPr>
              <w:t>– «Я желаю быть лучше ненавидимым за правое дело, чем быть любимым за дело неправое». (Павел I);</w:t>
            </w:r>
          </w:p>
          <w:p w:rsidR="00F51EF8" w:rsidRDefault="00F51EF8" w:rsidP="00623251">
            <w:pPr>
              <w:pStyle w:val="NormalWeb"/>
              <w:spacing w:before="0" w:after="0" w:line="276" w:lineRule="auto"/>
              <w:ind w:hanging="545"/>
              <w:jc w:val="both"/>
              <w:rPr>
                <w:sz w:val="28"/>
                <w:szCs w:val="28"/>
              </w:rPr>
            </w:pPr>
            <w:r>
              <w:rPr>
                <w:sz w:val="28"/>
                <w:szCs w:val="28"/>
              </w:rPr>
              <w:t xml:space="preserve">– «У России есть только два верных союзника. Это ее армия и ее флот». (Александр </w:t>
            </w:r>
            <w:r>
              <w:rPr>
                <w:sz w:val="28"/>
                <w:szCs w:val="28"/>
                <w:lang w:val="en-US"/>
              </w:rPr>
              <w:t>III</w:t>
            </w:r>
            <w:r>
              <w:rPr>
                <w:sz w:val="28"/>
                <w:szCs w:val="28"/>
              </w:rPr>
              <w:t>);</w:t>
            </w:r>
          </w:p>
          <w:p w:rsidR="00F51EF8" w:rsidRDefault="00F51EF8" w:rsidP="00623251">
            <w:pPr>
              <w:pStyle w:val="NormalWeb"/>
              <w:spacing w:before="0" w:after="0" w:line="276" w:lineRule="auto"/>
              <w:ind w:hanging="545"/>
              <w:jc w:val="both"/>
              <w:rPr>
                <w:sz w:val="28"/>
                <w:szCs w:val="28"/>
              </w:rPr>
            </w:pPr>
            <w:r>
              <w:rPr>
                <w:sz w:val="28"/>
                <w:szCs w:val="28"/>
              </w:rPr>
              <w:t>– «Чем выше человек, тем скорее он должен помогать всем и никогда в обращении не поминать своего положения». (Ник</w:t>
            </w:r>
            <w:r>
              <w:rPr>
                <w:sz w:val="28"/>
                <w:szCs w:val="28"/>
              </w:rPr>
              <w:t>о</w:t>
            </w:r>
            <w:r>
              <w:rPr>
                <w:sz w:val="28"/>
                <w:szCs w:val="28"/>
              </w:rPr>
              <w:t>лай II).</w:t>
            </w:r>
          </w:p>
          <w:p w:rsidR="00F51EF8" w:rsidRDefault="00F51EF8" w:rsidP="00623251">
            <w:pPr>
              <w:pStyle w:val="NormalWeb"/>
              <w:spacing w:before="0" w:after="0" w:line="276" w:lineRule="auto"/>
              <w:ind w:hanging="545"/>
              <w:jc w:val="both"/>
              <w:rPr>
                <w:sz w:val="28"/>
                <w:szCs w:val="28"/>
              </w:rPr>
            </w:pPr>
            <w:r>
              <w:rPr>
                <w:b/>
                <w:bCs/>
                <w:sz w:val="28"/>
                <w:szCs w:val="28"/>
              </w:rPr>
              <w:t>Вывод.</w:t>
            </w:r>
            <w:r>
              <w:rPr>
                <w:sz w:val="28"/>
                <w:szCs w:val="28"/>
              </w:rPr>
              <w:t xml:space="preserve"> Воспитательные задачи урока истории в аспекте духовно-нравственного развития обучающихся можно свести к сл</w:t>
            </w:r>
            <w:r>
              <w:rPr>
                <w:sz w:val="28"/>
                <w:szCs w:val="28"/>
              </w:rPr>
              <w:t>е</w:t>
            </w:r>
            <w:r>
              <w:rPr>
                <w:sz w:val="28"/>
                <w:szCs w:val="28"/>
              </w:rPr>
              <w:t>дующим:</w:t>
            </w:r>
          </w:p>
          <w:p w:rsidR="00F51EF8" w:rsidRDefault="00F51EF8" w:rsidP="00623251">
            <w:pPr>
              <w:pStyle w:val="NormalWeb"/>
              <w:numPr>
                <w:ilvl w:val="0"/>
                <w:numId w:val="82"/>
              </w:numPr>
              <w:spacing w:before="0" w:after="0" w:line="276" w:lineRule="auto"/>
              <w:ind w:left="0" w:firstLine="0"/>
              <w:jc w:val="both"/>
              <w:rPr>
                <w:sz w:val="28"/>
                <w:szCs w:val="28"/>
              </w:rPr>
            </w:pPr>
            <w:r>
              <w:rPr>
                <w:sz w:val="28"/>
                <w:szCs w:val="28"/>
              </w:rPr>
              <w:t xml:space="preserve">научить определять суть и содержание духовных ценностей, без которых не обходилась ни одна эпоха (что есть добро и зло и как менялись представления о них в разные периоды истории человечества; какие эпохи двигались в сторону нравственного </w:t>
            </w:r>
            <w:r>
              <w:rPr>
                <w:sz w:val="28"/>
                <w:szCs w:val="28"/>
              </w:rPr>
              <w:lastRenderedPageBreak/>
              <w:t>прогресса, а какие склонялись к материальным ценностям; к</w:t>
            </w:r>
            <w:r>
              <w:rPr>
                <w:sz w:val="28"/>
                <w:szCs w:val="28"/>
              </w:rPr>
              <w:t>а</w:t>
            </w:r>
            <w:r>
              <w:rPr>
                <w:sz w:val="28"/>
                <w:szCs w:val="28"/>
              </w:rPr>
              <w:t>кие цивилизации не выдержали испытание временем и почему их ценности оказались слабее других цивилизаций и т.д.);</w:t>
            </w:r>
          </w:p>
          <w:p w:rsidR="00F51EF8" w:rsidRDefault="00F51EF8" w:rsidP="00623251">
            <w:pPr>
              <w:pStyle w:val="NormalWeb"/>
              <w:numPr>
                <w:ilvl w:val="0"/>
                <w:numId w:val="82"/>
              </w:numPr>
              <w:spacing w:before="0" w:after="0" w:line="276" w:lineRule="auto"/>
              <w:ind w:left="0" w:firstLine="0"/>
              <w:jc w:val="both"/>
              <w:rPr>
                <w:sz w:val="28"/>
                <w:szCs w:val="28"/>
              </w:rPr>
            </w:pPr>
            <w:r>
              <w:rPr>
                <w:sz w:val="28"/>
                <w:szCs w:val="28"/>
              </w:rPr>
              <w:t>взывать к высшим ценностям (любви, мужеству, братству, самоуважению к жизни, согласной с идеалами), в равной степ</w:t>
            </w:r>
            <w:r>
              <w:rPr>
                <w:sz w:val="28"/>
                <w:szCs w:val="28"/>
              </w:rPr>
              <w:t>е</w:t>
            </w:r>
            <w:r>
              <w:rPr>
                <w:sz w:val="28"/>
                <w:szCs w:val="28"/>
              </w:rPr>
              <w:t>ни показывая и злой опыт истории;</w:t>
            </w:r>
          </w:p>
          <w:p w:rsidR="00F51EF8" w:rsidRDefault="00F51EF8" w:rsidP="00623251">
            <w:pPr>
              <w:pStyle w:val="NormalWeb"/>
              <w:spacing w:before="0" w:after="0" w:line="276" w:lineRule="auto"/>
              <w:jc w:val="both"/>
              <w:rPr>
                <w:sz w:val="28"/>
                <w:szCs w:val="28"/>
              </w:rPr>
            </w:pPr>
            <w:r>
              <w:rPr>
                <w:sz w:val="28"/>
                <w:szCs w:val="28"/>
              </w:rPr>
              <w:t>способствовать формированию толерантности в отношении тех ценностей, которые существуют в разных цивилизациях и в отн</w:t>
            </w:r>
            <w:r>
              <w:rPr>
                <w:sz w:val="28"/>
                <w:szCs w:val="28"/>
              </w:rPr>
              <w:t>о</w:t>
            </w:r>
            <w:r>
              <w:rPr>
                <w:sz w:val="28"/>
                <w:szCs w:val="28"/>
              </w:rPr>
              <w:t xml:space="preserve">шении ценностей, носителями которых являются другие учащиеся. </w:t>
            </w:r>
          </w:p>
        </w:tc>
      </w:tr>
      <w:tr w:rsidR="00F51EF8" w:rsidRPr="00C626EB" w:rsidTr="00623251">
        <w:tc>
          <w:tcPr>
            <w:tcW w:w="567"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autoSpaceDE w:val="0"/>
              <w:spacing w:line="200" w:lineRule="atLeast"/>
              <w:jc w:val="both"/>
              <w:rPr>
                <w:sz w:val="28"/>
                <w:szCs w:val="28"/>
              </w:rPr>
            </w:pPr>
            <w:r>
              <w:rPr>
                <w:sz w:val="28"/>
                <w:szCs w:val="28"/>
                <w:lang w:val="en-US"/>
              </w:rPr>
              <w:lastRenderedPageBreak/>
              <w:t>3</w:t>
            </w:r>
            <w:r>
              <w:rPr>
                <w:sz w:val="28"/>
                <w:szCs w:val="28"/>
              </w:rPr>
              <w:t>.</w:t>
            </w:r>
          </w:p>
        </w:tc>
        <w:tc>
          <w:tcPr>
            <w:tcW w:w="1702"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autoSpaceDE w:val="0"/>
              <w:jc w:val="both"/>
              <w:rPr>
                <w:sz w:val="28"/>
                <w:szCs w:val="28"/>
                <w:lang w:val="en-US"/>
              </w:rPr>
            </w:pPr>
            <w:r>
              <w:rPr>
                <w:sz w:val="28"/>
                <w:szCs w:val="28"/>
                <w:lang w:val="en-US"/>
              </w:rPr>
              <w:t>Русский язык</w:t>
            </w:r>
          </w:p>
        </w:tc>
        <w:tc>
          <w:tcPr>
            <w:tcW w:w="8221"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widowControl w:val="0"/>
              <w:numPr>
                <w:ilvl w:val="0"/>
                <w:numId w:val="85"/>
              </w:numPr>
              <w:spacing w:line="276" w:lineRule="auto"/>
              <w:ind w:left="0" w:firstLine="0"/>
              <w:jc w:val="both"/>
              <w:rPr>
                <w:sz w:val="28"/>
                <w:szCs w:val="28"/>
              </w:rPr>
            </w:pPr>
            <w:r>
              <w:rPr>
                <w:sz w:val="28"/>
                <w:szCs w:val="28"/>
              </w:rPr>
              <w:t>Через учебный диалог учителя и ученика происходит кул</w:t>
            </w:r>
            <w:r>
              <w:rPr>
                <w:sz w:val="28"/>
                <w:szCs w:val="28"/>
              </w:rPr>
              <w:t>ь</w:t>
            </w:r>
            <w:r>
              <w:rPr>
                <w:sz w:val="28"/>
                <w:szCs w:val="28"/>
              </w:rPr>
              <w:t>турное, нравственное и духовное взаимообогащение учащихся и преподавателя. Во время учебной деятельности при изучении различных тем на уроках русского языка предлагается использовать разнообразные приемы, влияющие на выработку нра</w:t>
            </w:r>
            <w:r>
              <w:rPr>
                <w:sz w:val="28"/>
                <w:szCs w:val="28"/>
              </w:rPr>
              <w:t>в</w:t>
            </w:r>
            <w:r>
              <w:rPr>
                <w:sz w:val="28"/>
                <w:szCs w:val="28"/>
              </w:rPr>
              <w:t>ственных принципов и понимание нравственных ценностей в жизни. Для того чтобы помочь ученикам осмыслить, осознать сущность любого нравственного понятия, необходимо рассмо</w:t>
            </w:r>
            <w:r>
              <w:rPr>
                <w:sz w:val="28"/>
                <w:szCs w:val="28"/>
              </w:rPr>
              <w:t>т</w:t>
            </w:r>
            <w:r>
              <w:rPr>
                <w:sz w:val="28"/>
                <w:szCs w:val="28"/>
              </w:rPr>
              <w:t>реть его во всех оттенках, во взаимосвязи с другими близкими и противоположными ему. Например, при прохождении тем «С</w:t>
            </w:r>
            <w:r>
              <w:rPr>
                <w:sz w:val="28"/>
                <w:szCs w:val="28"/>
              </w:rPr>
              <w:t>и</w:t>
            </w:r>
            <w:r>
              <w:rPr>
                <w:sz w:val="28"/>
                <w:szCs w:val="28"/>
              </w:rPr>
              <w:t>нонимы», «Антонимы» подходит прием, позволяющий раскрыть сущность нравственного понятия на основе сопоставления, сравнения его с другими, близкими и противоположными ему. Безусловно, учитель может проделать эту работу сам, выстроив для себя своеобразный ряд синонимов: сострадание, уважение, забота, послушание, чуткость, сопереживание, любовь, нежность, сердечность, сочувствие, миролюбие или совесть, благородство, стыд, обязательность, память, жертвенность, чу</w:t>
            </w:r>
            <w:r>
              <w:rPr>
                <w:sz w:val="28"/>
                <w:szCs w:val="28"/>
              </w:rPr>
              <w:t>в</w:t>
            </w:r>
            <w:r>
              <w:rPr>
                <w:sz w:val="28"/>
                <w:szCs w:val="28"/>
              </w:rPr>
              <w:t>ство вины, порядочность, угрызение совести и. т.д.</w:t>
            </w:r>
          </w:p>
          <w:p w:rsidR="00F51EF8" w:rsidRDefault="00F51EF8" w:rsidP="00623251">
            <w:pPr>
              <w:widowControl w:val="0"/>
              <w:numPr>
                <w:ilvl w:val="0"/>
                <w:numId w:val="85"/>
              </w:numPr>
              <w:spacing w:line="276" w:lineRule="auto"/>
              <w:ind w:left="0" w:firstLine="0"/>
              <w:jc w:val="both"/>
              <w:rPr>
                <w:sz w:val="28"/>
                <w:szCs w:val="28"/>
              </w:rPr>
            </w:pPr>
            <w:r>
              <w:rPr>
                <w:sz w:val="28"/>
                <w:szCs w:val="28"/>
              </w:rPr>
              <w:t>Однако вряд ли можно найти человека, которому присущи только положительные качества, поэтому при объяснении учащимся ценностей личности, которые являются наиболее значимыми, делают человека человеком, следует раскрывать и нег</w:t>
            </w:r>
            <w:r>
              <w:rPr>
                <w:sz w:val="28"/>
                <w:szCs w:val="28"/>
              </w:rPr>
              <w:t>а</w:t>
            </w:r>
            <w:r>
              <w:rPr>
                <w:sz w:val="28"/>
                <w:szCs w:val="28"/>
              </w:rPr>
              <w:t xml:space="preserve">тивные стороны, объяснять, как их изживать. Совместная работа с учениками может строиться двумя способами: </w:t>
            </w:r>
            <w:r>
              <w:rPr>
                <w:sz w:val="28"/>
                <w:szCs w:val="28"/>
              </w:rPr>
              <w:br/>
              <w:t>а) учитель предлагает каждому ученику самостоятельно прод</w:t>
            </w:r>
            <w:r>
              <w:rPr>
                <w:sz w:val="28"/>
                <w:szCs w:val="28"/>
              </w:rPr>
              <w:t>у</w:t>
            </w:r>
            <w:r>
              <w:rPr>
                <w:sz w:val="28"/>
                <w:szCs w:val="28"/>
              </w:rPr>
              <w:t>мать и записать в тетрадь понятия, близкие данному, затем ка</w:t>
            </w:r>
            <w:r>
              <w:rPr>
                <w:sz w:val="28"/>
                <w:szCs w:val="28"/>
              </w:rPr>
              <w:t>ж</w:t>
            </w:r>
            <w:r>
              <w:rPr>
                <w:sz w:val="28"/>
                <w:szCs w:val="28"/>
              </w:rPr>
              <w:t xml:space="preserve">дый </w:t>
            </w:r>
            <w:r>
              <w:rPr>
                <w:sz w:val="28"/>
                <w:szCs w:val="28"/>
              </w:rPr>
              <w:lastRenderedPageBreak/>
              <w:t>знакомит всех с результатами своей деятельности, и составляется общий ряд, анализирует смысловые оттенки, отл</w:t>
            </w:r>
            <w:r>
              <w:rPr>
                <w:sz w:val="28"/>
                <w:szCs w:val="28"/>
              </w:rPr>
              <w:t>и</w:t>
            </w:r>
            <w:r>
              <w:rPr>
                <w:sz w:val="28"/>
                <w:szCs w:val="28"/>
              </w:rPr>
              <w:t>чающие каждое понятие друг от друга;</w:t>
            </w:r>
          </w:p>
          <w:p w:rsidR="00F51EF8" w:rsidRDefault="00F51EF8" w:rsidP="00623251">
            <w:pPr>
              <w:autoSpaceDE w:val="0"/>
              <w:jc w:val="both"/>
              <w:rPr>
                <w:sz w:val="28"/>
                <w:szCs w:val="28"/>
              </w:rPr>
            </w:pPr>
            <w:r>
              <w:rPr>
                <w:sz w:val="28"/>
                <w:szCs w:val="28"/>
              </w:rPr>
              <w:t>б) совместно в процессе обсуждения выстраивается ряд близких по значению нравственных понятий и записывается на доске, затем каждый в тетради анализирует их смысловое содержание.</w:t>
            </w:r>
          </w:p>
          <w:p w:rsidR="00F51EF8" w:rsidRDefault="00F51EF8" w:rsidP="00623251">
            <w:pPr>
              <w:widowControl w:val="0"/>
              <w:numPr>
                <w:ilvl w:val="0"/>
                <w:numId w:val="73"/>
              </w:numPr>
              <w:tabs>
                <w:tab w:val="clear" w:pos="840"/>
                <w:tab w:val="num" w:pos="610"/>
              </w:tabs>
              <w:spacing w:line="276" w:lineRule="auto"/>
              <w:ind w:left="0" w:firstLine="0"/>
              <w:jc w:val="both"/>
              <w:rPr>
                <w:sz w:val="28"/>
                <w:szCs w:val="28"/>
              </w:rPr>
            </w:pPr>
            <w:r>
              <w:rPr>
                <w:sz w:val="28"/>
                <w:szCs w:val="28"/>
              </w:rPr>
              <w:t>При обобщении темы «Союзы как части нашей речи» все усилия направляются не только на усвоение материала, но и на создание условий для усвоения такой нравственно-этической категории, как союз человеческих сердец, тем самым у обучающихся появляется умение формулировать проблемы, предл</w:t>
            </w:r>
            <w:r>
              <w:rPr>
                <w:sz w:val="28"/>
                <w:szCs w:val="28"/>
              </w:rPr>
              <w:t>а</w:t>
            </w:r>
            <w:r>
              <w:rPr>
                <w:sz w:val="28"/>
                <w:szCs w:val="28"/>
              </w:rPr>
              <w:t>гать пути их решения, они учатся строить собственную точку зрения, высказывать и аргументировать ее. Проблемный в</w:t>
            </w:r>
            <w:r>
              <w:rPr>
                <w:sz w:val="28"/>
                <w:szCs w:val="28"/>
              </w:rPr>
              <w:t>о</w:t>
            </w:r>
            <w:r>
              <w:rPr>
                <w:sz w:val="28"/>
                <w:szCs w:val="28"/>
              </w:rPr>
              <w:t>прос: есть ли необходимость в союзе человеческих сердец? Ученикам предлагается поработать с предложениями, взятыми из поэтических строк А.С. Пушкина, а также с предложениями из произведения А.П. Платонова «Неизвестный цветок», где они находят союзы и определяют их функции. Сочинительные союзы выполняют функцию объединения, присоединения, пр</w:t>
            </w:r>
            <w:r>
              <w:rPr>
                <w:sz w:val="28"/>
                <w:szCs w:val="28"/>
              </w:rPr>
              <w:t>о</w:t>
            </w:r>
            <w:r>
              <w:rPr>
                <w:sz w:val="28"/>
                <w:szCs w:val="28"/>
              </w:rPr>
              <w:t>тивопоставления, т.е. используется принцип равноправия, а вот подчинительные союзы используют принцип подчинения. Д</w:t>
            </w:r>
            <w:r>
              <w:rPr>
                <w:sz w:val="28"/>
                <w:szCs w:val="28"/>
              </w:rPr>
              <w:t>е</w:t>
            </w:r>
            <w:r>
              <w:rPr>
                <w:sz w:val="28"/>
                <w:szCs w:val="28"/>
              </w:rPr>
              <w:t>лается вывод о том, что такие же отношения существуют и в человеческой жизни. Люди живут спокойно, чувствуют себя в безопасности лишь тогда, когда отношения между ними п</w:t>
            </w:r>
            <w:r>
              <w:rPr>
                <w:sz w:val="28"/>
                <w:szCs w:val="28"/>
              </w:rPr>
              <w:t>о</w:t>
            </w:r>
            <w:r>
              <w:rPr>
                <w:sz w:val="28"/>
                <w:szCs w:val="28"/>
              </w:rPr>
              <w:t>строены на взаимопонимании, уважении.</w:t>
            </w:r>
          </w:p>
          <w:p w:rsidR="00F51EF8" w:rsidRDefault="00F51EF8" w:rsidP="00623251">
            <w:pPr>
              <w:widowControl w:val="0"/>
              <w:numPr>
                <w:ilvl w:val="0"/>
                <w:numId w:val="73"/>
              </w:numPr>
              <w:tabs>
                <w:tab w:val="clear" w:pos="840"/>
                <w:tab w:val="num" w:pos="610"/>
              </w:tabs>
              <w:spacing w:line="276" w:lineRule="auto"/>
              <w:ind w:left="0" w:firstLine="0"/>
              <w:jc w:val="both"/>
              <w:rPr>
                <w:sz w:val="28"/>
                <w:szCs w:val="28"/>
              </w:rPr>
            </w:pPr>
            <w:r>
              <w:rPr>
                <w:sz w:val="28"/>
                <w:szCs w:val="28"/>
              </w:rPr>
              <w:t>Если взять, к примеру, урок по теме «Обособленные члены предложения», то и там можно найти отражение духовно-нравственной тематики. Об этом говорит ключевое слово «обособленные», которое непосредственно связывается с чел</w:t>
            </w:r>
            <w:r>
              <w:rPr>
                <w:sz w:val="28"/>
                <w:szCs w:val="28"/>
              </w:rPr>
              <w:t>о</w:t>
            </w:r>
            <w:r>
              <w:rPr>
                <w:sz w:val="28"/>
                <w:szCs w:val="28"/>
              </w:rPr>
              <w:t xml:space="preserve">веком. Знакомясь с толкованием данного слова по словарю, обучающиеся  находят ту главную ниточку, которая подводит их к полному представлению о том, что такое «обособление». </w:t>
            </w:r>
          </w:p>
          <w:p w:rsidR="00F51EF8" w:rsidRPr="00D55A87" w:rsidRDefault="00F51EF8" w:rsidP="00623251">
            <w:pPr>
              <w:pStyle w:val="ListParagraph"/>
              <w:widowControl w:val="0"/>
              <w:numPr>
                <w:ilvl w:val="0"/>
                <w:numId w:val="73"/>
              </w:numPr>
              <w:tabs>
                <w:tab w:val="clear" w:pos="840"/>
                <w:tab w:val="left" w:pos="269"/>
                <w:tab w:val="num" w:pos="610"/>
              </w:tabs>
              <w:spacing w:line="276" w:lineRule="auto"/>
              <w:ind w:left="0" w:firstLine="0"/>
              <w:contextualSpacing w:val="0"/>
              <w:jc w:val="both"/>
              <w:rPr>
                <w:rFonts w:ascii="Times New Roman" w:hAnsi="Times New Roman"/>
                <w:sz w:val="28"/>
                <w:szCs w:val="28"/>
                <w:lang w:val="ru-RU"/>
              </w:rPr>
            </w:pPr>
            <w:r w:rsidRPr="00D55A87">
              <w:rPr>
                <w:rFonts w:ascii="Times New Roman" w:hAnsi="Times New Roman"/>
                <w:sz w:val="28"/>
                <w:szCs w:val="28"/>
                <w:lang w:val="ru-RU"/>
              </w:rPr>
              <w:t>Работая с мини-текстами на уроках русского языка, нужно помнить, что это фрагменты художественного текста, несущие определенный художественный образ, и что внимание к языковому оформлению текста способствует более глубокому пр</w:t>
            </w:r>
            <w:r w:rsidRPr="00D55A87">
              <w:rPr>
                <w:rFonts w:ascii="Times New Roman" w:hAnsi="Times New Roman"/>
                <w:sz w:val="28"/>
                <w:szCs w:val="28"/>
                <w:lang w:val="ru-RU"/>
              </w:rPr>
              <w:t>о</w:t>
            </w:r>
            <w:r w:rsidRPr="00D55A87">
              <w:rPr>
                <w:rFonts w:ascii="Times New Roman" w:hAnsi="Times New Roman"/>
                <w:sz w:val="28"/>
                <w:szCs w:val="28"/>
                <w:lang w:val="ru-RU"/>
              </w:rPr>
              <w:t>никновению в его содержание.</w:t>
            </w:r>
          </w:p>
          <w:p w:rsidR="00F51EF8" w:rsidRPr="007F02DA" w:rsidRDefault="00F51EF8" w:rsidP="00623251">
            <w:pPr>
              <w:pStyle w:val="ListParagraph"/>
              <w:tabs>
                <w:tab w:val="left" w:pos="269"/>
              </w:tabs>
              <w:spacing w:line="276" w:lineRule="auto"/>
              <w:ind w:left="0"/>
              <w:jc w:val="both"/>
              <w:rPr>
                <w:sz w:val="28"/>
                <w:szCs w:val="28"/>
                <w:lang w:val="ru-RU"/>
              </w:rPr>
            </w:pPr>
            <w:r w:rsidRPr="00D55A87">
              <w:rPr>
                <w:rFonts w:ascii="Times New Roman" w:hAnsi="Times New Roman"/>
                <w:b/>
                <w:bCs/>
                <w:sz w:val="28"/>
                <w:szCs w:val="28"/>
                <w:lang w:val="ru-RU"/>
              </w:rPr>
              <w:t>Вывод.</w:t>
            </w:r>
            <w:r w:rsidRPr="00D55A87">
              <w:rPr>
                <w:rFonts w:ascii="Times New Roman" w:hAnsi="Times New Roman"/>
                <w:sz w:val="28"/>
                <w:szCs w:val="28"/>
                <w:lang w:val="ru-RU"/>
              </w:rPr>
              <w:t xml:space="preserve"> На уроках русского языка необходимо показать бережное отношение к родному слову, потому как русское слово открывает </w:t>
            </w:r>
            <w:r w:rsidRPr="00D55A87">
              <w:rPr>
                <w:rFonts w:ascii="Times New Roman" w:hAnsi="Times New Roman"/>
                <w:sz w:val="28"/>
                <w:szCs w:val="28"/>
                <w:lang w:val="ru-RU"/>
              </w:rPr>
              <w:lastRenderedPageBreak/>
              <w:t>для нас мир бесконечных радостей, всю гамму человеч</w:t>
            </w:r>
            <w:r w:rsidRPr="00D55A87">
              <w:rPr>
                <w:rFonts w:ascii="Times New Roman" w:hAnsi="Times New Roman"/>
                <w:sz w:val="28"/>
                <w:szCs w:val="28"/>
                <w:lang w:val="ru-RU"/>
              </w:rPr>
              <w:t>е</w:t>
            </w:r>
            <w:r w:rsidRPr="00D55A87">
              <w:rPr>
                <w:rFonts w:ascii="Times New Roman" w:hAnsi="Times New Roman"/>
                <w:sz w:val="28"/>
                <w:szCs w:val="28"/>
                <w:lang w:val="ru-RU"/>
              </w:rPr>
              <w:t>ских чувств и отношений. Размышления над словом, его анализ, интерпретация помогают учащимся познакомиться с особенност</w:t>
            </w:r>
            <w:r w:rsidRPr="00D55A87">
              <w:rPr>
                <w:rFonts w:ascii="Times New Roman" w:hAnsi="Times New Roman"/>
                <w:sz w:val="28"/>
                <w:szCs w:val="28"/>
                <w:lang w:val="ru-RU"/>
              </w:rPr>
              <w:t>я</w:t>
            </w:r>
            <w:r w:rsidRPr="00D55A87">
              <w:rPr>
                <w:rFonts w:ascii="Times New Roman" w:hAnsi="Times New Roman"/>
                <w:sz w:val="28"/>
                <w:szCs w:val="28"/>
                <w:lang w:val="ru-RU"/>
              </w:rPr>
              <w:t>ми русского видения мира, понять и познать себя как представит</w:t>
            </w:r>
            <w:r w:rsidRPr="00D55A87">
              <w:rPr>
                <w:rFonts w:ascii="Times New Roman" w:hAnsi="Times New Roman"/>
                <w:sz w:val="28"/>
                <w:szCs w:val="28"/>
                <w:lang w:val="ru-RU"/>
              </w:rPr>
              <w:t>е</w:t>
            </w:r>
            <w:r w:rsidRPr="00D55A87">
              <w:rPr>
                <w:rFonts w:ascii="Times New Roman" w:hAnsi="Times New Roman"/>
                <w:sz w:val="28"/>
                <w:szCs w:val="28"/>
                <w:lang w:val="ru-RU"/>
              </w:rPr>
              <w:t>ля русской нации. Размышление над словом духовно обогащает учащихся, помогает познакомить их с национальными традициями, складом мышления, самобытной неповторимостью, нравственным состоянием и духовностью своего народа.</w:t>
            </w:r>
          </w:p>
        </w:tc>
      </w:tr>
      <w:tr w:rsidR="00F51EF8" w:rsidTr="00623251">
        <w:tc>
          <w:tcPr>
            <w:tcW w:w="567"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autoSpaceDE w:val="0"/>
              <w:spacing w:line="200" w:lineRule="atLeast"/>
              <w:jc w:val="both"/>
              <w:rPr>
                <w:sz w:val="28"/>
                <w:szCs w:val="28"/>
              </w:rPr>
            </w:pPr>
            <w:r>
              <w:rPr>
                <w:sz w:val="28"/>
                <w:szCs w:val="28"/>
                <w:lang w:val="en-US"/>
              </w:rPr>
              <w:lastRenderedPageBreak/>
              <w:t>4</w:t>
            </w:r>
            <w:r>
              <w:rPr>
                <w:sz w:val="28"/>
                <w:szCs w:val="28"/>
              </w:rPr>
              <w:t>.</w:t>
            </w:r>
          </w:p>
        </w:tc>
        <w:tc>
          <w:tcPr>
            <w:tcW w:w="1702"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autoSpaceDE w:val="0"/>
              <w:jc w:val="both"/>
              <w:rPr>
                <w:sz w:val="28"/>
                <w:szCs w:val="28"/>
                <w:lang w:val="en-US"/>
              </w:rPr>
            </w:pPr>
            <w:r>
              <w:rPr>
                <w:sz w:val="28"/>
                <w:szCs w:val="28"/>
                <w:lang w:val="en-US"/>
              </w:rPr>
              <w:t>Математика</w:t>
            </w:r>
          </w:p>
        </w:tc>
        <w:tc>
          <w:tcPr>
            <w:tcW w:w="8221"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pStyle w:val="NormalWeb"/>
              <w:numPr>
                <w:ilvl w:val="0"/>
                <w:numId w:val="81"/>
              </w:numPr>
              <w:spacing w:before="0" w:after="0" w:line="276" w:lineRule="auto"/>
              <w:ind w:left="0" w:firstLine="0"/>
              <w:jc w:val="both"/>
              <w:rPr>
                <w:sz w:val="28"/>
                <w:szCs w:val="28"/>
              </w:rPr>
            </w:pPr>
            <w:r>
              <w:rPr>
                <w:sz w:val="28"/>
                <w:szCs w:val="28"/>
              </w:rPr>
              <w:t>Одним из эффективных средств духовно-нравственного воспитания учащихся на уроках математики является решение математических задач. Математические задачи отражают разли</w:t>
            </w:r>
            <w:r>
              <w:rPr>
                <w:sz w:val="28"/>
                <w:szCs w:val="28"/>
              </w:rPr>
              <w:t>ч</w:t>
            </w:r>
            <w:r>
              <w:rPr>
                <w:sz w:val="28"/>
                <w:szCs w:val="28"/>
              </w:rPr>
              <w:t>ные стороны жизни, несут много полезной информации, поэт</w:t>
            </w:r>
            <w:r>
              <w:rPr>
                <w:sz w:val="28"/>
                <w:szCs w:val="28"/>
              </w:rPr>
              <w:t>о</w:t>
            </w:r>
            <w:r>
              <w:rPr>
                <w:sz w:val="28"/>
                <w:szCs w:val="28"/>
              </w:rPr>
              <w:t>му их решение является одним из звеньев в системе воспитания вообще, духовно-нравственного в частности. Текст задачи цел</w:t>
            </w:r>
            <w:r>
              <w:rPr>
                <w:sz w:val="28"/>
                <w:szCs w:val="28"/>
              </w:rPr>
              <w:t>е</w:t>
            </w:r>
            <w:r>
              <w:rPr>
                <w:sz w:val="28"/>
                <w:szCs w:val="28"/>
              </w:rPr>
              <w:t>сообразно дополнять краткой информацией по теме, отраже</w:t>
            </w:r>
            <w:r>
              <w:rPr>
                <w:sz w:val="28"/>
                <w:szCs w:val="28"/>
              </w:rPr>
              <w:t>н</w:t>
            </w:r>
            <w:r>
              <w:rPr>
                <w:sz w:val="28"/>
                <w:szCs w:val="28"/>
              </w:rPr>
              <w:t>ной в условии задачи. Например, при прохождении темы «Таблица квадратов и квадратных корней» рассказать о штурма</w:t>
            </w:r>
            <w:r>
              <w:rPr>
                <w:sz w:val="28"/>
                <w:szCs w:val="28"/>
              </w:rPr>
              <w:t>н</w:t>
            </w:r>
            <w:r>
              <w:rPr>
                <w:sz w:val="28"/>
                <w:szCs w:val="28"/>
              </w:rPr>
              <w:t>ских таблицах, разработанных сотрудниками математического института Академии наук и широко применявшихся во время войны в авиации дальнего действия. Ни в одной стране мира не было штурманских таблиц, равных этим по своей простоте и оригинальности. Или привести такой исторический факт. Во время войны под руководством академика Л.Н. Колмогорова и его учеников работы в области теории вероятности использов</w:t>
            </w:r>
            <w:r>
              <w:rPr>
                <w:sz w:val="28"/>
                <w:szCs w:val="28"/>
              </w:rPr>
              <w:t>а</w:t>
            </w:r>
            <w:r>
              <w:rPr>
                <w:sz w:val="28"/>
                <w:szCs w:val="28"/>
              </w:rPr>
              <w:t>лись для нахождения самолетов и подводных лодок противника. Исследования Л.Н. Колмогорова в области теории стрельбы п</w:t>
            </w:r>
            <w:r>
              <w:rPr>
                <w:sz w:val="28"/>
                <w:szCs w:val="28"/>
              </w:rPr>
              <w:t>о</w:t>
            </w:r>
            <w:r>
              <w:rPr>
                <w:sz w:val="28"/>
                <w:szCs w:val="28"/>
              </w:rPr>
              <w:t xml:space="preserve">могли увеличить эффективность огня артиллерии. </w:t>
            </w:r>
          </w:p>
          <w:p w:rsidR="00F51EF8" w:rsidRDefault="00F51EF8" w:rsidP="00623251">
            <w:pPr>
              <w:pStyle w:val="NormalWeb"/>
              <w:numPr>
                <w:ilvl w:val="0"/>
                <w:numId w:val="81"/>
              </w:numPr>
              <w:spacing w:before="0" w:after="0" w:line="276" w:lineRule="auto"/>
              <w:ind w:left="0" w:firstLine="0"/>
              <w:jc w:val="both"/>
              <w:rPr>
                <w:sz w:val="28"/>
                <w:szCs w:val="28"/>
              </w:rPr>
            </w:pPr>
            <w:r>
              <w:rPr>
                <w:sz w:val="28"/>
                <w:szCs w:val="28"/>
              </w:rPr>
              <w:t>У многих выдающихся математиков есть короткие, но с</w:t>
            </w:r>
            <w:r>
              <w:rPr>
                <w:sz w:val="28"/>
                <w:szCs w:val="28"/>
              </w:rPr>
              <w:t>о</w:t>
            </w:r>
            <w:r>
              <w:rPr>
                <w:sz w:val="28"/>
                <w:szCs w:val="28"/>
              </w:rPr>
              <w:t>держательные, емкие и лаконичные высказывания культурно-развивающего содержания, которые можно использовать в качестве эпиграфов на уроках математики. Например: два с полов</w:t>
            </w:r>
            <w:r>
              <w:rPr>
                <w:sz w:val="28"/>
                <w:szCs w:val="28"/>
              </w:rPr>
              <w:t>и</w:t>
            </w:r>
            <w:r>
              <w:rPr>
                <w:sz w:val="28"/>
                <w:szCs w:val="28"/>
              </w:rPr>
              <w:t>ной тысячелетия прошло с момента смерти Пифагора, а его заповеди живут и поражают сердца людей своей мудростью и современностью. Вот некоторые из них: «Статую красит вид, а ч</w:t>
            </w:r>
            <w:r>
              <w:rPr>
                <w:sz w:val="28"/>
                <w:szCs w:val="28"/>
              </w:rPr>
              <w:t>е</w:t>
            </w:r>
            <w:r>
              <w:rPr>
                <w:sz w:val="28"/>
                <w:szCs w:val="28"/>
              </w:rPr>
              <w:t>ловека – деяние его»; «Истинное отечество там, где есть благие нравы»; «Спеши делать добро лучше настоящим утром, чем наступающим вечером, ибо жизнь скоротечна, и время летит».</w:t>
            </w:r>
          </w:p>
          <w:p w:rsidR="00F51EF8" w:rsidRDefault="00F51EF8" w:rsidP="00623251">
            <w:pPr>
              <w:pStyle w:val="NormalWeb"/>
              <w:numPr>
                <w:ilvl w:val="0"/>
                <w:numId w:val="79"/>
              </w:numPr>
              <w:spacing w:before="0" w:after="0" w:line="276" w:lineRule="auto"/>
              <w:ind w:left="0" w:firstLine="0"/>
              <w:jc w:val="both"/>
              <w:rPr>
                <w:sz w:val="28"/>
                <w:szCs w:val="28"/>
              </w:rPr>
            </w:pPr>
            <w:r>
              <w:rPr>
                <w:sz w:val="28"/>
                <w:szCs w:val="28"/>
              </w:rPr>
              <w:lastRenderedPageBreak/>
              <w:t>Большую роль в духовно-нравственном развитии обуча</w:t>
            </w:r>
            <w:r>
              <w:rPr>
                <w:sz w:val="28"/>
                <w:szCs w:val="28"/>
              </w:rPr>
              <w:t>ю</w:t>
            </w:r>
            <w:r>
              <w:rPr>
                <w:sz w:val="28"/>
                <w:szCs w:val="28"/>
              </w:rPr>
              <w:t>щихся играют нетрадиционные формы уроков математики. На таких уроках можно затрагивать различные нравственные темы. Например, весной связать урок математики с месяцем мартом, вспомнив слова Ф. Тютчева. Показать, как просыпается природа, вспомнить о первых предвестниках весны, пословицах, поговорках, приметах и многое другое. И все это связать с матем</w:t>
            </w:r>
            <w:r>
              <w:rPr>
                <w:sz w:val="28"/>
                <w:szCs w:val="28"/>
              </w:rPr>
              <w:t>а</w:t>
            </w:r>
            <w:r>
              <w:rPr>
                <w:sz w:val="28"/>
                <w:szCs w:val="28"/>
              </w:rPr>
              <w:t xml:space="preserve">тическими примерами. </w:t>
            </w:r>
          </w:p>
          <w:p w:rsidR="00F51EF8" w:rsidRDefault="00F51EF8" w:rsidP="00623251">
            <w:pPr>
              <w:pStyle w:val="NormalWeb"/>
              <w:numPr>
                <w:ilvl w:val="0"/>
                <w:numId w:val="79"/>
              </w:numPr>
              <w:spacing w:before="0" w:after="0" w:line="276" w:lineRule="auto"/>
              <w:ind w:left="0" w:firstLine="0"/>
              <w:jc w:val="both"/>
              <w:rPr>
                <w:sz w:val="28"/>
                <w:szCs w:val="28"/>
              </w:rPr>
            </w:pPr>
            <w:r>
              <w:rPr>
                <w:sz w:val="28"/>
                <w:szCs w:val="28"/>
              </w:rPr>
              <w:t>Перед праздником Победы с помощью военных стихов и п</w:t>
            </w:r>
            <w:r>
              <w:rPr>
                <w:sz w:val="28"/>
                <w:szCs w:val="28"/>
              </w:rPr>
              <w:t>е</w:t>
            </w:r>
            <w:r>
              <w:rPr>
                <w:sz w:val="28"/>
                <w:szCs w:val="28"/>
              </w:rPr>
              <w:t>сен настроить детей на героический лад. Разговор посвятить блокаде Ленинграда. Знакомясь с обыкновенными дробями, ученики узнают дневной рацион ленинградцев – одна восьмая буханка хлеба, «восьмушка», весила 125 граммов.</w:t>
            </w:r>
          </w:p>
          <w:p w:rsidR="00F51EF8" w:rsidRDefault="00F51EF8" w:rsidP="00623251">
            <w:pPr>
              <w:pStyle w:val="NormalWeb"/>
              <w:numPr>
                <w:ilvl w:val="0"/>
                <w:numId w:val="84"/>
              </w:numPr>
              <w:spacing w:before="0" w:after="0" w:line="276" w:lineRule="auto"/>
              <w:ind w:left="0" w:firstLine="0"/>
              <w:jc w:val="both"/>
              <w:rPr>
                <w:sz w:val="28"/>
                <w:szCs w:val="28"/>
              </w:rPr>
            </w:pPr>
            <w:r>
              <w:rPr>
                <w:sz w:val="28"/>
                <w:szCs w:val="28"/>
              </w:rPr>
              <w:t>Для подростка очень важно иметь достойный пример для подражания. Таким примером могут служить как наши современники, ученые-математики, так и предшественники, способные своей творческой биографией вызвать отклик и переживания у школьников. Жизнь и творческая биография С.В. Ков</w:t>
            </w:r>
            <w:r>
              <w:rPr>
                <w:sz w:val="28"/>
                <w:szCs w:val="28"/>
              </w:rPr>
              <w:t>а</w:t>
            </w:r>
            <w:r>
              <w:rPr>
                <w:sz w:val="28"/>
                <w:szCs w:val="28"/>
              </w:rPr>
              <w:t xml:space="preserve">левской, М.В. Остроградского, Л.Л. Чебышева и других ученых является ярким примером истинно патриотического служения Родине. </w:t>
            </w:r>
          </w:p>
          <w:p w:rsidR="00F51EF8" w:rsidRDefault="00F51EF8" w:rsidP="00623251">
            <w:pPr>
              <w:pStyle w:val="NormalWeb"/>
              <w:numPr>
                <w:ilvl w:val="0"/>
                <w:numId w:val="84"/>
              </w:numPr>
              <w:spacing w:before="0" w:after="0" w:line="276" w:lineRule="auto"/>
              <w:ind w:left="0" w:firstLine="0"/>
              <w:jc w:val="both"/>
              <w:rPr>
                <w:sz w:val="28"/>
                <w:szCs w:val="28"/>
              </w:rPr>
            </w:pPr>
            <w:r>
              <w:rPr>
                <w:sz w:val="28"/>
                <w:szCs w:val="28"/>
              </w:rPr>
              <w:t>Говоря о роли математики в развитии техники, необходимо подчеркнуть, что освоение космоса было бы невозможно без сложнейших математических расчетов. Учащиеся должны хорошо знать, что с именем великого русского ученого К.Э. Циолковского связаны многие важнейшие идеи, взятые на вооруж</w:t>
            </w:r>
            <w:r>
              <w:rPr>
                <w:sz w:val="28"/>
                <w:szCs w:val="28"/>
              </w:rPr>
              <w:t>е</w:t>
            </w:r>
            <w:r>
              <w:rPr>
                <w:sz w:val="28"/>
                <w:szCs w:val="28"/>
              </w:rPr>
              <w:t>ние современной космонавтикой, – многоступенчатые ракеты, использование жидкого топлива и др.</w:t>
            </w:r>
          </w:p>
          <w:p w:rsidR="00F51EF8" w:rsidRDefault="00F51EF8" w:rsidP="00623251">
            <w:pPr>
              <w:pStyle w:val="NormalWeb"/>
              <w:spacing w:before="0" w:after="0" w:line="276" w:lineRule="auto"/>
              <w:jc w:val="both"/>
              <w:rPr>
                <w:sz w:val="28"/>
                <w:szCs w:val="28"/>
              </w:rPr>
            </w:pPr>
            <w:r>
              <w:rPr>
                <w:b/>
                <w:bCs/>
                <w:sz w:val="28"/>
                <w:szCs w:val="28"/>
              </w:rPr>
              <w:t>Вывод.</w:t>
            </w:r>
            <w:r>
              <w:rPr>
                <w:sz w:val="28"/>
                <w:szCs w:val="28"/>
              </w:rPr>
              <w:t xml:space="preserve"> Обучение математике требует от школьников умственных и волевых усилий, развитого внимания и отточенного логического мышления, воспитывает такие качества, как активность, творческая инициатива, умение коллективного учебно-познавательного труда. На уроках математики полезно использовать нестандартные математические задачи, а также исторический и иллюстративный материал. Творческий подход и эмоциональность подачи материала б</w:t>
            </w:r>
            <w:r>
              <w:rPr>
                <w:sz w:val="28"/>
                <w:szCs w:val="28"/>
              </w:rPr>
              <w:t>о</w:t>
            </w:r>
            <w:r>
              <w:rPr>
                <w:sz w:val="28"/>
                <w:szCs w:val="28"/>
              </w:rPr>
              <w:t xml:space="preserve">лее ярко иллюстрируют математические понятия, что способствует духовно-нравственному развитию обучающихся. </w:t>
            </w:r>
          </w:p>
        </w:tc>
      </w:tr>
      <w:tr w:rsidR="00F51EF8" w:rsidRPr="00C626EB" w:rsidTr="00623251">
        <w:tc>
          <w:tcPr>
            <w:tcW w:w="567"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autoSpaceDE w:val="0"/>
              <w:spacing w:line="200" w:lineRule="atLeast"/>
              <w:jc w:val="both"/>
              <w:rPr>
                <w:sz w:val="28"/>
                <w:szCs w:val="28"/>
              </w:rPr>
            </w:pPr>
            <w:r>
              <w:rPr>
                <w:sz w:val="28"/>
                <w:szCs w:val="28"/>
              </w:rPr>
              <w:lastRenderedPageBreak/>
              <w:t>5.</w:t>
            </w:r>
          </w:p>
        </w:tc>
        <w:tc>
          <w:tcPr>
            <w:tcW w:w="1702"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autoSpaceDE w:val="0"/>
              <w:jc w:val="both"/>
              <w:rPr>
                <w:sz w:val="28"/>
                <w:szCs w:val="28"/>
              </w:rPr>
            </w:pPr>
            <w:r>
              <w:rPr>
                <w:sz w:val="28"/>
                <w:szCs w:val="28"/>
              </w:rPr>
              <w:t>Физика</w:t>
            </w:r>
          </w:p>
        </w:tc>
        <w:tc>
          <w:tcPr>
            <w:tcW w:w="8221"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autoSpaceDE w:val="0"/>
              <w:jc w:val="both"/>
              <w:rPr>
                <w:sz w:val="28"/>
                <w:szCs w:val="28"/>
              </w:rPr>
            </w:pPr>
            <w:r>
              <w:rPr>
                <w:sz w:val="28"/>
                <w:szCs w:val="28"/>
              </w:rPr>
              <w:t>Арсенал средств духовно-нравственного воспитания школьников на уроках физики необычайно богат:</w:t>
            </w:r>
          </w:p>
          <w:p w:rsidR="00F51EF8" w:rsidRDefault="00F51EF8" w:rsidP="00623251">
            <w:pPr>
              <w:widowControl w:val="0"/>
              <w:numPr>
                <w:ilvl w:val="0"/>
                <w:numId w:val="87"/>
              </w:numPr>
              <w:spacing w:line="276" w:lineRule="auto"/>
              <w:ind w:left="0" w:firstLine="0"/>
              <w:jc w:val="both"/>
              <w:rPr>
                <w:sz w:val="28"/>
                <w:szCs w:val="28"/>
              </w:rPr>
            </w:pPr>
            <w:r>
              <w:rPr>
                <w:sz w:val="28"/>
                <w:szCs w:val="28"/>
              </w:rPr>
              <w:t>Анализ ценностных аспектов современной физики на базе современного и исторического материала (использование ато</w:t>
            </w:r>
            <w:r>
              <w:rPr>
                <w:sz w:val="28"/>
                <w:szCs w:val="28"/>
              </w:rPr>
              <w:t>м</w:t>
            </w:r>
            <w:r>
              <w:rPr>
                <w:sz w:val="28"/>
                <w:szCs w:val="28"/>
              </w:rPr>
              <w:t>ной энергии в военных и мирных целях, загрязнение атмосферы и решение экологических проблем с помощью физики и т.д.) способствует воспитанию гражданина, гуманиста и борца за мир.</w:t>
            </w:r>
          </w:p>
          <w:p w:rsidR="00F51EF8" w:rsidRDefault="00F51EF8" w:rsidP="00623251">
            <w:pPr>
              <w:widowControl w:val="0"/>
              <w:numPr>
                <w:ilvl w:val="0"/>
                <w:numId w:val="87"/>
              </w:numPr>
              <w:spacing w:line="276" w:lineRule="auto"/>
              <w:ind w:left="0" w:firstLine="0"/>
              <w:jc w:val="both"/>
              <w:rPr>
                <w:rStyle w:val="c3"/>
                <w:sz w:val="28"/>
                <w:szCs w:val="28"/>
              </w:rPr>
            </w:pPr>
            <w:r>
              <w:rPr>
                <w:sz w:val="28"/>
                <w:szCs w:val="28"/>
              </w:rPr>
              <w:t>Использование литературных, исторических примеров на уроке, высказываний ученых-физиков, просмотр видеофильмов и т.д.</w:t>
            </w:r>
            <w:r>
              <w:rPr>
                <w:rStyle w:val="c3"/>
                <w:sz w:val="28"/>
                <w:szCs w:val="28"/>
              </w:rPr>
              <w:t xml:space="preserve"> Формировать у школьников чувство патриотизма можно, знакомя учащихся с жизнью и творчеством ученых, отмечая, что многие российские ученые обладали замечательными качеств</w:t>
            </w:r>
            <w:r>
              <w:rPr>
                <w:rStyle w:val="c3"/>
                <w:sz w:val="28"/>
                <w:szCs w:val="28"/>
              </w:rPr>
              <w:t>а</w:t>
            </w:r>
            <w:r>
              <w:rPr>
                <w:rStyle w:val="c3"/>
                <w:sz w:val="28"/>
                <w:szCs w:val="28"/>
              </w:rPr>
              <w:t>ми, такими как преданность Отчизне, целеустремленность, с</w:t>
            </w:r>
            <w:r>
              <w:rPr>
                <w:rStyle w:val="c3"/>
                <w:sz w:val="28"/>
                <w:szCs w:val="28"/>
              </w:rPr>
              <w:t>а</w:t>
            </w:r>
            <w:r>
              <w:rPr>
                <w:rStyle w:val="c3"/>
                <w:sz w:val="28"/>
                <w:szCs w:val="28"/>
              </w:rPr>
              <w:t xml:space="preserve">мопожертвование во имя науки, благородство. </w:t>
            </w:r>
          </w:p>
          <w:p w:rsidR="00F51EF8" w:rsidRDefault="00F51EF8" w:rsidP="00623251">
            <w:pPr>
              <w:widowControl w:val="0"/>
              <w:numPr>
                <w:ilvl w:val="0"/>
                <w:numId w:val="87"/>
              </w:numPr>
              <w:spacing w:line="276" w:lineRule="auto"/>
              <w:ind w:left="0" w:firstLine="0"/>
              <w:jc w:val="both"/>
              <w:rPr>
                <w:sz w:val="28"/>
                <w:szCs w:val="28"/>
              </w:rPr>
            </w:pPr>
            <w:r>
              <w:rPr>
                <w:sz w:val="28"/>
                <w:szCs w:val="28"/>
              </w:rPr>
              <w:t>Один из самых верных путей духовно-нравственного разв</w:t>
            </w:r>
            <w:r>
              <w:rPr>
                <w:sz w:val="28"/>
                <w:szCs w:val="28"/>
              </w:rPr>
              <w:t>и</w:t>
            </w:r>
            <w:r>
              <w:rPr>
                <w:sz w:val="28"/>
                <w:szCs w:val="28"/>
              </w:rPr>
              <w:t>тия – интеграция урочных и внеклассных занятий. Предлагаются некоторые формы внеклассной работы, которые могут быть з</w:t>
            </w:r>
            <w:r>
              <w:rPr>
                <w:sz w:val="28"/>
                <w:szCs w:val="28"/>
              </w:rPr>
              <w:t>а</w:t>
            </w:r>
            <w:r>
              <w:rPr>
                <w:sz w:val="28"/>
                <w:szCs w:val="28"/>
              </w:rPr>
              <w:t xml:space="preserve">действованы и на уроках физики: </w:t>
            </w:r>
          </w:p>
          <w:p w:rsidR="00F51EF8" w:rsidRDefault="00F51EF8" w:rsidP="00623251">
            <w:pPr>
              <w:widowControl w:val="0"/>
              <w:numPr>
                <w:ilvl w:val="0"/>
                <w:numId w:val="83"/>
              </w:numPr>
              <w:spacing w:line="276" w:lineRule="auto"/>
              <w:ind w:left="0" w:firstLine="0"/>
              <w:jc w:val="both"/>
              <w:rPr>
                <w:sz w:val="28"/>
                <w:szCs w:val="28"/>
              </w:rPr>
            </w:pPr>
            <w:r>
              <w:rPr>
                <w:sz w:val="28"/>
                <w:szCs w:val="28"/>
              </w:rPr>
              <w:t>научные викторины: «Наши соотечественники – лауреаты Нобелевской премии»; «Из истории открытия», «Семейные д</w:t>
            </w:r>
            <w:r>
              <w:rPr>
                <w:sz w:val="28"/>
                <w:szCs w:val="28"/>
              </w:rPr>
              <w:t>и</w:t>
            </w:r>
            <w:r>
              <w:rPr>
                <w:sz w:val="28"/>
                <w:szCs w:val="28"/>
              </w:rPr>
              <w:t>настии ученых-физиков», «Физики о патриотизме»;</w:t>
            </w:r>
          </w:p>
          <w:p w:rsidR="00F51EF8" w:rsidRDefault="00F51EF8" w:rsidP="00623251">
            <w:pPr>
              <w:widowControl w:val="0"/>
              <w:numPr>
                <w:ilvl w:val="0"/>
                <w:numId w:val="83"/>
              </w:numPr>
              <w:spacing w:line="276" w:lineRule="auto"/>
              <w:ind w:left="0" w:firstLine="0"/>
              <w:jc w:val="both"/>
              <w:rPr>
                <w:sz w:val="28"/>
                <w:szCs w:val="28"/>
              </w:rPr>
            </w:pPr>
            <w:r>
              <w:rPr>
                <w:sz w:val="28"/>
                <w:szCs w:val="28"/>
              </w:rPr>
              <w:t xml:space="preserve"> фольклорные викторины: «Пословица недаром молвится», «Загадаю – угадай», «Что за прелесть, эти сказки!»;</w:t>
            </w:r>
          </w:p>
          <w:p w:rsidR="00F51EF8" w:rsidRDefault="00F51EF8" w:rsidP="00623251">
            <w:pPr>
              <w:widowControl w:val="0"/>
              <w:numPr>
                <w:ilvl w:val="0"/>
                <w:numId w:val="83"/>
              </w:numPr>
              <w:spacing w:line="276" w:lineRule="auto"/>
              <w:ind w:left="0" w:firstLine="0"/>
              <w:jc w:val="both"/>
              <w:rPr>
                <w:sz w:val="28"/>
                <w:szCs w:val="28"/>
              </w:rPr>
            </w:pPr>
            <w:r>
              <w:rPr>
                <w:sz w:val="28"/>
                <w:szCs w:val="28"/>
              </w:rPr>
              <w:t xml:space="preserve"> заседания ученого совета по физическим проблемам: «Электромагнитное поле и жизнь», «Ядерная энергетика – за и пр</w:t>
            </w:r>
            <w:r>
              <w:rPr>
                <w:sz w:val="28"/>
                <w:szCs w:val="28"/>
              </w:rPr>
              <w:t>о</w:t>
            </w:r>
            <w:r>
              <w:rPr>
                <w:sz w:val="28"/>
                <w:szCs w:val="28"/>
              </w:rPr>
              <w:t>тив»;</w:t>
            </w:r>
          </w:p>
          <w:p w:rsidR="00F51EF8" w:rsidRDefault="00F51EF8" w:rsidP="00623251">
            <w:pPr>
              <w:widowControl w:val="0"/>
              <w:numPr>
                <w:ilvl w:val="0"/>
                <w:numId w:val="83"/>
              </w:numPr>
              <w:spacing w:line="276" w:lineRule="auto"/>
              <w:ind w:left="0" w:firstLine="0"/>
              <w:jc w:val="both"/>
              <w:rPr>
                <w:sz w:val="28"/>
                <w:szCs w:val="28"/>
              </w:rPr>
            </w:pPr>
            <w:r>
              <w:rPr>
                <w:sz w:val="28"/>
                <w:szCs w:val="28"/>
              </w:rPr>
              <w:t xml:space="preserve"> физические вечера: «Вечер, посвященный научной деятел</w:t>
            </w:r>
            <w:r>
              <w:rPr>
                <w:sz w:val="28"/>
                <w:szCs w:val="28"/>
              </w:rPr>
              <w:t>ь</w:t>
            </w:r>
            <w:r>
              <w:rPr>
                <w:sz w:val="28"/>
                <w:szCs w:val="28"/>
              </w:rPr>
              <w:t>ности А.С. Попова», «Вечер, посвященный жизни и творчеству М.В. Ломоносова»;</w:t>
            </w:r>
          </w:p>
          <w:p w:rsidR="00F51EF8" w:rsidRDefault="00F51EF8" w:rsidP="00623251">
            <w:pPr>
              <w:widowControl w:val="0"/>
              <w:numPr>
                <w:ilvl w:val="0"/>
                <w:numId w:val="83"/>
              </w:numPr>
              <w:spacing w:line="276" w:lineRule="auto"/>
              <w:ind w:left="0" w:firstLine="0"/>
              <w:jc w:val="both"/>
              <w:rPr>
                <w:sz w:val="28"/>
                <w:szCs w:val="28"/>
              </w:rPr>
            </w:pPr>
            <w:r>
              <w:rPr>
                <w:sz w:val="28"/>
                <w:szCs w:val="28"/>
              </w:rPr>
              <w:t xml:space="preserve"> выставки: «Физика для человечества», «Уголок исследоват</w:t>
            </w:r>
            <w:r>
              <w:rPr>
                <w:sz w:val="28"/>
                <w:szCs w:val="28"/>
              </w:rPr>
              <w:t>е</w:t>
            </w:r>
            <w:r>
              <w:rPr>
                <w:sz w:val="28"/>
                <w:szCs w:val="28"/>
              </w:rPr>
              <w:t>ля»;</w:t>
            </w:r>
          </w:p>
          <w:p w:rsidR="00F51EF8" w:rsidRDefault="00F51EF8" w:rsidP="00623251">
            <w:pPr>
              <w:widowControl w:val="0"/>
              <w:numPr>
                <w:ilvl w:val="0"/>
                <w:numId w:val="83"/>
              </w:numPr>
              <w:spacing w:line="276" w:lineRule="auto"/>
              <w:ind w:left="0" w:firstLine="0"/>
              <w:jc w:val="both"/>
              <w:rPr>
                <w:sz w:val="28"/>
                <w:szCs w:val="28"/>
              </w:rPr>
            </w:pPr>
            <w:r>
              <w:rPr>
                <w:sz w:val="28"/>
                <w:szCs w:val="28"/>
              </w:rPr>
              <w:t xml:space="preserve"> экскурсии: «Нефтепромышленный комплекс», «Водоканал», «Строительные площадки города», «Цех завода», «Физиотер</w:t>
            </w:r>
            <w:r>
              <w:rPr>
                <w:sz w:val="28"/>
                <w:szCs w:val="28"/>
              </w:rPr>
              <w:t>а</w:t>
            </w:r>
            <w:r>
              <w:rPr>
                <w:sz w:val="28"/>
                <w:szCs w:val="28"/>
              </w:rPr>
              <w:t>певтический кабинет поликлиники», «Телецентр», «Электр</w:t>
            </w:r>
            <w:r>
              <w:rPr>
                <w:sz w:val="28"/>
                <w:szCs w:val="28"/>
              </w:rPr>
              <w:t>о</w:t>
            </w:r>
            <w:r>
              <w:rPr>
                <w:sz w:val="28"/>
                <w:szCs w:val="28"/>
              </w:rPr>
              <w:t xml:space="preserve">станция», «Телефонная станция» и др.; </w:t>
            </w:r>
          </w:p>
          <w:p w:rsidR="00F51EF8" w:rsidRDefault="00F51EF8" w:rsidP="00623251">
            <w:pPr>
              <w:widowControl w:val="0"/>
              <w:numPr>
                <w:ilvl w:val="0"/>
                <w:numId w:val="83"/>
              </w:numPr>
              <w:spacing w:line="276" w:lineRule="auto"/>
              <w:ind w:left="0" w:firstLine="0"/>
              <w:jc w:val="both"/>
              <w:rPr>
                <w:sz w:val="28"/>
                <w:szCs w:val="28"/>
              </w:rPr>
            </w:pPr>
            <w:r>
              <w:rPr>
                <w:sz w:val="28"/>
                <w:szCs w:val="28"/>
              </w:rPr>
              <w:t xml:space="preserve"> диспуты: «Возникновение и развитие науки о природе», «Физическая картина мира и альтернативные взгляды на мир».</w:t>
            </w:r>
          </w:p>
          <w:p w:rsidR="00F51EF8" w:rsidRDefault="00F51EF8" w:rsidP="00623251">
            <w:pPr>
              <w:autoSpaceDE w:val="0"/>
              <w:jc w:val="both"/>
              <w:rPr>
                <w:sz w:val="28"/>
                <w:szCs w:val="28"/>
              </w:rPr>
            </w:pPr>
            <w:r>
              <w:rPr>
                <w:b/>
                <w:bCs/>
                <w:sz w:val="28"/>
                <w:szCs w:val="28"/>
              </w:rPr>
              <w:t>Вывод.</w:t>
            </w:r>
            <w:r>
              <w:rPr>
                <w:sz w:val="28"/>
                <w:szCs w:val="28"/>
              </w:rPr>
              <w:t xml:space="preserve"> Духовно-нравственное воспитание на уроках физики включает в себя аспекты: нравственный – предполагает не только </w:t>
            </w:r>
            <w:r>
              <w:rPr>
                <w:sz w:val="28"/>
                <w:szCs w:val="28"/>
              </w:rPr>
              <w:lastRenderedPageBreak/>
              <w:t>видеть, понимать, чувствовать красоту науки, но и понимать необходимость разумного использования достижений науки и технол</w:t>
            </w:r>
            <w:r>
              <w:rPr>
                <w:sz w:val="28"/>
                <w:szCs w:val="28"/>
              </w:rPr>
              <w:t>о</w:t>
            </w:r>
            <w:r>
              <w:rPr>
                <w:sz w:val="28"/>
                <w:szCs w:val="28"/>
              </w:rPr>
              <w:t>гий для дальнейшего развития человеческого общества и охраны окружающей среды. Гражданственный – формирование творческой личности с активной жизненной позицией, испытывающей уваж</w:t>
            </w:r>
            <w:r>
              <w:rPr>
                <w:sz w:val="28"/>
                <w:szCs w:val="28"/>
              </w:rPr>
              <w:t>е</w:t>
            </w:r>
            <w:r>
              <w:rPr>
                <w:sz w:val="28"/>
                <w:szCs w:val="28"/>
              </w:rPr>
              <w:t>ние к творцам науки и техники, готовой к морально-этической оценке использования научных достижений. Политехнический – предполагает политехническую подготовку учащихся, использов</w:t>
            </w:r>
            <w:r>
              <w:rPr>
                <w:sz w:val="28"/>
                <w:szCs w:val="28"/>
              </w:rPr>
              <w:t>а</w:t>
            </w:r>
            <w:r>
              <w:rPr>
                <w:sz w:val="28"/>
                <w:szCs w:val="28"/>
              </w:rPr>
              <w:t>ние полученных знаний и умений для решения практических задач повседневной жизни, рационального природопользования, а также воспитание культуры труда, уважения к труду, способствует пр</w:t>
            </w:r>
            <w:r>
              <w:rPr>
                <w:sz w:val="28"/>
                <w:szCs w:val="28"/>
              </w:rPr>
              <w:t>о</w:t>
            </w:r>
            <w:r>
              <w:rPr>
                <w:sz w:val="28"/>
                <w:szCs w:val="28"/>
              </w:rPr>
              <w:t>фориентации учащихся. Патриотический – региональный комп</w:t>
            </w:r>
            <w:r>
              <w:rPr>
                <w:sz w:val="28"/>
                <w:szCs w:val="28"/>
              </w:rPr>
              <w:t>о</w:t>
            </w:r>
            <w:r>
              <w:rPr>
                <w:sz w:val="28"/>
                <w:szCs w:val="28"/>
              </w:rPr>
              <w:t>нент, который предполагает изучение сведений о малой родине, ее богатстве и культурных традициях, что способствует любви к св</w:t>
            </w:r>
            <w:r>
              <w:rPr>
                <w:sz w:val="28"/>
                <w:szCs w:val="28"/>
              </w:rPr>
              <w:t>о</w:t>
            </w:r>
            <w:r>
              <w:rPr>
                <w:sz w:val="28"/>
                <w:szCs w:val="28"/>
              </w:rPr>
              <w:t>ему городу, селу, поселку, воспитывает гражданина своей Родины. Здоровьесберегающий – предполагает формирование здорового образа жизни, обеспечение безопасности жизнедеятельности чел</w:t>
            </w:r>
            <w:r>
              <w:rPr>
                <w:sz w:val="28"/>
                <w:szCs w:val="28"/>
              </w:rPr>
              <w:t>о</w:t>
            </w:r>
            <w:r>
              <w:rPr>
                <w:sz w:val="28"/>
                <w:szCs w:val="28"/>
              </w:rPr>
              <w:t>века и общества.</w:t>
            </w:r>
          </w:p>
        </w:tc>
      </w:tr>
      <w:tr w:rsidR="00F51EF8" w:rsidRPr="00C626EB" w:rsidTr="00623251">
        <w:tc>
          <w:tcPr>
            <w:tcW w:w="567"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autoSpaceDE w:val="0"/>
              <w:spacing w:line="200" w:lineRule="atLeast"/>
              <w:jc w:val="both"/>
              <w:rPr>
                <w:sz w:val="28"/>
                <w:szCs w:val="28"/>
              </w:rPr>
            </w:pPr>
            <w:r>
              <w:rPr>
                <w:sz w:val="28"/>
                <w:szCs w:val="28"/>
                <w:lang w:val="en-US"/>
              </w:rPr>
              <w:lastRenderedPageBreak/>
              <w:t>6</w:t>
            </w:r>
            <w:r>
              <w:rPr>
                <w:sz w:val="28"/>
                <w:szCs w:val="28"/>
              </w:rPr>
              <w:t>.</w:t>
            </w:r>
          </w:p>
        </w:tc>
        <w:tc>
          <w:tcPr>
            <w:tcW w:w="1702"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autoSpaceDE w:val="0"/>
              <w:jc w:val="both"/>
              <w:rPr>
                <w:sz w:val="28"/>
                <w:szCs w:val="28"/>
                <w:lang w:val="en-US"/>
              </w:rPr>
            </w:pPr>
            <w:r>
              <w:rPr>
                <w:sz w:val="28"/>
                <w:szCs w:val="28"/>
                <w:lang w:val="en-US"/>
              </w:rPr>
              <w:t>Иностранный язык</w:t>
            </w:r>
          </w:p>
        </w:tc>
        <w:tc>
          <w:tcPr>
            <w:tcW w:w="8221"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pStyle w:val="NormalWeb"/>
              <w:numPr>
                <w:ilvl w:val="0"/>
                <w:numId w:val="89"/>
              </w:numPr>
              <w:spacing w:before="0" w:after="0" w:line="276" w:lineRule="auto"/>
              <w:ind w:left="0" w:firstLine="0"/>
              <w:jc w:val="both"/>
              <w:rPr>
                <w:sz w:val="28"/>
                <w:szCs w:val="28"/>
              </w:rPr>
            </w:pPr>
            <w:r>
              <w:rPr>
                <w:sz w:val="28"/>
                <w:szCs w:val="28"/>
              </w:rPr>
              <w:t>Духовно-нравственное развитие на уроках иностранного языка происходит в рамках знакомства с культурой страны из</w:t>
            </w:r>
            <w:r>
              <w:rPr>
                <w:sz w:val="28"/>
                <w:szCs w:val="28"/>
              </w:rPr>
              <w:t>у</w:t>
            </w:r>
            <w:r>
              <w:rPr>
                <w:sz w:val="28"/>
                <w:szCs w:val="28"/>
              </w:rPr>
              <w:t>чаемого языка путем сравнения со знаниями и понятиями о своей стране, о себе самих и постоянной оценки. Например, пре</w:t>
            </w:r>
            <w:r>
              <w:rPr>
                <w:sz w:val="28"/>
                <w:szCs w:val="28"/>
              </w:rPr>
              <w:t>д</w:t>
            </w:r>
            <w:r>
              <w:rPr>
                <w:sz w:val="28"/>
                <w:szCs w:val="28"/>
              </w:rPr>
              <w:t>лагаются задания под рубриками «В твоей культуре» или «Все обо мне». В результате происходит своеобразный диалог кул</w:t>
            </w:r>
            <w:r>
              <w:rPr>
                <w:sz w:val="28"/>
                <w:szCs w:val="28"/>
              </w:rPr>
              <w:t>ь</w:t>
            </w:r>
            <w:r>
              <w:rPr>
                <w:sz w:val="28"/>
                <w:szCs w:val="28"/>
              </w:rPr>
              <w:t>тур устами школьников. Сравнивая зарубежного сверстника и самих себя, страны, учащиеся выделяют общее и специфичное, что способствует объединению, сближению, развитию поним</w:t>
            </w:r>
            <w:r>
              <w:rPr>
                <w:sz w:val="28"/>
                <w:szCs w:val="28"/>
              </w:rPr>
              <w:t>а</w:t>
            </w:r>
            <w:r>
              <w:rPr>
                <w:sz w:val="28"/>
                <w:szCs w:val="28"/>
              </w:rPr>
              <w:t xml:space="preserve">ния и доброго отношения к стране, ее людям, традициям. </w:t>
            </w:r>
          </w:p>
          <w:p w:rsidR="00F51EF8" w:rsidRDefault="00F51EF8" w:rsidP="00623251">
            <w:pPr>
              <w:pStyle w:val="NormalWeb"/>
              <w:numPr>
                <w:ilvl w:val="0"/>
                <w:numId w:val="92"/>
              </w:numPr>
              <w:spacing w:before="0" w:after="0" w:line="276" w:lineRule="auto"/>
              <w:ind w:left="0" w:firstLine="0"/>
              <w:jc w:val="both"/>
              <w:rPr>
                <w:sz w:val="28"/>
                <w:szCs w:val="28"/>
              </w:rPr>
            </w:pPr>
            <w:r>
              <w:rPr>
                <w:sz w:val="28"/>
                <w:szCs w:val="28"/>
              </w:rPr>
              <w:t>Учащиеся могут участвовать в моделировании и решении проблемных ситуаций, викторинах, составлении кроссвордов, написании сообщений и докладов, экскурсиях по историческим местам. Работая по теме «Меняются времена, меняются стили», учащимся предлагается посещение местного краеведческого м</w:t>
            </w:r>
            <w:r>
              <w:rPr>
                <w:sz w:val="28"/>
                <w:szCs w:val="28"/>
              </w:rPr>
              <w:t>у</w:t>
            </w:r>
            <w:r>
              <w:rPr>
                <w:sz w:val="28"/>
                <w:szCs w:val="28"/>
              </w:rPr>
              <w:t>зея, отзывы о котором они предоставляют на изучаемом языке. Работая по теме «Моя семья», учащиеся изучают родословную своей семьи, а затем создают проекты генеалогического дерева вплоть до пятого поколения. При изучении темы «Герои – гордость твоей страны» ученики знакомятся с биографиями выд</w:t>
            </w:r>
            <w:r>
              <w:rPr>
                <w:sz w:val="28"/>
                <w:szCs w:val="28"/>
              </w:rPr>
              <w:t>а</w:t>
            </w:r>
            <w:r>
              <w:rPr>
                <w:sz w:val="28"/>
                <w:szCs w:val="28"/>
              </w:rPr>
              <w:t xml:space="preserve">ющихся людей страны изучаемого языка и нашей Родины, а при изучении таких тем, как «Достопримечательности Британии, Америки и </w:t>
            </w:r>
            <w:r>
              <w:rPr>
                <w:sz w:val="28"/>
                <w:szCs w:val="28"/>
              </w:rPr>
              <w:lastRenderedPageBreak/>
              <w:t>России», «Образование» и других задействован кул</w:t>
            </w:r>
            <w:r>
              <w:rPr>
                <w:sz w:val="28"/>
                <w:szCs w:val="28"/>
              </w:rPr>
              <w:t>ь</w:t>
            </w:r>
            <w:r>
              <w:rPr>
                <w:sz w:val="28"/>
                <w:szCs w:val="28"/>
              </w:rPr>
              <w:t>турологический аспект обучения, сравнение национальных культур разных народов.</w:t>
            </w:r>
          </w:p>
          <w:p w:rsidR="00F51EF8" w:rsidRDefault="00F51EF8" w:rsidP="00623251">
            <w:pPr>
              <w:pStyle w:val="NormalWeb"/>
              <w:numPr>
                <w:ilvl w:val="0"/>
                <w:numId w:val="92"/>
              </w:numPr>
              <w:spacing w:before="0" w:after="0" w:line="276" w:lineRule="auto"/>
              <w:ind w:left="0" w:firstLine="0"/>
              <w:jc w:val="both"/>
              <w:rPr>
                <w:sz w:val="28"/>
                <w:szCs w:val="28"/>
              </w:rPr>
            </w:pPr>
            <w:r>
              <w:rPr>
                <w:sz w:val="28"/>
                <w:szCs w:val="28"/>
              </w:rPr>
              <w:t>Важное значение для духовно-нравственного развития об</w:t>
            </w:r>
            <w:r>
              <w:rPr>
                <w:sz w:val="28"/>
                <w:szCs w:val="28"/>
              </w:rPr>
              <w:t>у</w:t>
            </w:r>
            <w:r>
              <w:rPr>
                <w:sz w:val="28"/>
                <w:szCs w:val="28"/>
              </w:rPr>
              <w:t>чающихся имеют исследовательские проекты. Среди возможных видов проектной работы по теме «Наш родной город» можно в</w:t>
            </w:r>
            <w:r>
              <w:rPr>
                <w:sz w:val="28"/>
                <w:szCs w:val="28"/>
              </w:rPr>
              <w:t>ы</w:t>
            </w:r>
            <w:r>
              <w:rPr>
                <w:sz w:val="28"/>
                <w:szCs w:val="28"/>
              </w:rPr>
              <w:t xml:space="preserve">делить следующие: </w:t>
            </w:r>
          </w:p>
          <w:p w:rsidR="00F51EF8" w:rsidRDefault="00F51EF8" w:rsidP="00623251">
            <w:pPr>
              <w:pStyle w:val="NormalWeb"/>
              <w:numPr>
                <w:ilvl w:val="0"/>
                <w:numId w:val="88"/>
              </w:numPr>
              <w:spacing w:before="0" w:after="0" w:line="276" w:lineRule="auto"/>
              <w:ind w:left="0" w:firstLine="0"/>
              <w:jc w:val="both"/>
              <w:rPr>
                <w:sz w:val="28"/>
                <w:szCs w:val="28"/>
              </w:rPr>
            </w:pPr>
            <w:r>
              <w:rPr>
                <w:sz w:val="28"/>
                <w:szCs w:val="28"/>
              </w:rPr>
              <w:t xml:space="preserve">подготовка и организация экскурсии; </w:t>
            </w:r>
          </w:p>
          <w:p w:rsidR="00F51EF8" w:rsidRDefault="00F51EF8" w:rsidP="00623251">
            <w:pPr>
              <w:pStyle w:val="NormalWeb"/>
              <w:numPr>
                <w:ilvl w:val="0"/>
                <w:numId w:val="88"/>
              </w:numPr>
              <w:spacing w:before="0" w:after="0" w:line="276" w:lineRule="auto"/>
              <w:ind w:left="0" w:firstLine="0"/>
              <w:jc w:val="both"/>
              <w:rPr>
                <w:sz w:val="28"/>
                <w:szCs w:val="28"/>
              </w:rPr>
            </w:pPr>
            <w:r>
              <w:rPr>
                <w:sz w:val="28"/>
                <w:szCs w:val="28"/>
              </w:rPr>
              <w:t xml:space="preserve">проведение интервью и сообщение его результатов; </w:t>
            </w:r>
          </w:p>
          <w:p w:rsidR="00F51EF8" w:rsidRDefault="00F51EF8" w:rsidP="00623251">
            <w:pPr>
              <w:pStyle w:val="NormalWeb"/>
              <w:numPr>
                <w:ilvl w:val="0"/>
                <w:numId w:val="88"/>
              </w:numPr>
              <w:spacing w:before="0" w:after="0" w:line="276" w:lineRule="auto"/>
              <w:ind w:left="0" w:firstLine="0"/>
              <w:jc w:val="both"/>
              <w:rPr>
                <w:sz w:val="28"/>
                <w:szCs w:val="28"/>
              </w:rPr>
            </w:pPr>
            <w:r>
              <w:rPr>
                <w:sz w:val="28"/>
                <w:szCs w:val="28"/>
              </w:rPr>
              <w:t xml:space="preserve">сочинение (индивидуальное); </w:t>
            </w:r>
          </w:p>
          <w:p w:rsidR="00F51EF8" w:rsidRDefault="00F51EF8" w:rsidP="00623251">
            <w:pPr>
              <w:pStyle w:val="NormalWeb"/>
              <w:numPr>
                <w:ilvl w:val="0"/>
                <w:numId w:val="88"/>
              </w:numPr>
              <w:spacing w:before="0" w:after="0" w:line="276" w:lineRule="auto"/>
              <w:ind w:left="0" w:firstLine="0"/>
              <w:jc w:val="both"/>
              <w:rPr>
                <w:sz w:val="28"/>
                <w:szCs w:val="28"/>
              </w:rPr>
            </w:pPr>
            <w:r>
              <w:rPr>
                <w:sz w:val="28"/>
                <w:szCs w:val="28"/>
              </w:rPr>
              <w:t xml:space="preserve">оформление плаката или стенгазеты; </w:t>
            </w:r>
          </w:p>
          <w:p w:rsidR="00F51EF8" w:rsidRDefault="00F51EF8" w:rsidP="00623251">
            <w:pPr>
              <w:pStyle w:val="NormalWeb"/>
              <w:numPr>
                <w:ilvl w:val="0"/>
                <w:numId w:val="88"/>
              </w:numPr>
              <w:spacing w:before="0" w:after="0" w:line="276" w:lineRule="auto"/>
              <w:ind w:left="0" w:firstLine="0"/>
              <w:jc w:val="both"/>
              <w:rPr>
                <w:sz w:val="28"/>
                <w:szCs w:val="28"/>
              </w:rPr>
            </w:pPr>
            <w:r>
              <w:rPr>
                <w:sz w:val="28"/>
                <w:szCs w:val="28"/>
              </w:rPr>
              <w:t xml:space="preserve">изготовление буклета для туристов; </w:t>
            </w:r>
          </w:p>
          <w:p w:rsidR="00F51EF8" w:rsidRDefault="00F51EF8" w:rsidP="00623251">
            <w:pPr>
              <w:pStyle w:val="NormalWeb"/>
              <w:numPr>
                <w:ilvl w:val="0"/>
                <w:numId w:val="88"/>
              </w:numPr>
              <w:spacing w:before="0" w:after="0" w:line="276" w:lineRule="auto"/>
              <w:ind w:left="0" w:firstLine="0"/>
              <w:jc w:val="both"/>
              <w:rPr>
                <w:sz w:val="28"/>
                <w:szCs w:val="28"/>
              </w:rPr>
            </w:pPr>
            <w:r>
              <w:rPr>
                <w:sz w:val="28"/>
                <w:szCs w:val="28"/>
              </w:rPr>
              <w:t xml:space="preserve">разработка викторины; </w:t>
            </w:r>
          </w:p>
          <w:p w:rsidR="00F51EF8" w:rsidRDefault="00F51EF8" w:rsidP="00623251">
            <w:pPr>
              <w:pStyle w:val="NormalWeb"/>
              <w:numPr>
                <w:ilvl w:val="0"/>
                <w:numId w:val="88"/>
              </w:numPr>
              <w:spacing w:before="0" w:after="0" w:line="276" w:lineRule="auto"/>
              <w:ind w:left="0" w:firstLine="0"/>
              <w:jc w:val="both"/>
              <w:rPr>
                <w:sz w:val="28"/>
                <w:szCs w:val="28"/>
              </w:rPr>
            </w:pPr>
            <w:r>
              <w:rPr>
                <w:sz w:val="28"/>
                <w:szCs w:val="28"/>
              </w:rPr>
              <w:t xml:space="preserve">написание статьи для журнала; </w:t>
            </w:r>
          </w:p>
          <w:p w:rsidR="00F51EF8" w:rsidRDefault="00F51EF8" w:rsidP="00623251">
            <w:pPr>
              <w:pStyle w:val="NormalWeb"/>
              <w:numPr>
                <w:ilvl w:val="0"/>
                <w:numId w:val="88"/>
              </w:numPr>
              <w:spacing w:before="0" w:after="0" w:line="276" w:lineRule="auto"/>
              <w:ind w:left="0" w:firstLine="0"/>
              <w:jc w:val="both"/>
              <w:rPr>
                <w:sz w:val="28"/>
                <w:szCs w:val="28"/>
              </w:rPr>
            </w:pPr>
            <w:r>
              <w:rPr>
                <w:sz w:val="28"/>
                <w:szCs w:val="28"/>
              </w:rPr>
              <w:t xml:space="preserve">дизайн карты с обозначением туристического маршрута по городу и описанием тура; </w:t>
            </w:r>
          </w:p>
          <w:p w:rsidR="00F51EF8" w:rsidRDefault="00F51EF8" w:rsidP="00623251">
            <w:pPr>
              <w:pStyle w:val="NormalWeb"/>
              <w:numPr>
                <w:ilvl w:val="0"/>
                <w:numId w:val="88"/>
              </w:numPr>
              <w:spacing w:before="0" w:after="0" w:line="276" w:lineRule="auto"/>
              <w:ind w:left="0" w:firstLine="0"/>
              <w:jc w:val="both"/>
              <w:rPr>
                <w:sz w:val="28"/>
                <w:szCs w:val="28"/>
              </w:rPr>
            </w:pPr>
            <w:r>
              <w:rPr>
                <w:sz w:val="28"/>
                <w:szCs w:val="28"/>
              </w:rPr>
              <w:t xml:space="preserve">создание рекламы туристической программы; </w:t>
            </w:r>
          </w:p>
          <w:p w:rsidR="00F51EF8" w:rsidRDefault="00F51EF8" w:rsidP="00623251">
            <w:pPr>
              <w:pStyle w:val="NormalWeb"/>
              <w:numPr>
                <w:ilvl w:val="0"/>
                <w:numId w:val="88"/>
              </w:numPr>
              <w:spacing w:before="0" w:after="0" w:line="276" w:lineRule="auto"/>
              <w:ind w:left="0" w:firstLine="0"/>
              <w:jc w:val="both"/>
              <w:rPr>
                <w:sz w:val="28"/>
                <w:szCs w:val="28"/>
              </w:rPr>
            </w:pPr>
            <w:r>
              <w:rPr>
                <w:sz w:val="28"/>
                <w:szCs w:val="28"/>
              </w:rPr>
              <w:t xml:space="preserve">составление программы визита иностранного гостя; </w:t>
            </w:r>
          </w:p>
          <w:p w:rsidR="00F51EF8" w:rsidRDefault="00F51EF8" w:rsidP="00623251">
            <w:pPr>
              <w:pStyle w:val="NormalWeb"/>
              <w:numPr>
                <w:ilvl w:val="0"/>
                <w:numId w:val="88"/>
              </w:numPr>
              <w:spacing w:before="0" w:after="0" w:line="276" w:lineRule="auto"/>
              <w:ind w:left="0" w:firstLine="0"/>
              <w:jc w:val="both"/>
              <w:rPr>
                <w:sz w:val="28"/>
                <w:szCs w:val="28"/>
              </w:rPr>
            </w:pPr>
            <w:r>
              <w:rPr>
                <w:sz w:val="28"/>
                <w:szCs w:val="28"/>
              </w:rPr>
              <w:t xml:space="preserve">подготовка доклада об актуальных проблемах города. </w:t>
            </w:r>
          </w:p>
          <w:p w:rsidR="00F51EF8" w:rsidRDefault="00F51EF8" w:rsidP="00623251">
            <w:pPr>
              <w:pStyle w:val="NormalWeb"/>
              <w:spacing w:before="0" w:after="0" w:line="276" w:lineRule="auto"/>
              <w:jc w:val="both"/>
              <w:rPr>
                <w:sz w:val="28"/>
                <w:szCs w:val="28"/>
              </w:rPr>
            </w:pPr>
            <w:r>
              <w:rPr>
                <w:sz w:val="28"/>
                <w:szCs w:val="28"/>
              </w:rPr>
              <w:t>Духовно-нравственным аспектом таких уроков является увелич</w:t>
            </w:r>
            <w:r>
              <w:rPr>
                <w:sz w:val="28"/>
                <w:szCs w:val="28"/>
              </w:rPr>
              <w:t>е</w:t>
            </w:r>
            <w:r>
              <w:rPr>
                <w:sz w:val="28"/>
                <w:szCs w:val="28"/>
              </w:rPr>
              <w:t>ние объема знаний об особенностях культуры родной страны, зн</w:t>
            </w:r>
            <w:r>
              <w:rPr>
                <w:sz w:val="28"/>
                <w:szCs w:val="28"/>
              </w:rPr>
              <w:t>а</w:t>
            </w:r>
            <w:r>
              <w:rPr>
                <w:sz w:val="28"/>
                <w:szCs w:val="28"/>
              </w:rPr>
              <w:t xml:space="preserve">комство с достопримечательностями Москвы, Санкт-Петербурга, своего родного города; более глубокое осознание своей культуры, понятия Родина, «малая родина». </w:t>
            </w:r>
          </w:p>
          <w:p w:rsidR="00F51EF8" w:rsidRDefault="00F51EF8" w:rsidP="00623251">
            <w:pPr>
              <w:pStyle w:val="NormalWeb"/>
              <w:spacing w:before="0" w:after="0" w:line="276" w:lineRule="auto"/>
              <w:jc w:val="both"/>
              <w:rPr>
                <w:sz w:val="28"/>
                <w:szCs w:val="28"/>
              </w:rPr>
            </w:pPr>
            <w:r>
              <w:rPr>
                <w:b/>
                <w:bCs/>
                <w:sz w:val="28"/>
                <w:szCs w:val="28"/>
              </w:rPr>
              <w:t>Вывод.</w:t>
            </w:r>
            <w:r>
              <w:rPr>
                <w:sz w:val="28"/>
                <w:szCs w:val="28"/>
              </w:rPr>
              <w:t xml:space="preserve"> Во время подготовки подобных проектов учащиеся, зан</w:t>
            </w:r>
            <w:r>
              <w:rPr>
                <w:sz w:val="28"/>
                <w:szCs w:val="28"/>
              </w:rPr>
              <w:t>и</w:t>
            </w:r>
            <w:r>
              <w:rPr>
                <w:sz w:val="28"/>
                <w:szCs w:val="28"/>
              </w:rPr>
              <w:t>маясь исследованием выбранных ими проблем, лучше знакомятся с родным краем, в них воспитывается бережное отношение к живой и неживой природе, уважение к культуре и традициям местного населения, воспитывается патриотизм и гордость за свою страну. Все эти качества являются одновременно и компонентами духовно-нравственного развития и предпосылками для дальнейшего восп</w:t>
            </w:r>
            <w:r>
              <w:rPr>
                <w:sz w:val="28"/>
                <w:szCs w:val="28"/>
              </w:rPr>
              <w:t>и</w:t>
            </w:r>
            <w:r>
              <w:rPr>
                <w:sz w:val="28"/>
                <w:szCs w:val="28"/>
              </w:rPr>
              <w:t>тания и самовоспитания подрастающего поколения.</w:t>
            </w:r>
          </w:p>
        </w:tc>
      </w:tr>
      <w:tr w:rsidR="00F51EF8" w:rsidTr="00623251">
        <w:tc>
          <w:tcPr>
            <w:tcW w:w="567"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autoSpaceDE w:val="0"/>
              <w:spacing w:line="200" w:lineRule="atLeast"/>
              <w:jc w:val="both"/>
              <w:rPr>
                <w:sz w:val="28"/>
                <w:szCs w:val="28"/>
                <w:lang w:val="en-US"/>
              </w:rPr>
            </w:pPr>
            <w:r>
              <w:rPr>
                <w:sz w:val="28"/>
                <w:szCs w:val="28"/>
                <w:lang w:val="en-US"/>
              </w:rPr>
              <w:lastRenderedPageBreak/>
              <w:t>7.</w:t>
            </w:r>
          </w:p>
        </w:tc>
        <w:tc>
          <w:tcPr>
            <w:tcW w:w="1702"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autoSpaceDE w:val="0"/>
              <w:jc w:val="both"/>
              <w:rPr>
                <w:sz w:val="28"/>
                <w:szCs w:val="28"/>
                <w:lang w:val="en-US"/>
              </w:rPr>
            </w:pPr>
            <w:r>
              <w:rPr>
                <w:sz w:val="28"/>
                <w:szCs w:val="28"/>
                <w:lang w:val="en-US"/>
              </w:rPr>
              <w:t>География</w:t>
            </w:r>
          </w:p>
        </w:tc>
        <w:tc>
          <w:tcPr>
            <w:tcW w:w="8221"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autoSpaceDE w:val="0"/>
              <w:ind w:firstLine="709"/>
              <w:jc w:val="both"/>
              <w:rPr>
                <w:sz w:val="28"/>
                <w:szCs w:val="28"/>
              </w:rPr>
            </w:pPr>
            <w:r>
              <w:rPr>
                <w:sz w:val="28"/>
                <w:szCs w:val="28"/>
              </w:rPr>
              <w:t>На уроках географии происходит формирование и развитие у школьников нравственных норм и привычек поведения в природе; разъясняются принципы нравственности, выслушиваются, учит</w:t>
            </w:r>
            <w:r>
              <w:rPr>
                <w:sz w:val="28"/>
                <w:szCs w:val="28"/>
              </w:rPr>
              <w:t>ы</w:t>
            </w:r>
            <w:r>
              <w:rPr>
                <w:sz w:val="28"/>
                <w:szCs w:val="28"/>
              </w:rPr>
              <w:t>ваются мнения и точки зрения собеседников. Обучающиеся обсу</w:t>
            </w:r>
            <w:r>
              <w:rPr>
                <w:sz w:val="28"/>
                <w:szCs w:val="28"/>
              </w:rPr>
              <w:t>ж</w:t>
            </w:r>
            <w:r>
              <w:rPr>
                <w:sz w:val="28"/>
                <w:szCs w:val="28"/>
              </w:rPr>
              <w:t xml:space="preserve">дают ситуации, конкретные поступки, тем самым обучающиеся легче постигают их сущность и значение. </w:t>
            </w:r>
          </w:p>
          <w:p w:rsidR="00F51EF8" w:rsidRDefault="00F51EF8" w:rsidP="00623251">
            <w:pPr>
              <w:widowControl w:val="0"/>
              <w:numPr>
                <w:ilvl w:val="0"/>
                <w:numId w:val="93"/>
              </w:numPr>
              <w:spacing w:line="276" w:lineRule="auto"/>
              <w:ind w:left="0" w:firstLine="0"/>
              <w:jc w:val="both"/>
              <w:rPr>
                <w:sz w:val="28"/>
                <w:szCs w:val="28"/>
              </w:rPr>
            </w:pPr>
            <w:r>
              <w:rPr>
                <w:sz w:val="28"/>
                <w:szCs w:val="28"/>
              </w:rPr>
              <w:lastRenderedPageBreak/>
              <w:t>Одной из интересных форм урока географии, реализующей духовно-нравственное развитие, является урок-игра. Предпол</w:t>
            </w:r>
            <w:r>
              <w:rPr>
                <w:sz w:val="28"/>
                <w:szCs w:val="28"/>
              </w:rPr>
              <w:t>о</w:t>
            </w:r>
            <w:r>
              <w:rPr>
                <w:sz w:val="28"/>
                <w:szCs w:val="28"/>
              </w:rPr>
              <w:t>жительные темы для урока-игры: «Я и моя малая родина», «Мы – юные экологи», «Берегите природу». В ходе этих игр обуч</w:t>
            </w:r>
            <w:r>
              <w:rPr>
                <w:sz w:val="28"/>
                <w:szCs w:val="28"/>
              </w:rPr>
              <w:t>а</w:t>
            </w:r>
            <w:r>
              <w:rPr>
                <w:sz w:val="28"/>
                <w:szCs w:val="28"/>
              </w:rPr>
              <w:t>ющиеся отгадывают загадки, кроссворды, узнают растения и животных, занесенных в Красную книгу, придумывают экол</w:t>
            </w:r>
            <w:r>
              <w:rPr>
                <w:sz w:val="28"/>
                <w:szCs w:val="28"/>
              </w:rPr>
              <w:t>о</w:t>
            </w:r>
            <w:r>
              <w:rPr>
                <w:sz w:val="28"/>
                <w:szCs w:val="28"/>
              </w:rPr>
              <w:t xml:space="preserve">гические знаки, рисуют, создают презентации. </w:t>
            </w:r>
          </w:p>
          <w:p w:rsidR="00F51EF8" w:rsidRDefault="00F51EF8" w:rsidP="00623251">
            <w:pPr>
              <w:widowControl w:val="0"/>
              <w:numPr>
                <w:ilvl w:val="0"/>
                <w:numId w:val="93"/>
              </w:numPr>
              <w:spacing w:line="276" w:lineRule="auto"/>
              <w:ind w:left="0" w:firstLine="0"/>
              <w:jc w:val="both"/>
              <w:rPr>
                <w:sz w:val="28"/>
                <w:szCs w:val="28"/>
              </w:rPr>
            </w:pPr>
            <w:r>
              <w:rPr>
                <w:sz w:val="28"/>
                <w:szCs w:val="28"/>
              </w:rPr>
              <w:t>Другой, достаточно эффективный метод – диспут. Он представляет собой спор на какую-либо тему, волнующую учащи</w:t>
            </w:r>
            <w:r>
              <w:rPr>
                <w:sz w:val="28"/>
                <w:szCs w:val="28"/>
              </w:rPr>
              <w:t>х</w:t>
            </w:r>
            <w:r>
              <w:rPr>
                <w:sz w:val="28"/>
                <w:szCs w:val="28"/>
              </w:rPr>
              <w:t>ся. Диспуты хороши тем, что убеждения вырабатываются при столкновении различных точек зрения. Этот метод целесообра</w:t>
            </w:r>
            <w:r>
              <w:rPr>
                <w:sz w:val="28"/>
                <w:szCs w:val="28"/>
              </w:rPr>
              <w:t>з</w:t>
            </w:r>
            <w:r>
              <w:rPr>
                <w:sz w:val="28"/>
                <w:szCs w:val="28"/>
              </w:rPr>
              <w:t>но использовать в основном в средних и старших классах. Темы для уроков-диспутов: «Где лучше построить животноводческий комплекс в Саратовской области (родном селе)?», «Вводить ли православие в школы? Моя точка зрения», «Где в родном краю построим санаторий?». Учащиеся разбиваются на две команды и пытаются доказать свою точку зрения. Следует соблюдать о</w:t>
            </w:r>
            <w:r>
              <w:rPr>
                <w:sz w:val="28"/>
                <w:szCs w:val="28"/>
              </w:rPr>
              <w:t>д</w:t>
            </w:r>
            <w:r>
              <w:rPr>
                <w:sz w:val="28"/>
                <w:szCs w:val="28"/>
              </w:rPr>
              <w:t>но условие – участники должны быть готовы к беседе по пр</w:t>
            </w:r>
            <w:r>
              <w:rPr>
                <w:sz w:val="28"/>
                <w:szCs w:val="28"/>
              </w:rPr>
              <w:t>о</w:t>
            </w:r>
            <w:r>
              <w:rPr>
                <w:sz w:val="28"/>
                <w:szCs w:val="28"/>
              </w:rPr>
              <w:t>блеме.</w:t>
            </w:r>
          </w:p>
          <w:p w:rsidR="00F51EF8" w:rsidRDefault="00F51EF8" w:rsidP="00623251">
            <w:pPr>
              <w:pStyle w:val="BodyTextIndent3"/>
              <w:numPr>
                <w:ilvl w:val="0"/>
                <w:numId w:val="78"/>
              </w:numPr>
              <w:autoSpaceDE/>
              <w:spacing w:after="0" w:line="276" w:lineRule="auto"/>
              <w:ind w:left="0" w:firstLine="0"/>
              <w:jc w:val="both"/>
              <w:rPr>
                <w:sz w:val="28"/>
                <w:szCs w:val="28"/>
                <w:lang w:val="ru-RU"/>
              </w:rPr>
            </w:pPr>
            <w:r>
              <w:rPr>
                <w:sz w:val="28"/>
                <w:szCs w:val="28"/>
                <w:lang w:val="ru-RU"/>
              </w:rPr>
              <w:t>Изучение темы «Национальный состав России» предлагается провести в рамках деловой игры «Личное мнение» по проблеме «Россия для русских». В результате обсуждения учащиеся пр</w:t>
            </w:r>
            <w:r>
              <w:rPr>
                <w:sz w:val="28"/>
                <w:szCs w:val="28"/>
                <w:lang w:val="ru-RU"/>
              </w:rPr>
              <w:t>и</w:t>
            </w:r>
            <w:r>
              <w:rPr>
                <w:sz w:val="28"/>
                <w:szCs w:val="28"/>
                <w:lang w:val="ru-RU"/>
              </w:rPr>
              <w:t>ходят к выводу, что Россия – это многонациональная страна. И ее культура – это совокупность культур всех национальных меньшинств. Следовательно, межнациональные конфликты должны быть ликвидированы, необходимо проявлять терп</w:t>
            </w:r>
            <w:r>
              <w:rPr>
                <w:sz w:val="28"/>
                <w:szCs w:val="28"/>
                <w:lang w:val="ru-RU"/>
              </w:rPr>
              <w:t>и</w:t>
            </w:r>
            <w:r>
              <w:rPr>
                <w:sz w:val="28"/>
                <w:szCs w:val="28"/>
                <w:lang w:val="ru-RU"/>
              </w:rPr>
              <w:t>мость к людям другой национальности.</w:t>
            </w:r>
          </w:p>
          <w:p w:rsidR="00F51EF8" w:rsidRDefault="00F51EF8" w:rsidP="00623251">
            <w:pPr>
              <w:widowControl w:val="0"/>
              <w:numPr>
                <w:ilvl w:val="0"/>
                <w:numId w:val="78"/>
              </w:numPr>
              <w:spacing w:line="276" w:lineRule="auto"/>
              <w:ind w:left="0" w:firstLine="0"/>
              <w:jc w:val="both"/>
              <w:rPr>
                <w:sz w:val="28"/>
                <w:szCs w:val="28"/>
              </w:rPr>
            </w:pPr>
            <w:r>
              <w:rPr>
                <w:sz w:val="28"/>
                <w:szCs w:val="28"/>
              </w:rPr>
              <w:t>При изучении природы и экономики России можно провести целый цикл уроков по Саратовской области. Но это не традиц</w:t>
            </w:r>
            <w:r>
              <w:rPr>
                <w:sz w:val="28"/>
                <w:szCs w:val="28"/>
              </w:rPr>
              <w:t>и</w:t>
            </w:r>
            <w:r>
              <w:rPr>
                <w:sz w:val="28"/>
                <w:szCs w:val="28"/>
              </w:rPr>
              <w:t>онное изучение материала. Проведению уроков предшествует большая подготовительная работа: изучение поэтов-земляков, художников, организация походов-экскурсий, разработка экол</w:t>
            </w:r>
            <w:r>
              <w:rPr>
                <w:sz w:val="28"/>
                <w:szCs w:val="28"/>
              </w:rPr>
              <w:t>о</w:t>
            </w:r>
            <w:r>
              <w:rPr>
                <w:sz w:val="28"/>
                <w:szCs w:val="28"/>
              </w:rPr>
              <w:t xml:space="preserve">гической тропы, проведение фото- и видеосъемок посещенных объектов, а затем редактирование и анализ материалов. </w:t>
            </w:r>
          </w:p>
          <w:p w:rsidR="00F51EF8" w:rsidRDefault="00F51EF8" w:rsidP="00623251">
            <w:pPr>
              <w:widowControl w:val="0"/>
              <w:numPr>
                <w:ilvl w:val="0"/>
                <w:numId w:val="78"/>
              </w:numPr>
              <w:spacing w:line="276" w:lineRule="auto"/>
              <w:ind w:left="0" w:firstLine="0"/>
              <w:jc w:val="both"/>
              <w:rPr>
                <w:sz w:val="28"/>
                <w:szCs w:val="28"/>
              </w:rPr>
            </w:pPr>
            <w:r>
              <w:rPr>
                <w:sz w:val="28"/>
                <w:szCs w:val="28"/>
              </w:rPr>
              <w:t>Для изучения своей малой родины необходимо систематич</w:t>
            </w:r>
            <w:r>
              <w:rPr>
                <w:sz w:val="28"/>
                <w:szCs w:val="28"/>
              </w:rPr>
              <w:t>е</w:t>
            </w:r>
            <w:r>
              <w:rPr>
                <w:sz w:val="28"/>
                <w:szCs w:val="28"/>
              </w:rPr>
              <w:t xml:space="preserve">ски организовывать туристические экскурсии по родному краю и стараться их приурочить к памятным датам. </w:t>
            </w:r>
            <w:r>
              <w:rPr>
                <w:sz w:val="28"/>
                <w:szCs w:val="28"/>
              </w:rPr>
              <w:lastRenderedPageBreak/>
              <w:t>Ученикам пре</w:t>
            </w:r>
            <w:r>
              <w:rPr>
                <w:sz w:val="28"/>
                <w:szCs w:val="28"/>
              </w:rPr>
              <w:t>д</w:t>
            </w:r>
            <w:r>
              <w:rPr>
                <w:sz w:val="28"/>
                <w:szCs w:val="28"/>
              </w:rPr>
              <w:t>лагается  подготовить выступления в форме докладов. Возмо</w:t>
            </w:r>
            <w:r>
              <w:rPr>
                <w:sz w:val="28"/>
                <w:szCs w:val="28"/>
              </w:rPr>
              <w:t>ж</w:t>
            </w:r>
            <w:r>
              <w:rPr>
                <w:sz w:val="28"/>
                <w:szCs w:val="28"/>
              </w:rPr>
              <w:t>ные темы докладов: «Последствия загрязнения реки моей мес</w:t>
            </w:r>
            <w:r>
              <w:rPr>
                <w:sz w:val="28"/>
                <w:szCs w:val="28"/>
              </w:rPr>
              <w:t>т</w:t>
            </w:r>
            <w:r>
              <w:rPr>
                <w:sz w:val="28"/>
                <w:szCs w:val="28"/>
              </w:rPr>
              <w:t>ности», «Роль Волги в Саратовской области», «Заводы Сарато</w:t>
            </w:r>
            <w:r>
              <w:rPr>
                <w:sz w:val="28"/>
                <w:szCs w:val="28"/>
              </w:rPr>
              <w:t>в</w:t>
            </w:r>
            <w:r>
              <w:rPr>
                <w:sz w:val="28"/>
                <w:szCs w:val="28"/>
              </w:rPr>
              <w:t>ской области, польза или вред».</w:t>
            </w:r>
          </w:p>
          <w:p w:rsidR="00F51EF8" w:rsidRPr="00221E77" w:rsidRDefault="00F51EF8" w:rsidP="00623251">
            <w:pPr>
              <w:jc w:val="both"/>
              <w:rPr>
                <w:sz w:val="28"/>
                <w:szCs w:val="28"/>
              </w:rPr>
            </w:pPr>
            <w:r w:rsidRPr="00221E77">
              <w:rPr>
                <w:b/>
                <w:bCs/>
                <w:sz w:val="28"/>
                <w:szCs w:val="28"/>
              </w:rPr>
              <w:t>Вывод.</w:t>
            </w:r>
            <w:r w:rsidRPr="00221E77">
              <w:rPr>
                <w:sz w:val="28"/>
                <w:szCs w:val="28"/>
              </w:rPr>
              <w:t xml:space="preserve">  Географические знания, наряду со знаниями других предметов, вносят вклад в формирование научного мирово</w:t>
            </w:r>
            <w:r w:rsidRPr="00221E77">
              <w:rPr>
                <w:sz w:val="28"/>
                <w:szCs w:val="28"/>
              </w:rPr>
              <w:t>з</w:t>
            </w:r>
            <w:r w:rsidRPr="00221E77">
              <w:rPr>
                <w:sz w:val="28"/>
                <w:szCs w:val="28"/>
              </w:rPr>
              <w:t>зрения учащихся; изучение географии закладывает основы пространственного мышления; развивает личностную установку каждого человека на бережное отношение к окружающей среде, формирует экологическую культуру; география способствует форм</w:t>
            </w:r>
            <w:r w:rsidRPr="00221E77">
              <w:rPr>
                <w:sz w:val="28"/>
                <w:szCs w:val="28"/>
              </w:rPr>
              <w:t>и</w:t>
            </w:r>
            <w:r w:rsidRPr="00221E77">
              <w:rPr>
                <w:sz w:val="28"/>
                <w:szCs w:val="28"/>
              </w:rPr>
              <w:t>рованию социальной позиции учащихся: «я житель», «я работник», «я исследователь», что воспитывает сознательного члена общества, способного к активному труду; возрастает коммуникативная функция географии, так как знание этого предмета необходимо для контактов между людьми всей планеты, для понимания информ</w:t>
            </w:r>
            <w:r w:rsidRPr="00221E77">
              <w:rPr>
                <w:sz w:val="28"/>
                <w:szCs w:val="28"/>
              </w:rPr>
              <w:t>а</w:t>
            </w:r>
            <w:r w:rsidRPr="00221E77">
              <w:rPr>
                <w:sz w:val="28"/>
                <w:szCs w:val="28"/>
              </w:rPr>
              <w:t>ции, содержащейся в средствах массовой информации, развития туризма, налаживания контактов между жителями различных уголков Земли; география формирует особый взгляд человека на мир, внутреннюю установку на создание целостных образных представлений, а также способствует межпредметной координации и интеграции географических знаний с другими предметами.</w:t>
            </w:r>
          </w:p>
        </w:tc>
      </w:tr>
      <w:tr w:rsidR="00F51EF8" w:rsidTr="00623251">
        <w:tc>
          <w:tcPr>
            <w:tcW w:w="567"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autoSpaceDE w:val="0"/>
              <w:spacing w:line="200" w:lineRule="atLeast"/>
              <w:jc w:val="both"/>
              <w:rPr>
                <w:sz w:val="28"/>
                <w:szCs w:val="28"/>
              </w:rPr>
            </w:pPr>
            <w:r>
              <w:rPr>
                <w:sz w:val="28"/>
                <w:szCs w:val="28"/>
              </w:rPr>
              <w:lastRenderedPageBreak/>
              <w:t>8.</w:t>
            </w:r>
          </w:p>
          <w:p w:rsidR="00F51EF8" w:rsidRDefault="00F51EF8" w:rsidP="00623251">
            <w:pPr>
              <w:autoSpaceDE w:val="0"/>
              <w:spacing w:line="200" w:lineRule="atLeast"/>
              <w:jc w:val="both"/>
              <w:rPr>
                <w:sz w:val="28"/>
                <w:szCs w:val="28"/>
              </w:rPr>
            </w:pPr>
          </w:p>
        </w:tc>
        <w:tc>
          <w:tcPr>
            <w:tcW w:w="1702"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autoSpaceDE w:val="0"/>
              <w:jc w:val="both"/>
              <w:rPr>
                <w:sz w:val="28"/>
                <w:szCs w:val="28"/>
                <w:lang w:val="en-US"/>
              </w:rPr>
            </w:pPr>
            <w:r>
              <w:rPr>
                <w:sz w:val="28"/>
                <w:szCs w:val="28"/>
                <w:lang w:val="en-US"/>
              </w:rPr>
              <w:t>Изобразительное искусство</w:t>
            </w:r>
          </w:p>
        </w:tc>
        <w:tc>
          <w:tcPr>
            <w:tcW w:w="8221"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widowControl w:val="0"/>
              <w:numPr>
                <w:ilvl w:val="0"/>
                <w:numId w:val="80"/>
              </w:numPr>
              <w:spacing w:line="276" w:lineRule="auto"/>
              <w:ind w:left="0" w:firstLine="0"/>
              <w:jc w:val="both"/>
              <w:rPr>
                <w:sz w:val="28"/>
                <w:szCs w:val="28"/>
              </w:rPr>
            </w:pPr>
            <w:r>
              <w:rPr>
                <w:sz w:val="28"/>
                <w:szCs w:val="28"/>
              </w:rPr>
              <w:t>Предлагаются краткие рекомендации по духовно-нравственному развитию обучающихся на уроках изобразител</w:t>
            </w:r>
            <w:r>
              <w:rPr>
                <w:sz w:val="28"/>
                <w:szCs w:val="28"/>
              </w:rPr>
              <w:t>ь</w:t>
            </w:r>
            <w:r>
              <w:rPr>
                <w:sz w:val="28"/>
                <w:szCs w:val="28"/>
              </w:rPr>
              <w:t>ного искусства.</w:t>
            </w:r>
          </w:p>
          <w:p w:rsidR="00F51EF8" w:rsidRDefault="00F51EF8" w:rsidP="00623251">
            <w:pPr>
              <w:autoSpaceDE w:val="0"/>
              <w:ind w:firstLine="720"/>
              <w:jc w:val="both"/>
              <w:rPr>
                <w:b/>
                <w:bCs/>
                <w:sz w:val="28"/>
                <w:szCs w:val="28"/>
              </w:rPr>
            </w:pPr>
            <w:r>
              <w:rPr>
                <w:b/>
                <w:bCs/>
                <w:sz w:val="28"/>
                <w:szCs w:val="28"/>
              </w:rPr>
              <w:t>Урок в 7 классе. Тема «Античное искусство. Расцвет ж</w:t>
            </w:r>
            <w:r>
              <w:rPr>
                <w:b/>
                <w:bCs/>
                <w:sz w:val="28"/>
                <w:szCs w:val="28"/>
              </w:rPr>
              <w:t>и</w:t>
            </w:r>
            <w:r>
              <w:rPr>
                <w:b/>
                <w:bCs/>
                <w:sz w:val="28"/>
                <w:szCs w:val="28"/>
              </w:rPr>
              <w:t xml:space="preserve">вописи и скульптуры». </w:t>
            </w:r>
          </w:p>
          <w:p w:rsidR="00F51EF8" w:rsidRDefault="00F51EF8" w:rsidP="00623251">
            <w:pPr>
              <w:autoSpaceDE w:val="0"/>
              <w:ind w:firstLine="720"/>
              <w:jc w:val="both"/>
              <w:rPr>
                <w:sz w:val="28"/>
                <w:szCs w:val="28"/>
              </w:rPr>
            </w:pPr>
            <w:r>
              <w:rPr>
                <w:sz w:val="28"/>
                <w:szCs w:val="28"/>
              </w:rPr>
              <w:t>Задание – выполнение коллективной композиции  «Оли</w:t>
            </w:r>
            <w:r>
              <w:rPr>
                <w:sz w:val="28"/>
                <w:szCs w:val="28"/>
              </w:rPr>
              <w:t>м</w:t>
            </w:r>
            <w:r>
              <w:rPr>
                <w:sz w:val="28"/>
                <w:szCs w:val="28"/>
              </w:rPr>
              <w:t>пийские игры». Одной из целей является формирование предста</w:t>
            </w:r>
            <w:r>
              <w:rPr>
                <w:sz w:val="28"/>
                <w:szCs w:val="28"/>
              </w:rPr>
              <w:t>в</w:t>
            </w:r>
            <w:r>
              <w:rPr>
                <w:sz w:val="28"/>
                <w:szCs w:val="28"/>
              </w:rPr>
              <w:t>ления о зависимости здоровья от двигательной активности и закаливания. Кроме беседы о выдающихся классических образцах античной скульптуры, проводятся динамические упражнения, напр</w:t>
            </w:r>
            <w:r>
              <w:rPr>
                <w:sz w:val="28"/>
                <w:szCs w:val="28"/>
              </w:rPr>
              <w:t>и</w:t>
            </w:r>
            <w:r>
              <w:rPr>
                <w:sz w:val="28"/>
                <w:szCs w:val="28"/>
              </w:rPr>
              <w:t>мер, упражнение на укрепление позвоночника (по С. Амосову), рассказывается легенда о богах Олимпа, которые спрятали здор</w:t>
            </w:r>
            <w:r>
              <w:rPr>
                <w:sz w:val="28"/>
                <w:szCs w:val="28"/>
              </w:rPr>
              <w:t>о</w:t>
            </w:r>
            <w:r>
              <w:rPr>
                <w:sz w:val="28"/>
                <w:szCs w:val="28"/>
              </w:rPr>
              <w:t>вье внутрь человека, и теперь только от человека зависит его зд</w:t>
            </w:r>
            <w:r>
              <w:rPr>
                <w:sz w:val="28"/>
                <w:szCs w:val="28"/>
              </w:rPr>
              <w:t>о</w:t>
            </w:r>
            <w:r>
              <w:rPr>
                <w:sz w:val="28"/>
                <w:szCs w:val="28"/>
              </w:rPr>
              <w:t>ровье.</w:t>
            </w:r>
          </w:p>
          <w:p w:rsidR="00F51EF8" w:rsidRDefault="00F51EF8" w:rsidP="00623251">
            <w:pPr>
              <w:autoSpaceDE w:val="0"/>
              <w:ind w:firstLine="720"/>
              <w:jc w:val="both"/>
              <w:rPr>
                <w:sz w:val="28"/>
                <w:szCs w:val="28"/>
              </w:rPr>
            </w:pPr>
            <w:r>
              <w:rPr>
                <w:sz w:val="28"/>
                <w:szCs w:val="28"/>
              </w:rPr>
              <w:t xml:space="preserve"> </w:t>
            </w:r>
            <w:r>
              <w:rPr>
                <w:b/>
                <w:bCs/>
                <w:sz w:val="28"/>
                <w:szCs w:val="28"/>
              </w:rPr>
              <w:t>Урок в 7 классе. Тема «Древнерусское искусство. Икон</w:t>
            </w:r>
            <w:r>
              <w:rPr>
                <w:b/>
                <w:bCs/>
                <w:sz w:val="28"/>
                <w:szCs w:val="28"/>
              </w:rPr>
              <w:t>о</w:t>
            </w:r>
            <w:r>
              <w:rPr>
                <w:b/>
                <w:bCs/>
                <w:sz w:val="28"/>
                <w:szCs w:val="28"/>
              </w:rPr>
              <w:t>пись».</w:t>
            </w:r>
            <w:r>
              <w:rPr>
                <w:sz w:val="28"/>
                <w:szCs w:val="28"/>
              </w:rPr>
              <w:t xml:space="preserve"> Знакомство с творчеством А. Рублева, Ф. Грека, Дионисия. Основной акцент ставится на духовно-нравственное развитие через постижение истины в гармоничных святых и светлых образах «Троицы», «Спаса», «Преображения» и др. Задание – попытаться описать образ святого, покровительствующего твоему имени.</w:t>
            </w:r>
          </w:p>
          <w:p w:rsidR="00F51EF8" w:rsidRDefault="00F51EF8" w:rsidP="00623251">
            <w:pPr>
              <w:autoSpaceDE w:val="0"/>
              <w:ind w:firstLine="720"/>
              <w:jc w:val="both"/>
              <w:rPr>
                <w:b/>
                <w:bCs/>
                <w:sz w:val="28"/>
                <w:szCs w:val="28"/>
              </w:rPr>
            </w:pPr>
            <w:r>
              <w:rPr>
                <w:b/>
                <w:bCs/>
                <w:sz w:val="28"/>
                <w:szCs w:val="28"/>
              </w:rPr>
              <w:lastRenderedPageBreak/>
              <w:t>Урок в 8 классе. Тема «Титаны итальянского Возрожд</w:t>
            </w:r>
            <w:r>
              <w:rPr>
                <w:b/>
                <w:bCs/>
                <w:sz w:val="28"/>
                <w:szCs w:val="28"/>
              </w:rPr>
              <w:t>е</w:t>
            </w:r>
            <w:r>
              <w:rPr>
                <w:b/>
                <w:bCs/>
                <w:sz w:val="28"/>
                <w:szCs w:val="28"/>
              </w:rPr>
              <w:t xml:space="preserve">ния». </w:t>
            </w:r>
          </w:p>
          <w:p w:rsidR="00F51EF8" w:rsidRDefault="00F51EF8" w:rsidP="00623251">
            <w:pPr>
              <w:autoSpaceDE w:val="0"/>
              <w:ind w:firstLine="720"/>
              <w:jc w:val="both"/>
              <w:rPr>
                <w:sz w:val="28"/>
                <w:szCs w:val="28"/>
              </w:rPr>
            </w:pPr>
            <w:r>
              <w:rPr>
                <w:sz w:val="28"/>
                <w:szCs w:val="28"/>
              </w:rPr>
              <w:t>Одной из целей этого урока является гармонизация личности. На художественных примерах гениальных творцов Леонардо да Винчи, Рафаэля, Микеланджело, Тициана строится беседа о том, что надо сделать, чтобы хоть чуточку приблизиться к гениям, стать гармонической личностью. Делается совместный вывод – титан</w:t>
            </w:r>
            <w:r>
              <w:rPr>
                <w:sz w:val="28"/>
                <w:szCs w:val="28"/>
              </w:rPr>
              <w:t>и</w:t>
            </w:r>
            <w:r>
              <w:rPr>
                <w:sz w:val="28"/>
                <w:szCs w:val="28"/>
              </w:rPr>
              <w:t>ческий труд делает творческого человека гением, а познание окр</w:t>
            </w:r>
            <w:r>
              <w:rPr>
                <w:sz w:val="28"/>
                <w:szCs w:val="28"/>
              </w:rPr>
              <w:t>у</w:t>
            </w:r>
            <w:r>
              <w:rPr>
                <w:sz w:val="28"/>
                <w:szCs w:val="28"/>
              </w:rPr>
              <w:t>жающих начинается с познания самого себя и своих возможностей. Совместно разрабатываются психологические рекомендации к гармонизации личности. Задание – создать автопортрет в стиле эпохи Возрождения.</w:t>
            </w:r>
          </w:p>
          <w:p w:rsidR="00F51EF8" w:rsidRDefault="00F51EF8" w:rsidP="00623251">
            <w:pPr>
              <w:autoSpaceDE w:val="0"/>
              <w:ind w:firstLine="720"/>
              <w:jc w:val="both"/>
              <w:rPr>
                <w:sz w:val="28"/>
                <w:szCs w:val="28"/>
              </w:rPr>
            </w:pPr>
            <w:r>
              <w:rPr>
                <w:b/>
                <w:bCs/>
                <w:sz w:val="28"/>
                <w:szCs w:val="28"/>
              </w:rPr>
              <w:t>Урок в 8 классе. Тема «Искусство Голландии. Гений Ре</w:t>
            </w:r>
            <w:r>
              <w:rPr>
                <w:b/>
                <w:bCs/>
                <w:sz w:val="28"/>
                <w:szCs w:val="28"/>
              </w:rPr>
              <w:t>м</w:t>
            </w:r>
            <w:r>
              <w:rPr>
                <w:b/>
                <w:bCs/>
                <w:sz w:val="28"/>
                <w:szCs w:val="28"/>
              </w:rPr>
              <w:t>брандта».</w:t>
            </w:r>
          </w:p>
          <w:p w:rsidR="00F51EF8" w:rsidRDefault="00F51EF8" w:rsidP="00623251">
            <w:pPr>
              <w:autoSpaceDE w:val="0"/>
              <w:ind w:firstLine="720"/>
              <w:jc w:val="both"/>
              <w:rPr>
                <w:b/>
                <w:bCs/>
                <w:sz w:val="28"/>
                <w:szCs w:val="28"/>
              </w:rPr>
            </w:pPr>
            <w:r>
              <w:rPr>
                <w:sz w:val="28"/>
                <w:szCs w:val="28"/>
              </w:rPr>
              <w:t>Основными целями урока является воспитание толерантн</w:t>
            </w:r>
            <w:r>
              <w:rPr>
                <w:sz w:val="28"/>
                <w:szCs w:val="28"/>
              </w:rPr>
              <w:t>о</w:t>
            </w:r>
            <w:r>
              <w:rPr>
                <w:sz w:val="28"/>
                <w:szCs w:val="28"/>
              </w:rPr>
              <w:t>сти, доброжелательного отношения к людям, умения разрешать жизненные проблемы через принятия себя и другого. Обращается внимание на понимание главной идеи картины Рембрандта «Во</w:t>
            </w:r>
            <w:r>
              <w:rPr>
                <w:sz w:val="28"/>
                <w:szCs w:val="28"/>
              </w:rPr>
              <w:t>з</w:t>
            </w:r>
            <w:r>
              <w:rPr>
                <w:sz w:val="28"/>
                <w:szCs w:val="28"/>
              </w:rPr>
              <w:t>вращение блудного сына» – прощать, значит любить. На уроке проводится связь-аналогия с прощением в христианстве. Задание – в цветовом или графическом решении представить знаковое изо</w:t>
            </w:r>
            <w:r>
              <w:rPr>
                <w:sz w:val="28"/>
                <w:szCs w:val="28"/>
              </w:rPr>
              <w:t>б</w:t>
            </w:r>
            <w:r>
              <w:rPr>
                <w:sz w:val="28"/>
                <w:szCs w:val="28"/>
              </w:rPr>
              <w:t>ражение термина «простить».</w:t>
            </w:r>
          </w:p>
          <w:p w:rsidR="00F51EF8" w:rsidRDefault="00F51EF8" w:rsidP="00623251">
            <w:pPr>
              <w:autoSpaceDE w:val="0"/>
              <w:ind w:firstLine="720"/>
              <w:jc w:val="both"/>
              <w:rPr>
                <w:b/>
                <w:bCs/>
                <w:sz w:val="28"/>
                <w:szCs w:val="28"/>
              </w:rPr>
            </w:pPr>
            <w:r>
              <w:rPr>
                <w:b/>
                <w:bCs/>
                <w:sz w:val="28"/>
                <w:szCs w:val="28"/>
              </w:rPr>
              <w:t xml:space="preserve">Урок в 8 классе. Тема «Русский портрет </w:t>
            </w:r>
            <w:r>
              <w:rPr>
                <w:b/>
                <w:bCs/>
                <w:sz w:val="28"/>
                <w:szCs w:val="28"/>
                <w:lang w:val="en-US"/>
              </w:rPr>
              <w:t>XVIII</w:t>
            </w:r>
            <w:r>
              <w:rPr>
                <w:b/>
                <w:bCs/>
                <w:sz w:val="28"/>
                <w:szCs w:val="28"/>
              </w:rPr>
              <w:t xml:space="preserve"> века».</w:t>
            </w:r>
          </w:p>
          <w:p w:rsidR="00F51EF8" w:rsidRDefault="00F51EF8" w:rsidP="00623251">
            <w:pPr>
              <w:autoSpaceDE w:val="0"/>
              <w:ind w:firstLine="720"/>
              <w:jc w:val="both"/>
              <w:rPr>
                <w:sz w:val="28"/>
                <w:szCs w:val="28"/>
              </w:rPr>
            </w:pPr>
            <w:r>
              <w:rPr>
                <w:sz w:val="28"/>
                <w:szCs w:val="28"/>
              </w:rPr>
              <w:t>Основная духовно-нравственная тема – гармонизация личн</w:t>
            </w:r>
            <w:r>
              <w:rPr>
                <w:sz w:val="28"/>
                <w:szCs w:val="28"/>
              </w:rPr>
              <w:t>о</w:t>
            </w:r>
            <w:r>
              <w:rPr>
                <w:sz w:val="28"/>
                <w:szCs w:val="28"/>
              </w:rPr>
              <w:t>сти. В беседе подчеркивается сила ума и воли, волевые и интеллектуальные качества мужских образов и духовная красота и женственность женских образов на портретах Рокотова, Боровиковск</w:t>
            </w:r>
            <w:r>
              <w:rPr>
                <w:sz w:val="28"/>
                <w:szCs w:val="28"/>
              </w:rPr>
              <w:t>о</w:t>
            </w:r>
            <w:r>
              <w:rPr>
                <w:sz w:val="28"/>
                <w:szCs w:val="28"/>
              </w:rPr>
              <w:t>го, Левицкого. Идет ненавязчивое сравнение с образами совреме</w:t>
            </w:r>
            <w:r>
              <w:rPr>
                <w:sz w:val="28"/>
                <w:szCs w:val="28"/>
              </w:rPr>
              <w:t>н</w:t>
            </w:r>
            <w:r>
              <w:rPr>
                <w:sz w:val="28"/>
                <w:szCs w:val="28"/>
              </w:rPr>
              <w:t>ников, и ученики подводятся к мысли о первичности духовно-нравственных качеств по отношению к внешним признакам крас</w:t>
            </w:r>
            <w:r>
              <w:rPr>
                <w:sz w:val="28"/>
                <w:szCs w:val="28"/>
              </w:rPr>
              <w:t>о</w:t>
            </w:r>
            <w:r>
              <w:rPr>
                <w:sz w:val="28"/>
                <w:szCs w:val="28"/>
              </w:rPr>
              <w:t>ты. Задание – нарисовать портрет близкого человека в костюмах той исторической эпохи.</w:t>
            </w:r>
          </w:p>
          <w:p w:rsidR="00F51EF8" w:rsidRDefault="00F51EF8" w:rsidP="00623251">
            <w:pPr>
              <w:autoSpaceDE w:val="0"/>
              <w:ind w:firstLine="720"/>
              <w:jc w:val="both"/>
              <w:rPr>
                <w:b/>
                <w:bCs/>
                <w:sz w:val="28"/>
                <w:szCs w:val="28"/>
              </w:rPr>
            </w:pPr>
            <w:r>
              <w:rPr>
                <w:b/>
                <w:bCs/>
                <w:sz w:val="28"/>
                <w:szCs w:val="28"/>
              </w:rPr>
              <w:t>Урок в 9 классе. Тема «Критический реализм в произв</w:t>
            </w:r>
            <w:r>
              <w:rPr>
                <w:b/>
                <w:bCs/>
                <w:sz w:val="28"/>
                <w:szCs w:val="28"/>
              </w:rPr>
              <w:t>е</w:t>
            </w:r>
            <w:r>
              <w:rPr>
                <w:b/>
                <w:bCs/>
                <w:sz w:val="28"/>
                <w:szCs w:val="28"/>
              </w:rPr>
              <w:t>дениях П. Федотова».</w:t>
            </w:r>
          </w:p>
          <w:p w:rsidR="00F51EF8" w:rsidRDefault="00F51EF8" w:rsidP="00623251">
            <w:pPr>
              <w:autoSpaceDE w:val="0"/>
              <w:ind w:firstLine="720"/>
              <w:jc w:val="both"/>
              <w:rPr>
                <w:sz w:val="28"/>
                <w:szCs w:val="28"/>
              </w:rPr>
            </w:pPr>
            <w:r>
              <w:rPr>
                <w:sz w:val="28"/>
                <w:szCs w:val="28"/>
              </w:rPr>
              <w:t>Цель урока: знакомство с морально-этическими нормами «человеческого общежития». При изучении творчества П. Федот</w:t>
            </w:r>
            <w:r>
              <w:rPr>
                <w:sz w:val="28"/>
                <w:szCs w:val="28"/>
              </w:rPr>
              <w:t>о</w:t>
            </w:r>
            <w:r>
              <w:rPr>
                <w:sz w:val="28"/>
                <w:szCs w:val="28"/>
              </w:rPr>
              <w:t>ва проводятся аналогии с нравственно-поучительными произвед</w:t>
            </w:r>
            <w:r>
              <w:rPr>
                <w:sz w:val="28"/>
                <w:szCs w:val="28"/>
              </w:rPr>
              <w:t>е</w:t>
            </w:r>
            <w:r>
              <w:rPr>
                <w:sz w:val="28"/>
                <w:szCs w:val="28"/>
              </w:rPr>
              <w:t>ниями английского художника У. Хогарта. Практическое задание: создать коллективную серию под названием «Критика совреме</w:t>
            </w:r>
            <w:r>
              <w:rPr>
                <w:sz w:val="28"/>
                <w:szCs w:val="28"/>
              </w:rPr>
              <w:t>н</w:t>
            </w:r>
            <w:r>
              <w:rPr>
                <w:sz w:val="28"/>
                <w:szCs w:val="28"/>
              </w:rPr>
              <w:t>ных нравов».</w:t>
            </w:r>
          </w:p>
          <w:p w:rsidR="00F51EF8" w:rsidRDefault="00F51EF8" w:rsidP="00623251">
            <w:pPr>
              <w:autoSpaceDE w:val="0"/>
              <w:ind w:firstLine="269"/>
              <w:jc w:val="both"/>
              <w:rPr>
                <w:sz w:val="28"/>
                <w:szCs w:val="28"/>
              </w:rPr>
            </w:pPr>
            <w:r>
              <w:rPr>
                <w:b/>
                <w:bCs/>
                <w:sz w:val="28"/>
                <w:szCs w:val="28"/>
              </w:rPr>
              <w:t>Вывод.</w:t>
            </w:r>
            <w:r>
              <w:rPr>
                <w:sz w:val="28"/>
                <w:szCs w:val="28"/>
              </w:rPr>
              <w:t xml:space="preserve"> Уроки изобразительного искусства вносят вклад в формирование у обучающихся уважения к народному творчеству, этнокультурным традициям народов России; вводят личность обучаемого в художественную культуру, приобщают школьников </w:t>
            </w:r>
            <w:r>
              <w:rPr>
                <w:sz w:val="28"/>
                <w:szCs w:val="28"/>
              </w:rPr>
              <w:lastRenderedPageBreak/>
              <w:t>к о</w:t>
            </w:r>
            <w:r>
              <w:rPr>
                <w:sz w:val="28"/>
                <w:szCs w:val="28"/>
              </w:rPr>
              <w:t>б</w:t>
            </w:r>
            <w:r>
              <w:rPr>
                <w:sz w:val="28"/>
                <w:szCs w:val="28"/>
              </w:rPr>
              <w:t>щечеловеческим и национальным ценностям в различных областях художественной культуры; дают возможность освоения худож</w:t>
            </w:r>
            <w:r>
              <w:rPr>
                <w:sz w:val="28"/>
                <w:szCs w:val="28"/>
              </w:rPr>
              <w:t>е</w:t>
            </w:r>
            <w:r>
              <w:rPr>
                <w:sz w:val="28"/>
                <w:szCs w:val="28"/>
              </w:rPr>
              <w:t>ственного опыта прошлого и настоящего и воспитывают худож</w:t>
            </w:r>
            <w:r>
              <w:rPr>
                <w:sz w:val="28"/>
                <w:szCs w:val="28"/>
              </w:rPr>
              <w:t>е</w:t>
            </w:r>
            <w:r>
              <w:rPr>
                <w:sz w:val="28"/>
                <w:szCs w:val="28"/>
              </w:rPr>
              <w:t>ственный вкус учащихся; формируют готовность и способность к самостоятельному духовному освоению подлинных художестве</w:t>
            </w:r>
            <w:r>
              <w:rPr>
                <w:sz w:val="28"/>
                <w:szCs w:val="28"/>
              </w:rPr>
              <w:t>н</w:t>
            </w:r>
            <w:r>
              <w:rPr>
                <w:sz w:val="28"/>
                <w:szCs w:val="28"/>
              </w:rPr>
              <w:t xml:space="preserve">ных ценностей и повышают уровень художественного развития обучающихся. </w:t>
            </w:r>
          </w:p>
        </w:tc>
      </w:tr>
      <w:tr w:rsidR="00F51EF8" w:rsidTr="00623251">
        <w:tc>
          <w:tcPr>
            <w:tcW w:w="567"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autoSpaceDE w:val="0"/>
              <w:spacing w:line="200" w:lineRule="atLeast"/>
              <w:jc w:val="both"/>
              <w:rPr>
                <w:sz w:val="28"/>
                <w:szCs w:val="28"/>
              </w:rPr>
            </w:pPr>
            <w:r>
              <w:rPr>
                <w:sz w:val="28"/>
                <w:szCs w:val="28"/>
              </w:rPr>
              <w:lastRenderedPageBreak/>
              <w:t>9.</w:t>
            </w:r>
          </w:p>
        </w:tc>
        <w:tc>
          <w:tcPr>
            <w:tcW w:w="1702"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autoSpaceDE w:val="0"/>
              <w:jc w:val="both"/>
              <w:rPr>
                <w:sz w:val="28"/>
                <w:szCs w:val="28"/>
                <w:lang w:val="en-US"/>
              </w:rPr>
            </w:pPr>
            <w:r>
              <w:rPr>
                <w:sz w:val="28"/>
                <w:szCs w:val="28"/>
                <w:lang w:val="en-US"/>
              </w:rPr>
              <w:t>Физическая культура</w:t>
            </w:r>
          </w:p>
        </w:tc>
        <w:tc>
          <w:tcPr>
            <w:tcW w:w="8221" w:type="dxa"/>
            <w:tcBorders>
              <w:top w:val="single" w:sz="1" w:space="0" w:color="000000"/>
              <w:left w:val="single" w:sz="1" w:space="0" w:color="000000"/>
              <w:bottom w:val="single" w:sz="1" w:space="0" w:color="000000"/>
              <w:right w:val="single" w:sz="1" w:space="0" w:color="000000"/>
            </w:tcBorders>
            <w:shd w:val="clear" w:color="auto" w:fill="auto"/>
          </w:tcPr>
          <w:p w:rsidR="00F51EF8" w:rsidRDefault="00F51EF8" w:rsidP="00623251">
            <w:pPr>
              <w:pStyle w:val="NormalWeb"/>
              <w:numPr>
                <w:ilvl w:val="0"/>
                <w:numId w:val="80"/>
              </w:numPr>
              <w:spacing w:before="0" w:after="0" w:line="276" w:lineRule="auto"/>
              <w:ind w:left="0" w:firstLine="0"/>
              <w:jc w:val="both"/>
              <w:rPr>
                <w:sz w:val="28"/>
                <w:szCs w:val="28"/>
              </w:rPr>
            </w:pPr>
            <w:r>
              <w:rPr>
                <w:sz w:val="28"/>
                <w:szCs w:val="28"/>
              </w:rPr>
              <w:t xml:space="preserve">Основными </w:t>
            </w:r>
            <w:r>
              <w:rPr>
                <w:rStyle w:val="aff3"/>
                <w:sz w:val="28"/>
                <w:szCs w:val="28"/>
              </w:rPr>
              <w:t>формами духовно-нравственного развития на уроках физической культуры</w:t>
            </w:r>
            <w:r>
              <w:rPr>
                <w:sz w:val="28"/>
                <w:szCs w:val="28"/>
              </w:rPr>
              <w:t xml:space="preserve"> являются: урок, лекция, беседа, диспут, спортивные кинофильмы, читательские конференции, рассказы, соревнования и др.</w:t>
            </w:r>
          </w:p>
          <w:p w:rsidR="00F51EF8" w:rsidRDefault="00F51EF8" w:rsidP="00623251">
            <w:pPr>
              <w:pStyle w:val="NormalWeb"/>
              <w:numPr>
                <w:ilvl w:val="0"/>
                <w:numId w:val="80"/>
              </w:numPr>
              <w:spacing w:before="0" w:after="0" w:line="276" w:lineRule="auto"/>
              <w:ind w:left="0" w:firstLine="0"/>
              <w:jc w:val="both"/>
              <w:rPr>
                <w:sz w:val="28"/>
                <w:szCs w:val="28"/>
              </w:rPr>
            </w:pPr>
            <w:r>
              <w:rPr>
                <w:sz w:val="28"/>
                <w:szCs w:val="28"/>
              </w:rPr>
              <w:t>Лекции призваны способствовать формированию нравстве</w:t>
            </w:r>
            <w:r>
              <w:rPr>
                <w:sz w:val="28"/>
                <w:szCs w:val="28"/>
              </w:rPr>
              <w:t>н</w:t>
            </w:r>
            <w:r>
              <w:rPr>
                <w:sz w:val="28"/>
                <w:szCs w:val="28"/>
              </w:rPr>
              <w:t>ных чувств и понятий школьников, в доступной и занимател</w:t>
            </w:r>
            <w:r>
              <w:rPr>
                <w:sz w:val="28"/>
                <w:szCs w:val="28"/>
              </w:rPr>
              <w:t>ь</w:t>
            </w:r>
            <w:r>
              <w:rPr>
                <w:sz w:val="28"/>
                <w:szCs w:val="28"/>
              </w:rPr>
              <w:t>ной форме раскрывают основные понятия спортивной этики, способствуют воспитанию у обучающихся чувства гордости за российский спорт и российских спортсменов. Примерная тем</w:t>
            </w:r>
            <w:r>
              <w:rPr>
                <w:sz w:val="28"/>
                <w:szCs w:val="28"/>
              </w:rPr>
              <w:t>а</w:t>
            </w:r>
            <w:r>
              <w:rPr>
                <w:sz w:val="28"/>
                <w:szCs w:val="28"/>
              </w:rPr>
              <w:t>тика лекций: «Юный спортсмен – пример для подражания», «Александр Карелин – гордость отечественного спорта», «Спорт – это жизнь» и др.</w:t>
            </w:r>
          </w:p>
          <w:p w:rsidR="00F51EF8" w:rsidRDefault="00F51EF8" w:rsidP="00623251">
            <w:pPr>
              <w:pStyle w:val="NormalWeb"/>
              <w:numPr>
                <w:ilvl w:val="0"/>
                <w:numId w:val="80"/>
              </w:numPr>
              <w:spacing w:before="0" w:after="0" w:line="276" w:lineRule="auto"/>
              <w:ind w:left="0" w:firstLine="0"/>
              <w:jc w:val="both"/>
              <w:rPr>
                <w:sz w:val="28"/>
                <w:szCs w:val="28"/>
              </w:rPr>
            </w:pPr>
            <w:r>
              <w:rPr>
                <w:sz w:val="28"/>
                <w:szCs w:val="28"/>
              </w:rPr>
              <w:t>Беседа – широко распространенная форма нравственного развития, позволяющая ученикам задавать вопросы, выслуш</w:t>
            </w:r>
            <w:r>
              <w:rPr>
                <w:sz w:val="28"/>
                <w:szCs w:val="28"/>
              </w:rPr>
              <w:t>и</w:t>
            </w:r>
            <w:r>
              <w:rPr>
                <w:sz w:val="28"/>
                <w:szCs w:val="28"/>
              </w:rPr>
              <w:t>вать мнения, приводить контраргументы, доказывать свое мн</w:t>
            </w:r>
            <w:r>
              <w:rPr>
                <w:sz w:val="28"/>
                <w:szCs w:val="28"/>
              </w:rPr>
              <w:t>е</w:t>
            </w:r>
            <w:r>
              <w:rPr>
                <w:sz w:val="28"/>
                <w:szCs w:val="28"/>
              </w:rPr>
              <w:t>ние. Примерная тематика: «Этика юного спортсмена», «О воле и мужестве российских спортсменов», «О спортивной чести».</w:t>
            </w:r>
          </w:p>
          <w:p w:rsidR="00F51EF8" w:rsidRDefault="00F51EF8" w:rsidP="00623251">
            <w:pPr>
              <w:pStyle w:val="NormalWeb"/>
              <w:numPr>
                <w:ilvl w:val="0"/>
                <w:numId w:val="80"/>
              </w:numPr>
              <w:spacing w:before="0" w:after="0" w:line="276" w:lineRule="auto"/>
              <w:ind w:left="0" w:firstLine="0"/>
              <w:jc w:val="both"/>
              <w:rPr>
                <w:sz w:val="28"/>
                <w:szCs w:val="28"/>
              </w:rPr>
            </w:pPr>
            <w:r>
              <w:rPr>
                <w:sz w:val="28"/>
                <w:szCs w:val="28"/>
              </w:rPr>
              <w:t>Диспуты, являясь активной формой нравственного просвещения, позволяют формировать нравственные понятия и убе</w:t>
            </w:r>
            <w:r>
              <w:rPr>
                <w:sz w:val="28"/>
                <w:szCs w:val="28"/>
              </w:rPr>
              <w:t>ж</w:t>
            </w:r>
            <w:r>
              <w:rPr>
                <w:sz w:val="28"/>
                <w:szCs w:val="28"/>
              </w:rPr>
              <w:t>дения и создают хорошую базу для воспитания убежденности, самостоятельности в суждениях, оценках, принципиальности. Участие в диспутах известных спортсменов, тренеров повышает эффективность их воспитательного воздействия. Важно при этом четко продумать содержание и ход ведения диспута, опр</w:t>
            </w:r>
            <w:r>
              <w:rPr>
                <w:sz w:val="28"/>
                <w:szCs w:val="28"/>
              </w:rPr>
              <w:t>е</w:t>
            </w:r>
            <w:r>
              <w:rPr>
                <w:sz w:val="28"/>
                <w:szCs w:val="28"/>
              </w:rPr>
              <w:t>делить характер обсуждаемых вопросов, вооружиться фактами, примерами достойными подражания. Примерные темы: «Пом</w:t>
            </w:r>
            <w:r>
              <w:rPr>
                <w:sz w:val="28"/>
                <w:szCs w:val="28"/>
              </w:rPr>
              <w:t>о</w:t>
            </w:r>
            <w:r>
              <w:rPr>
                <w:sz w:val="28"/>
                <w:szCs w:val="28"/>
              </w:rPr>
              <w:t>гает ли спорт в учебе?», «Место спорта в формировании акти</w:t>
            </w:r>
            <w:r>
              <w:rPr>
                <w:sz w:val="28"/>
                <w:szCs w:val="28"/>
              </w:rPr>
              <w:t>в</w:t>
            </w:r>
            <w:r>
              <w:rPr>
                <w:sz w:val="28"/>
                <w:szCs w:val="28"/>
              </w:rPr>
              <w:t>ной жизненной позиции» и т.д.</w:t>
            </w:r>
          </w:p>
          <w:p w:rsidR="00F51EF8" w:rsidRDefault="00F51EF8" w:rsidP="00623251">
            <w:pPr>
              <w:pStyle w:val="NormalWeb"/>
              <w:numPr>
                <w:ilvl w:val="0"/>
                <w:numId w:val="80"/>
              </w:numPr>
              <w:spacing w:before="0" w:after="0" w:line="276" w:lineRule="auto"/>
              <w:ind w:left="0" w:firstLine="0"/>
              <w:jc w:val="both"/>
              <w:rPr>
                <w:sz w:val="28"/>
                <w:szCs w:val="28"/>
              </w:rPr>
            </w:pPr>
            <w:r>
              <w:rPr>
                <w:sz w:val="28"/>
                <w:szCs w:val="28"/>
              </w:rPr>
              <w:t>Обсуждения</w:t>
            </w:r>
            <w:r>
              <w:rPr>
                <w:color w:val="FF0000"/>
                <w:sz w:val="28"/>
                <w:szCs w:val="28"/>
              </w:rPr>
              <w:t xml:space="preserve"> </w:t>
            </w:r>
            <w:r>
              <w:rPr>
                <w:sz w:val="28"/>
                <w:szCs w:val="28"/>
              </w:rPr>
              <w:t>спортивных кинофильмов, книг о спорте, в процессе которых школьники горячо и заинтересованно высказ</w:t>
            </w:r>
            <w:r>
              <w:rPr>
                <w:sz w:val="28"/>
                <w:szCs w:val="28"/>
              </w:rPr>
              <w:t>ы</w:t>
            </w:r>
            <w:r>
              <w:rPr>
                <w:sz w:val="28"/>
                <w:szCs w:val="28"/>
              </w:rPr>
              <w:t xml:space="preserve">вают свое мнение, защищают и отстаивают свою точку зрения, являются эффективной формой духовно-нравственного </w:t>
            </w:r>
            <w:r>
              <w:rPr>
                <w:sz w:val="28"/>
                <w:szCs w:val="28"/>
              </w:rPr>
              <w:lastRenderedPageBreak/>
              <w:t>развития. Они помогают уточнить необходимые в жизни нравстве</w:t>
            </w:r>
            <w:r>
              <w:rPr>
                <w:sz w:val="28"/>
                <w:szCs w:val="28"/>
              </w:rPr>
              <w:t>н</w:t>
            </w:r>
            <w:r>
              <w:rPr>
                <w:sz w:val="28"/>
                <w:szCs w:val="28"/>
              </w:rPr>
              <w:t xml:space="preserve">ные позиции, обогащают нравственный опыт. </w:t>
            </w:r>
          </w:p>
          <w:p w:rsidR="00F51EF8" w:rsidRDefault="00F51EF8" w:rsidP="00623251">
            <w:pPr>
              <w:pStyle w:val="NormalWeb"/>
              <w:numPr>
                <w:ilvl w:val="0"/>
                <w:numId w:val="80"/>
              </w:numPr>
              <w:spacing w:before="0" w:after="0" w:line="276" w:lineRule="auto"/>
              <w:ind w:left="0" w:firstLine="0"/>
              <w:jc w:val="both"/>
              <w:rPr>
                <w:sz w:val="28"/>
                <w:szCs w:val="28"/>
              </w:rPr>
            </w:pPr>
            <w:r>
              <w:rPr>
                <w:sz w:val="28"/>
                <w:szCs w:val="28"/>
              </w:rPr>
              <w:t>Читательская конференция – интересная форма нравственн</w:t>
            </w:r>
            <w:r>
              <w:rPr>
                <w:sz w:val="28"/>
                <w:szCs w:val="28"/>
              </w:rPr>
              <w:t>о</w:t>
            </w:r>
            <w:r>
              <w:rPr>
                <w:sz w:val="28"/>
                <w:szCs w:val="28"/>
              </w:rPr>
              <w:t>го просвещения старших школьников. Обычно она посвящается общим вопросам нравственности и вопросам этики, например «Спортсмены в литературе и жизни» и т.д.</w:t>
            </w:r>
          </w:p>
          <w:p w:rsidR="00F51EF8" w:rsidRDefault="00F51EF8" w:rsidP="00623251">
            <w:pPr>
              <w:pStyle w:val="NormalWeb"/>
              <w:numPr>
                <w:ilvl w:val="0"/>
                <w:numId w:val="80"/>
              </w:numPr>
              <w:spacing w:before="0" w:after="0" w:line="276" w:lineRule="auto"/>
              <w:ind w:left="0" w:firstLine="0"/>
              <w:jc w:val="both"/>
              <w:rPr>
                <w:sz w:val="28"/>
                <w:szCs w:val="28"/>
              </w:rPr>
            </w:pPr>
            <w:r>
              <w:rPr>
                <w:sz w:val="28"/>
                <w:szCs w:val="28"/>
              </w:rPr>
              <w:t>Встречи с мастерами спорта, выдающимися спортивными деятелями, которые могут интересно и увлекательно рассказать о подготовке и участии в крупных российских и междунаро</w:t>
            </w:r>
            <w:r>
              <w:rPr>
                <w:sz w:val="28"/>
                <w:szCs w:val="28"/>
              </w:rPr>
              <w:t>д</w:t>
            </w:r>
            <w:r>
              <w:rPr>
                <w:sz w:val="28"/>
                <w:szCs w:val="28"/>
              </w:rPr>
              <w:t>ных соревнованиях, об общении с высококвалифицированными зарубежными спортсменами и тренерами, привести интересные примеры и факты, в которых сопоставляются взгляды росси</w:t>
            </w:r>
            <w:r>
              <w:rPr>
                <w:sz w:val="28"/>
                <w:szCs w:val="28"/>
              </w:rPr>
              <w:t>й</w:t>
            </w:r>
            <w:r>
              <w:rPr>
                <w:sz w:val="28"/>
                <w:szCs w:val="28"/>
              </w:rPr>
              <w:t>ских и зарубежных спортсменов на многие стороны жизни, та</w:t>
            </w:r>
            <w:r>
              <w:rPr>
                <w:sz w:val="28"/>
                <w:szCs w:val="28"/>
              </w:rPr>
              <w:t>к</w:t>
            </w:r>
            <w:r>
              <w:rPr>
                <w:sz w:val="28"/>
                <w:szCs w:val="28"/>
              </w:rPr>
              <w:t>же представляют большой интерес для школьников.</w:t>
            </w:r>
          </w:p>
          <w:p w:rsidR="00F51EF8" w:rsidRPr="00221E77" w:rsidRDefault="00F51EF8" w:rsidP="00623251">
            <w:pPr>
              <w:pStyle w:val="NormalWeb"/>
              <w:spacing w:before="0" w:after="0" w:line="276" w:lineRule="auto"/>
              <w:jc w:val="both"/>
              <w:rPr>
                <w:sz w:val="28"/>
                <w:szCs w:val="28"/>
              </w:rPr>
            </w:pPr>
            <w:r w:rsidRPr="00221E77">
              <w:rPr>
                <w:b/>
                <w:bCs/>
                <w:sz w:val="28"/>
                <w:szCs w:val="28"/>
              </w:rPr>
              <w:t>Вывод.</w:t>
            </w:r>
            <w:r w:rsidRPr="00221E77">
              <w:rPr>
                <w:sz w:val="28"/>
                <w:szCs w:val="28"/>
              </w:rPr>
              <w:t xml:space="preserve"> Средствами физической культуры и спорта необходимо решать следующие основные задачи духовно-нравственного ра</w:t>
            </w:r>
            <w:r w:rsidRPr="00221E77">
              <w:rPr>
                <w:sz w:val="28"/>
                <w:szCs w:val="28"/>
              </w:rPr>
              <w:t>з</w:t>
            </w:r>
            <w:r w:rsidRPr="00221E77">
              <w:rPr>
                <w:sz w:val="28"/>
                <w:szCs w:val="28"/>
              </w:rPr>
              <w:t>вития личности:</w:t>
            </w:r>
          </w:p>
          <w:p w:rsidR="00F51EF8" w:rsidRDefault="00F51EF8" w:rsidP="00623251">
            <w:pPr>
              <w:widowControl w:val="0"/>
              <w:numPr>
                <w:ilvl w:val="0"/>
                <w:numId w:val="91"/>
              </w:numPr>
              <w:spacing w:line="276" w:lineRule="auto"/>
              <w:ind w:left="0" w:firstLine="0"/>
              <w:jc w:val="both"/>
              <w:rPr>
                <w:sz w:val="28"/>
                <w:szCs w:val="28"/>
              </w:rPr>
            </w:pPr>
            <w:r>
              <w:rPr>
                <w:sz w:val="28"/>
                <w:szCs w:val="28"/>
              </w:rPr>
              <w:t>воспитание преданности и любви к Родине;</w:t>
            </w:r>
          </w:p>
          <w:p w:rsidR="00F51EF8" w:rsidRDefault="00F51EF8" w:rsidP="00623251">
            <w:pPr>
              <w:widowControl w:val="0"/>
              <w:numPr>
                <w:ilvl w:val="0"/>
                <w:numId w:val="91"/>
              </w:numPr>
              <w:spacing w:line="276" w:lineRule="auto"/>
              <w:ind w:left="0" w:firstLine="0"/>
              <w:jc w:val="both"/>
              <w:rPr>
                <w:sz w:val="28"/>
                <w:szCs w:val="28"/>
              </w:rPr>
            </w:pPr>
            <w:r>
              <w:rPr>
                <w:sz w:val="28"/>
                <w:szCs w:val="28"/>
              </w:rPr>
              <w:t>воспитание в духе дружбы и братства всех народов мира непримиримости к национальной и расовой дискриминации;</w:t>
            </w:r>
          </w:p>
          <w:p w:rsidR="00F51EF8" w:rsidRDefault="00F51EF8" w:rsidP="00623251">
            <w:pPr>
              <w:widowControl w:val="0"/>
              <w:numPr>
                <w:ilvl w:val="0"/>
                <w:numId w:val="91"/>
              </w:numPr>
              <w:spacing w:line="276" w:lineRule="auto"/>
              <w:ind w:left="0" w:firstLine="0"/>
              <w:jc w:val="both"/>
              <w:rPr>
                <w:sz w:val="28"/>
                <w:szCs w:val="28"/>
                <w:lang w:val="en-US"/>
              </w:rPr>
            </w:pPr>
            <w:r>
              <w:rPr>
                <w:sz w:val="28"/>
                <w:szCs w:val="28"/>
                <w:lang w:val="en-US"/>
              </w:rPr>
              <w:t>воспитание общественной активности;</w:t>
            </w:r>
          </w:p>
          <w:p w:rsidR="00F51EF8" w:rsidRDefault="00F51EF8" w:rsidP="00623251">
            <w:pPr>
              <w:widowControl w:val="0"/>
              <w:numPr>
                <w:ilvl w:val="0"/>
                <w:numId w:val="91"/>
              </w:numPr>
              <w:spacing w:line="276" w:lineRule="auto"/>
              <w:ind w:left="0" w:firstLine="0"/>
              <w:jc w:val="both"/>
              <w:rPr>
                <w:sz w:val="28"/>
                <w:szCs w:val="28"/>
              </w:rPr>
            </w:pPr>
            <w:r>
              <w:rPr>
                <w:sz w:val="28"/>
                <w:szCs w:val="28"/>
              </w:rPr>
              <w:t>воспитание коллективизма и товарищеской взаимопомощи;</w:t>
            </w:r>
          </w:p>
          <w:p w:rsidR="00F51EF8" w:rsidRDefault="00F51EF8" w:rsidP="00623251">
            <w:pPr>
              <w:widowControl w:val="0"/>
              <w:numPr>
                <w:ilvl w:val="0"/>
                <w:numId w:val="91"/>
              </w:numPr>
              <w:spacing w:line="276" w:lineRule="auto"/>
              <w:ind w:left="0" w:firstLine="0"/>
              <w:jc w:val="both"/>
              <w:rPr>
                <w:sz w:val="28"/>
                <w:szCs w:val="28"/>
              </w:rPr>
            </w:pPr>
            <w:r>
              <w:rPr>
                <w:sz w:val="28"/>
                <w:szCs w:val="28"/>
              </w:rPr>
              <w:t>воспитание непримиримости к несправедливости, нечестн</w:t>
            </w:r>
            <w:r>
              <w:rPr>
                <w:sz w:val="28"/>
                <w:szCs w:val="28"/>
              </w:rPr>
              <w:t>о</w:t>
            </w:r>
            <w:r>
              <w:rPr>
                <w:sz w:val="28"/>
                <w:szCs w:val="28"/>
              </w:rPr>
              <w:t>сти;</w:t>
            </w:r>
          </w:p>
          <w:p w:rsidR="00F51EF8" w:rsidRDefault="00F51EF8" w:rsidP="00623251">
            <w:pPr>
              <w:widowControl w:val="0"/>
              <w:numPr>
                <w:ilvl w:val="0"/>
                <w:numId w:val="91"/>
              </w:numPr>
              <w:spacing w:line="276" w:lineRule="auto"/>
              <w:ind w:left="0" w:firstLine="0"/>
              <w:jc w:val="both"/>
              <w:rPr>
                <w:sz w:val="28"/>
                <w:szCs w:val="28"/>
              </w:rPr>
            </w:pPr>
            <w:r>
              <w:rPr>
                <w:sz w:val="28"/>
                <w:szCs w:val="28"/>
              </w:rPr>
              <w:t>воспитание уважения к женщине, к старшим;</w:t>
            </w:r>
          </w:p>
          <w:p w:rsidR="00F51EF8" w:rsidRDefault="00F51EF8" w:rsidP="00623251">
            <w:pPr>
              <w:widowControl w:val="0"/>
              <w:numPr>
                <w:ilvl w:val="0"/>
                <w:numId w:val="91"/>
              </w:numPr>
              <w:spacing w:line="276" w:lineRule="auto"/>
              <w:ind w:left="0" w:firstLine="0"/>
              <w:jc w:val="both"/>
              <w:rPr>
                <w:sz w:val="28"/>
                <w:szCs w:val="28"/>
              </w:rPr>
            </w:pPr>
            <w:r>
              <w:rPr>
                <w:sz w:val="28"/>
                <w:szCs w:val="28"/>
              </w:rPr>
              <w:t>формирование потребности в систематических занятиях физическими упражнениями и спортом в целях повышения работоспособности, дисциплинированности, подготовки к предст</w:t>
            </w:r>
            <w:r>
              <w:rPr>
                <w:sz w:val="28"/>
                <w:szCs w:val="28"/>
              </w:rPr>
              <w:t>о</w:t>
            </w:r>
            <w:r>
              <w:rPr>
                <w:sz w:val="28"/>
                <w:szCs w:val="28"/>
              </w:rPr>
              <w:t>ящей трудовой и общественной деятельности;</w:t>
            </w:r>
          </w:p>
          <w:p w:rsidR="00F51EF8" w:rsidRDefault="00F51EF8" w:rsidP="00623251">
            <w:pPr>
              <w:widowControl w:val="0"/>
              <w:numPr>
                <w:ilvl w:val="0"/>
                <w:numId w:val="91"/>
              </w:numPr>
              <w:spacing w:line="276" w:lineRule="auto"/>
              <w:ind w:left="0" w:firstLine="0"/>
              <w:jc w:val="both"/>
              <w:rPr>
                <w:sz w:val="28"/>
                <w:szCs w:val="28"/>
              </w:rPr>
            </w:pPr>
            <w:r>
              <w:rPr>
                <w:sz w:val="28"/>
                <w:szCs w:val="28"/>
              </w:rPr>
              <w:t>воспитание навыков пропаганды физической культуры и спорта как важнейших средств физического и духовного сове</w:t>
            </w:r>
            <w:r>
              <w:rPr>
                <w:sz w:val="28"/>
                <w:szCs w:val="28"/>
              </w:rPr>
              <w:t>р</w:t>
            </w:r>
            <w:r>
              <w:rPr>
                <w:sz w:val="28"/>
                <w:szCs w:val="28"/>
              </w:rPr>
              <w:t>шенствования человека;</w:t>
            </w:r>
          </w:p>
          <w:p w:rsidR="00F51EF8" w:rsidRDefault="00F51EF8" w:rsidP="00623251">
            <w:pPr>
              <w:jc w:val="both"/>
              <w:rPr>
                <w:sz w:val="28"/>
                <w:szCs w:val="28"/>
              </w:rPr>
            </w:pPr>
            <w:r>
              <w:rPr>
                <w:sz w:val="28"/>
                <w:szCs w:val="28"/>
              </w:rPr>
              <w:t>повышение уровня своего физического развития, физического с</w:t>
            </w:r>
            <w:r>
              <w:rPr>
                <w:sz w:val="28"/>
                <w:szCs w:val="28"/>
              </w:rPr>
              <w:t>о</w:t>
            </w:r>
            <w:r>
              <w:rPr>
                <w:sz w:val="28"/>
                <w:szCs w:val="28"/>
              </w:rPr>
              <w:t>вершенствования, физической подготовленности.</w:t>
            </w:r>
          </w:p>
        </w:tc>
      </w:tr>
    </w:tbl>
    <w:p w:rsidR="00F51EF8" w:rsidRDefault="00F51EF8" w:rsidP="00F51EF8">
      <w:pPr>
        <w:shd w:val="clear" w:color="auto" w:fill="FFFFFF"/>
        <w:jc w:val="both"/>
        <w:rPr>
          <w:color w:val="000000"/>
          <w:sz w:val="28"/>
          <w:szCs w:val="28"/>
        </w:rPr>
      </w:pPr>
    </w:p>
    <w:p w:rsidR="00F51EF8" w:rsidRPr="00425C7A" w:rsidRDefault="00F51EF8" w:rsidP="00F51EF8">
      <w:pPr>
        <w:shd w:val="clear" w:color="auto" w:fill="FFFFFF"/>
        <w:jc w:val="both"/>
        <w:rPr>
          <w:color w:val="000000"/>
          <w:sz w:val="28"/>
          <w:szCs w:val="28"/>
        </w:rPr>
      </w:pPr>
    </w:p>
    <w:p w:rsidR="00F51EF8" w:rsidRPr="00460B9B" w:rsidRDefault="00F51EF8" w:rsidP="00F51EF8">
      <w:pPr>
        <w:shd w:val="clear" w:color="auto" w:fill="FFFFFF"/>
        <w:jc w:val="both"/>
        <w:rPr>
          <w:b/>
          <w:color w:val="000000"/>
          <w:sz w:val="28"/>
          <w:szCs w:val="28"/>
          <w:u w:val="single"/>
        </w:rPr>
      </w:pPr>
      <w:r>
        <w:rPr>
          <w:b/>
          <w:color w:val="000000"/>
          <w:sz w:val="28"/>
          <w:szCs w:val="28"/>
          <w:u w:val="single"/>
        </w:rPr>
        <w:t>2.3.</w:t>
      </w:r>
      <w:r w:rsidRPr="00460B9B">
        <w:rPr>
          <w:b/>
          <w:color w:val="000000"/>
          <w:sz w:val="28"/>
          <w:szCs w:val="28"/>
          <w:u w:val="single"/>
        </w:rPr>
        <w:t xml:space="preserve">6. Совместная деятельность школы, семьи и общественности </w:t>
      </w:r>
    </w:p>
    <w:p w:rsidR="00F51EF8" w:rsidRPr="00425C7A" w:rsidRDefault="00F51EF8" w:rsidP="00F51EF8">
      <w:pPr>
        <w:shd w:val="clear" w:color="auto" w:fill="FFFFFF"/>
        <w:jc w:val="both"/>
        <w:rPr>
          <w:b/>
          <w:bCs/>
          <w:sz w:val="28"/>
          <w:szCs w:val="28"/>
        </w:rPr>
      </w:pPr>
    </w:p>
    <w:p w:rsidR="00F51EF8" w:rsidRPr="00425C7A" w:rsidRDefault="00F51EF8" w:rsidP="00F51EF8">
      <w:pPr>
        <w:shd w:val="clear" w:color="auto" w:fill="FFFFFF"/>
        <w:jc w:val="both"/>
        <w:rPr>
          <w:sz w:val="28"/>
          <w:szCs w:val="28"/>
        </w:rPr>
      </w:pPr>
      <w:r>
        <w:rPr>
          <w:b/>
          <w:bCs/>
          <w:sz w:val="28"/>
          <w:szCs w:val="28"/>
        </w:rPr>
        <w:t>Совместная деятельность школы</w:t>
      </w:r>
      <w:r w:rsidRPr="00425C7A">
        <w:rPr>
          <w:b/>
          <w:bCs/>
          <w:sz w:val="28"/>
          <w:szCs w:val="28"/>
        </w:rPr>
        <w:t xml:space="preserve"> и семьи.</w:t>
      </w:r>
    </w:p>
    <w:p w:rsidR="00F51EF8" w:rsidRPr="00425C7A" w:rsidRDefault="00F51EF8" w:rsidP="00F51EF8">
      <w:pPr>
        <w:shd w:val="clear" w:color="auto" w:fill="FFFFFF"/>
        <w:ind w:firstLine="567"/>
        <w:jc w:val="both"/>
        <w:rPr>
          <w:sz w:val="28"/>
          <w:szCs w:val="28"/>
        </w:rPr>
      </w:pPr>
      <w:r w:rsidRPr="00425C7A">
        <w:rPr>
          <w:sz w:val="28"/>
          <w:szCs w:val="28"/>
        </w:rPr>
        <w:lastRenderedPageBreak/>
        <w:t>Духовно-нравственное развитие и воспитание обучающихся на ступени основного общего образования осуществляются не только образовательным учреждением, но и семьей. Взаимодействие образовательного учреждения и семьи имеет решающее значение для организации нравственного уклада жизни обучающегося.</w:t>
      </w:r>
    </w:p>
    <w:p w:rsidR="00F51EF8" w:rsidRPr="00425C7A" w:rsidRDefault="00F51EF8" w:rsidP="00F51EF8">
      <w:pPr>
        <w:shd w:val="clear" w:color="auto" w:fill="FFFFFF"/>
        <w:ind w:firstLine="567"/>
        <w:jc w:val="both"/>
        <w:rPr>
          <w:sz w:val="28"/>
          <w:szCs w:val="28"/>
        </w:rPr>
      </w:pPr>
      <w:r w:rsidRPr="00425C7A">
        <w:rPr>
          <w:sz w:val="28"/>
          <w:szCs w:val="28"/>
        </w:rPr>
        <w:t>Основные формы взаимодействия школы и семьи по направлениям (модулям):</w:t>
      </w:r>
    </w:p>
    <w:p w:rsidR="00F51EF8" w:rsidRPr="00425C7A" w:rsidRDefault="00F51EF8" w:rsidP="00F51EF8">
      <w:pPr>
        <w:shd w:val="clear" w:color="auto" w:fill="FFFFFF"/>
        <w:jc w:val="both"/>
        <w:rPr>
          <w:sz w:val="28"/>
          <w:szCs w:val="28"/>
        </w:rPr>
      </w:pPr>
      <w:r w:rsidRPr="00425C7A">
        <w:rPr>
          <w:b/>
          <w:bCs/>
          <w:sz w:val="28"/>
          <w:szCs w:val="28"/>
        </w:rPr>
        <w:t>1. Модуль «Я – гражданин»</w:t>
      </w:r>
    </w:p>
    <w:p w:rsidR="00F51EF8" w:rsidRPr="00425C7A" w:rsidRDefault="00F51EF8" w:rsidP="00F51EF8">
      <w:pPr>
        <w:numPr>
          <w:ilvl w:val="0"/>
          <w:numId w:val="63"/>
        </w:numPr>
        <w:shd w:val="clear" w:color="auto" w:fill="FFFFFF"/>
        <w:autoSpaceDE w:val="0"/>
        <w:autoSpaceDN w:val="0"/>
        <w:adjustRightInd w:val="0"/>
        <w:jc w:val="both"/>
        <w:rPr>
          <w:sz w:val="28"/>
          <w:szCs w:val="28"/>
        </w:rPr>
      </w:pPr>
      <w:r w:rsidRPr="00425C7A">
        <w:rPr>
          <w:sz w:val="28"/>
          <w:szCs w:val="28"/>
        </w:rPr>
        <w:t>ор</w:t>
      </w:r>
      <w:r>
        <w:rPr>
          <w:sz w:val="28"/>
          <w:szCs w:val="28"/>
        </w:rPr>
        <w:t xml:space="preserve">ганизация встреч учащихся  школы </w:t>
      </w:r>
      <w:r w:rsidRPr="00425C7A">
        <w:rPr>
          <w:sz w:val="28"/>
          <w:szCs w:val="28"/>
        </w:rPr>
        <w:t>с родителями-военнослужащими;</w:t>
      </w:r>
    </w:p>
    <w:p w:rsidR="00F51EF8" w:rsidRPr="00425C7A" w:rsidRDefault="00F51EF8" w:rsidP="00F51EF8">
      <w:pPr>
        <w:numPr>
          <w:ilvl w:val="0"/>
          <w:numId w:val="63"/>
        </w:numPr>
        <w:shd w:val="clear" w:color="auto" w:fill="FFFFFF"/>
        <w:autoSpaceDE w:val="0"/>
        <w:autoSpaceDN w:val="0"/>
        <w:adjustRightInd w:val="0"/>
        <w:jc w:val="both"/>
        <w:rPr>
          <w:sz w:val="28"/>
          <w:szCs w:val="28"/>
        </w:rPr>
      </w:pPr>
      <w:r w:rsidRPr="00425C7A">
        <w:rPr>
          <w:sz w:val="28"/>
          <w:szCs w:val="28"/>
        </w:rPr>
        <w:t>посещение семей, в которых есть (или были) ветераны войны;</w:t>
      </w:r>
    </w:p>
    <w:p w:rsidR="00F51EF8" w:rsidRPr="00425C7A" w:rsidRDefault="00F51EF8" w:rsidP="00F51EF8">
      <w:pPr>
        <w:numPr>
          <w:ilvl w:val="0"/>
          <w:numId w:val="63"/>
        </w:numPr>
        <w:shd w:val="clear" w:color="auto" w:fill="FFFFFF"/>
        <w:autoSpaceDE w:val="0"/>
        <w:autoSpaceDN w:val="0"/>
        <w:adjustRightInd w:val="0"/>
        <w:jc w:val="both"/>
        <w:rPr>
          <w:sz w:val="28"/>
          <w:szCs w:val="28"/>
        </w:rPr>
      </w:pPr>
      <w:r w:rsidRPr="00425C7A">
        <w:rPr>
          <w:sz w:val="28"/>
          <w:szCs w:val="28"/>
        </w:rPr>
        <w:t>привлечение родителей к подготовке и проведению праздников, мероприятий;</w:t>
      </w:r>
    </w:p>
    <w:p w:rsidR="00F51EF8" w:rsidRPr="00425C7A" w:rsidRDefault="00F51EF8" w:rsidP="00F51EF8">
      <w:pPr>
        <w:numPr>
          <w:ilvl w:val="0"/>
          <w:numId w:val="63"/>
        </w:numPr>
        <w:shd w:val="clear" w:color="auto" w:fill="FFFFFF"/>
        <w:autoSpaceDE w:val="0"/>
        <w:autoSpaceDN w:val="0"/>
        <w:adjustRightInd w:val="0"/>
        <w:jc w:val="both"/>
        <w:rPr>
          <w:sz w:val="28"/>
          <w:szCs w:val="28"/>
        </w:rPr>
      </w:pPr>
      <w:r w:rsidRPr="00425C7A">
        <w:rPr>
          <w:sz w:val="28"/>
          <w:szCs w:val="28"/>
        </w:rPr>
        <w:t>изучение семейных традиций;</w:t>
      </w:r>
    </w:p>
    <w:p w:rsidR="00F51EF8" w:rsidRPr="00425C7A" w:rsidRDefault="00F51EF8" w:rsidP="00F51EF8">
      <w:pPr>
        <w:numPr>
          <w:ilvl w:val="0"/>
          <w:numId w:val="63"/>
        </w:numPr>
        <w:shd w:val="clear" w:color="auto" w:fill="FFFFFF"/>
        <w:autoSpaceDE w:val="0"/>
        <w:autoSpaceDN w:val="0"/>
        <w:adjustRightInd w:val="0"/>
        <w:jc w:val="both"/>
        <w:rPr>
          <w:sz w:val="28"/>
          <w:szCs w:val="28"/>
        </w:rPr>
      </w:pPr>
      <w:r w:rsidRPr="00425C7A">
        <w:rPr>
          <w:sz w:val="28"/>
          <w:szCs w:val="28"/>
        </w:rPr>
        <w:t>организация и проведение семейных встреч, конкурсов и викторин;</w:t>
      </w:r>
    </w:p>
    <w:p w:rsidR="00F51EF8" w:rsidRPr="00425C7A" w:rsidRDefault="00F51EF8" w:rsidP="00F51EF8">
      <w:pPr>
        <w:numPr>
          <w:ilvl w:val="0"/>
          <w:numId w:val="63"/>
        </w:numPr>
        <w:shd w:val="clear" w:color="auto" w:fill="FFFFFF"/>
        <w:autoSpaceDE w:val="0"/>
        <w:autoSpaceDN w:val="0"/>
        <w:adjustRightInd w:val="0"/>
        <w:jc w:val="both"/>
        <w:rPr>
          <w:sz w:val="28"/>
          <w:szCs w:val="28"/>
        </w:rPr>
      </w:pPr>
      <w:r w:rsidRPr="00425C7A">
        <w:rPr>
          <w:sz w:val="28"/>
          <w:szCs w:val="28"/>
        </w:rPr>
        <w:t>организация совместных экскурсий в музеи;</w:t>
      </w:r>
    </w:p>
    <w:p w:rsidR="00F51EF8" w:rsidRPr="00425C7A" w:rsidRDefault="00F51EF8" w:rsidP="00F51EF8">
      <w:pPr>
        <w:numPr>
          <w:ilvl w:val="0"/>
          <w:numId w:val="63"/>
        </w:numPr>
        <w:shd w:val="clear" w:color="auto" w:fill="FFFFFF"/>
        <w:autoSpaceDE w:val="0"/>
        <w:autoSpaceDN w:val="0"/>
        <w:adjustRightInd w:val="0"/>
        <w:jc w:val="both"/>
        <w:rPr>
          <w:sz w:val="28"/>
          <w:szCs w:val="28"/>
        </w:rPr>
      </w:pPr>
      <w:r w:rsidRPr="00425C7A">
        <w:rPr>
          <w:sz w:val="28"/>
          <w:szCs w:val="28"/>
        </w:rPr>
        <w:t>совместные проекты.</w:t>
      </w:r>
    </w:p>
    <w:p w:rsidR="00F51EF8" w:rsidRPr="00425C7A" w:rsidRDefault="00F51EF8" w:rsidP="00F51EF8">
      <w:pPr>
        <w:shd w:val="clear" w:color="auto" w:fill="FFFFFF"/>
        <w:jc w:val="both"/>
        <w:rPr>
          <w:sz w:val="28"/>
          <w:szCs w:val="28"/>
        </w:rPr>
      </w:pPr>
      <w:r w:rsidRPr="00425C7A">
        <w:rPr>
          <w:b/>
          <w:bCs/>
          <w:sz w:val="28"/>
          <w:szCs w:val="28"/>
        </w:rPr>
        <w:t>2. Модуль «Я – человек»</w:t>
      </w:r>
    </w:p>
    <w:p w:rsidR="00F51EF8" w:rsidRPr="00425C7A" w:rsidRDefault="00F51EF8" w:rsidP="00F51EF8">
      <w:pPr>
        <w:numPr>
          <w:ilvl w:val="0"/>
          <w:numId w:val="64"/>
        </w:numPr>
        <w:shd w:val="clear" w:color="auto" w:fill="FFFFFF"/>
        <w:autoSpaceDE w:val="0"/>
        <w:autoSpaceDN w:val="0"/>
        <w:adjustRightInd w:val="0"/>
        <w:jc w:val="both"/>
        <w:rPr>
          <w:sz w:val="28"/>
          <w:szCs w:val="28"/>
        </w:rPr>
      </w:pPr>
      <w:r w:rsidRPr="00425C7A">
        <w:rPr>
          <w:sz w:val="28"/>
          <w:szCs w:val="28"/>
        </w:rPr>
        <w:t>оформление информационных стендов;</w:t>
      </w:r>
    </w:p>
    <w:p w:rsidR="00F51EF8" w:rsidRPr="00425C7A" w:rsidRDefault="00F51EF8" w:rsidP="00F51EF8">
      <w:pPr>
        <w:numPr>
          <w:ilvl w:val="0"/>
          <w:numId w:val="64"/>
        </w:numPr>
        <w:shd w:val="clear" w:color="auto" w:fill="FFFFFF"/>
        <w:autoSpaceDE w:val="0"/>
        <w:autoSpaceDN w:val="0"/>
        <w:adjustRightInd w:val="0"/>
        <w:jc w:val="both"/>
        <w:rPr>
          <w:sz w:val="28"/>
          <w:szCs w:val="28"/>
        </w:rPr>
      </w:pPr>
      <w:r>
        <w:rPr>
          <w:sz w:val="28"/>
          <w:szCs w:val="28"/>
        </w:rPr>
        <w:t>тематические общешкольные</w:t>
      </w:r>
      <w:r w:rsidRPr="00425C7A">
        <w:rPr>
          <w:sz w:val="28"/>
          <w:szCs w:val="28"/>
        </w:rPr>
        <w:t xml:space="preserve"> родительские собрания;</w:t>
      </w:r>
    </w:p>
    <w:p w:rsidR="00F51EF8" w:rsidRPr="00425C7A" w:rsidRDefault="00F51EF8" w:rsidP="00F51EF8">
      <w:pPr>
        <w:numPr>
          <w:ilvl w:val="0"/>
          <w:numId w:val="64"/>
        </w:numPr>
        <w:shd w:val="clear" w:color="auto" w:fill="FFFFFF"/>
        <w:autoSpaceDE w:val="0"/>
        <w:autoSpaceDN w:val="0"/>
        <w:adjustRightInd w:val="0"/>
        <w:jc w:val="both"/>
        <w:rPr>
          <w:sz w:val="28"/>
          <w:szCs w:val="28"/>
        </w:rPr>
      </w:pPr>
      <w:r w:rsidRPr="00425C7A">
        <w:rPr>
          <w:sz w:val="28"/>
          <w:szCs w:val="28"/>
        </w:rPr>
        <w:t>участие родителей в работ</w:t>
      </w:r>
      <w:r>
        <w:rPr>
          <w:sz w:val="28"/>
          <w:szCs w:val="28"/>
        </w:rPr>
        <w:t>е управляющего совета, родительского комитета</w:t>
      </w:r>
      <w:r w:rsidRPr="00425C7A">
        <w:rPr>
          <w:sz w:val="28"/>
          <w:szCs w:val="28"/>
        </w:rPr>
        <w:t>;</w:t>
      </w:r>
    </w:p>
    <w:p w:rsidR="00F51EF8" w:rsidRPr="00425C7A" w:rsidRDefault="00F51EF8" w:rsidP="00F51EF8">
      <w:pPr>
        <w:numPr>
          <w:ilvl w:val="0"/>
          <w:numId w:val="64"/>
        </w:numPr>
        <w:shd w:val="clear" w:color="auto" w:fill="FFFFFF"/>
        <w:autoSpaceDE w:val="0"/>
        <w:autoSpaceDN w:val="0"/>
        <w:adjustRightInd w:val="0"/>
        <w:jc w:val="both"/>
        <w:rPr>
          <w:sz w:val="28"/>
          <w:szCs w:val="28"/>
        </w:rPr>
      </w:pPr>
      <w:r w:rsidRPr="00425C7A">
        <w:rPr>
          <w:sz w:val="28"/>
          <w:szCs w:val="28"/>
        </w:rPr>
        <w:t>организация субботников по благоустройству территории;</w:t>
      </w:r>
    </w:p>
    <w:p w:rsidR="00F51EF8" w:rsidRPr="00425C7A" w:rsidRDefault="00F51EF8" w:rsidP="00F51EF8">
      <w:pPr>
        <w:numPr>
          <w:ilvl w:val="0"/>
          <w:numId w:val="64"/>
        </w:numPr>
        <w:shd w:val="clear" w:color="auto" w:fill="FFFFFF"/>
        <w:autoSpaceDE w:val="0"/>
        <w:autoSpaceDN w:val="0"/>
        <w:adjustRightInd w:val="0"/>
        <w:jc w:val="both"/>
        <w:rPr>
          <w:sz w:val="28"/>
          <w:szCs w:val="28"/>
        </w:rPr>
      </w:pPr>
      <w:r w:rsidRPr="00425C7A">
        <w:rPr>
          <w:sz w:val="28"/>
          <w:szCs w:val="28"/>
        </w:rPr>
        <w:t>организация и проведение совместных праздников, экскурсионных походов, посещение театров, музеев:</w:t>
      </w:r>
    </w:p>
    <w:p w:rsidR="00F51EF8" w:rsidRPr="00425C7A" w:rsidRDefault="00F51EF8" w:rsidP="00F51EF8">
      <w:pPr>
        <w:shd w:val="clear" w:color="auto" w:fill="FFFFFF"/>
        <w:ind w:left="720"/>
        <w:jc w:val="both"/>
        <w:rPr>
          <w:sz w:val="28"/>
          <w:szCs w:val="28"/>
        </w:rPr>
      </w:pPr>
      <w:r w:rsidRPr="00425C7A">
        <w:rPr>
          <w:sz w:val="28"/>
          <w:szCs w:val="28"/>
        </w:rPr>
        <w:t>- День Учителя;</w:t>
      </w:r>
    </w:p>
    <w:p w:rsidR="00F51EF8" w:rsidRPr="00425C7A" w:rsidRDefault="00F51EF8" w:rsidP="00F51EF8">
      <w:pPr>
        <w:shd w:val="clear" w:color="auto" w:fill="FFFFFF"/>
        <w:ind w:left="720"/>
        <w:jc w:val="both"/>
        <w:rPr>
          <w:sz w:val="28"/>
          <w:szCs w:val="28"/>
        </w:rPr>
      </w:pPr>
      <w:r w:rsidRPr="00425C7A">
        <w:rPr>
          <w:sz w:val="28"/>
          <w:szCs w:val="28"/>
        </w:rPr>
        <w:t>- День матери;</w:t>
      </w:r>
    </w:p>
    <w:p w:rsidR="00F51EF8" w:rsidRPr="00425C7A" w:rsidRDefault="00F51EF8" w:rsidP="00F51EF8">
      <w:pPr>
        <w:shd w:val="clear" w:color="auto" w:fill="FFFFFF"/>
        <w:ind w:left="720"/>
        <w:jc w:val="both"/>
        <w:rPr>
          <w:sz w:val="28"/>
          <w:szCs w:val="28"/>
        </w:rPr>
      </w:pPr>
      <w:r w:rsidRPr="00425C7A">
        <w:rPr>
          <w:sz w:val="28"/>
          <w:szCs w:val="28"/>
        </w:rPr>
        <w:t>- «Масленица»;</w:t>
      </w:r>
    </w:p>
    <w:p w:rsidR="00F51EF8" w:rsidRPr="00425C7A" w:rsidRDefault="00F51EF8" w:rsidP="00F51EF8">
      <w:pPr>
        <w:numPr>
          <w:ilvl w:val="0"/>
          <w:numId w:val="64"/>
        </w:numPr>
        <w:shd w:val="clear" w:color="auto" w:fill="FFFFFF"/>
        <w:autoSpaceDE w:val="0"/>
        <w:autoSpaceDN w:val="0"/>
        <w:adjustRightInd w:val="0"/>
        <w:jc w:val="both"/>
        <w:rPr>
          <w:sz w:val="28"/>
          <w:szCs w:val="28"/>
        </w:rPr>
      </w:pPr>
      <w:r w:rsidRPr="00425C7A">
        <w:rPr>
          <w:sz w:val="28"/>
          <w:szCs w:val="28"/>
        </w:rPr>
        <w:t>участие родителей в конку</w:t>
      </w:r>
      <w:r>
        <w:rPr>
          <w:sz w:val="28"/>
          <w:szCs w:val="28"/>
        </w:rPr>
        <w:t>рсах, акциях, проводимых в школе;</w:t>
      </w:r>
    </w:p>
    <w:p w:rsidR="00F51EF8" w:rsidRPr="00425C7A" w:rsidRDefault="00F51EF8" w:rsidP="00F51EF8">
      <w:pPr>
        <w:numPr>
          <w:ilvl w:val="0"/>
          <w:numId w:val="64"/>
        </w:numPr>
        <w:shd w:val="clear" w:color="auto" w:fill="FFFFFF"/>
        <w:autoSpaceDE w:val="0"/>
        <w:autoSpaceDN w:val="0"/>
        <w:adjustRightInd w:val="0"/>
        <w:jc w:val="both"/>
        <w:rPr>
          <w:sz w:val="28"/>
          <w:szCs w:val="28"/>
        </w:rPr>
      </w:pPr>
      <w:r w:rsidRPr="00425C7A">
        <w:rPr>
          <w:sz w:val="28"/>
          <w:szCs w:val="28"/>
        </w:rPr>
        <w:t>индивидуальные консультации (психологическая, логопедическая, педагогическая и медицинская помощь);</w:t>
      </w:r>
    </w:p>
    <w:p w:rsidR="00F51EF8" w:rsidRPr="00425C7A" w:rsidRDefault="00F51EF8" w:rsidP="00F51EF8">
      <w:pPr>
        <w:numPr>
          <w:ilvl w:val="0"/>
          <w:numId w:val="64"/>
        </w:numPr>
        <w:shd w:val="clear" w:color="auto" w:fill="FFFFFF"/>
        <w:autoSpaceDE w:val="0"/>
        <w:autoSpaceDN w:val="0"/>
        <w:adjustRightInd w:val="0"/>
        <w:jc w:val="both"/>
        <w:rPr>
          <w:sz w:val="28"/>
          <w:szCs w:val="28"/>
        </w:rPr>
      </w:pPr>
      <w:r w:rsidRPr="00425C7A">
        <w:rPr>
          <w:sz w:val="28"/>
          <w:szCs w:val="28"/>
        </w:rPr>
        <w:t>изучение мотивов и потребностей родителей.</w:t>
      </w:r>
    </w:p>
    <w:p w:rsidR="00F51EF8" w:rsidRPr="00425C7A" w:rsidRDefault="00F51EF8" w:rsidP="00F51EF8">
      <w:pPr>
        <w:shd w:val="clear" w:color="auto" w:fill="FFFFFF"/>
        <w:jc w:val="both"/>
        <w:rPr>
          <w:sz w:val="28"/>
          <w:szCs w:val="28"/>
        </w:rPr>
      </w:pPr>
      <w:r w:rsidRPr="00425C7A">
        <w:rPr>
          <w:b/>
          <w:bCs/>
          <w:sz w:val="28"/>
          <w:szCs w:val="28"/>
        </w:rPr>
        <w:t>3. Модуль «Я и труд»</w:t>
      </w:r>
    </w:p>
    <w:p w:rsidR="00F51EF8" w:rsidRPr="00425C7A" w:rsidRDefault="00F51EF8" w:rsidP="00F51EF8">
      <w:pPr>
        <w:numPr>
          <w:ilvl w:val="0"/>
          <w:numId w:val="65"/>
        </w:numPr>
        <w:shd w:val="clear" w:color="auto" w:fill="FFFFFF"/>
        <w:autoSpaceDE w:val="0"/>
        <w:autoSpaceDN w:val="0"/>
        <w:adjustRightInd w:val="0"/>
        <w:jc w:val="both"/>
        <w:rPr>
          <w:sz w:val="28"/>
          <w:szCs w:val="28"/>
        </w:rPr>
      </w:pPr>
      <w:r w:rsidRPr="00425C7A">
        <w:rPr>
          <w:sz w:val="28"/>
          <w:szCs w:val="28"/>
        </w:rPr>
        <w:t>участие родителей в ярмарках;</w:t>
      </w:r>
    </w:p>
    <w:p w:rsidR="00F51EF8" w:rsidRPr="00425C7A" w:rsidRDefault="00F51EF8" w:rsidP="00F51EF8">
      <w:pPr>
        <w:numPr>
          <w:ilvl w:val="0"/>
          <w:numId w:val="65"/>
        </w:numPr>
        <w:shd w:val="clear" w:color="auto" w:fill="FFFFFF"/>
        <w:autoSpaceDE w:val="0"/>
        <w:autoSpaceDN w:val="0"/>
        <w:adjustRightInd w:val="0"/>
        <w:jc w:val="both"/>
        <w:rPr>
          <w:sz w:val="28"/>
          <w:szCs w:val="28"/>
        </w:rPr>
      </w:pPr>
      <w:r w:rsidRPr="00425C7A">
        <w:rPr>
          <w:sz w:val="28"/>
          <w:szCs w:val="28"/>
        </w:rPr>
        <w:t xml:space="preserve">участие родителей в субботниках по </w:t>
      </w:r>
      <w:r>
        <w:rPr>
          <w:sz w:val="28"/>
          <w:szCs w:val="28"/>
        </w:rPr>
        <w:t>благоустройству территории школы</w:t>
      </w:r>
      <w:r w:rsidRPr="00425C7A">
        <w:rPr>
          <w:sz w:val="28"/>
          <w:szCs w:val="28"/>
        </w:rPr>
        <w:t>;</w:t>
      </w:r>
    </w:p>
    <w:p w:rsidR="00F51EF8" w:rsidRPr="00425C7A" w:rsidRDefault="00F51EF8" w:rsidP="00F51EF8">
      <w:pPr>
        <w:numPr>
          <w:ilvl w:val="0"/>
          <w:numId w:val="65"/>
        </w:numPr>
        <w:shd w:val="clear" w:color="auto" w:fill="FFFFFF"/>
        <w:autoSpaceDE w:val="0"/>
        <w:autoSpaceDN w:val="0"/>
        <w:adjustRightInd w:val="0"/>
        <w:jc w:val="both"/>
        <w:rPr>
          <w:sz w:val="28"/>
          <w:szCs w:val="28"/>
        </w:rPr>
      </w:pPr>
      <w:r w:rsidRPr="00425C7A">
        <w:rPr>
          <w:sz w:val="28"/>
          <w:szCs w:val="28"/>
        </w:rPr>
        <w:t>организация экскурсий на производственные предприятия с привлечением родителей;</w:t>
      </w:r>
    </w:p>
    <w:p w:rsidR="00F51EF8" w:rsidRPr="00425C7A" w:rsidRDefault="00F51EF8" w:rsidP="00F51EF8">
      <w:pPr>
        <w:numPr>
          <w:ilvl w:val="0"/>
          <w:numId w:val="65"/>
        </w:numPr>
        <w:shd w:val="clear" w:color="auto" w:fill="FFFFFF"/>
        <w:autoSpaceDE w:val="0"/>
        <w:autoSpaceDN w:val="0"/>
        <w:adjustRightInd w:val="0"/>
        <w:jc w:val="both"/>
        <w:rPr>
          <w:sz w:val="28"/>
          <w:szCs w:val="28"/>
        </w:rPr>
      </w:pPr>
      <w:r w:rsidRPr="00425C7A">
        <w:rPr>
          <w:sz w:val="28"/>
          <w:szCs w:val="28"/>
        </w:rPr>
        <w:t>совместные проекты с родителями;</w:t>
      </w:r>
    </w:p>
    <w:p w:rsidR="00F51EF8" w:rsidRPr="00425C7A" w:rsidRDefault="00F51EF8" w:rsidP="00F51EF8">
      <w:pPr>
        <w:numPr>
          <w:ilvl w:val="0"/>
          <w:numId w:val="65"/>
        </w:numPr>
        <w:shd w:val="clear" w:color="auto" w:fill="FFFFFF"/>
        <w:autoSpaceDE w:val="0"/>
        <w:autoSpaceDN w:val="0"/>
        <w:adjustRightInd w:val="0"/>
        <w:jc w:val="both"/>
        <w:rPr>
          <w:sz w:val="28"/>
          <w:szCs w:val="28"/>
        </w:rPr>
      </w:pPr>
      <w:r w:rsidRPr="00425C7A">
        <w:rPr>
          <w:sz w:val="28"/>
          <w:szCs w:val="28"/>
        </w:rPr>
        <w:t>организация встреч-бесед с родителями – людьми различных профессий, прославившихся своим трудом, его результатами;</w:t>
      </w:r>
    </w:p>
    <w:p w:rsidR="00F51EF8" w:rsidRPr="00425C7A" w:rsidRDefault="00F51EF8" w:rsidP="00F51EF8">
      <w:pPr>
        <w:numPr>
          <w:ilvl w:val="0"/>
          <w:numId w:val="65"/>
        </w:numPr>
        <w:shd w:val="clear" w:color="auto" w:fill="FFFFFF"/>
        <w:autoSpaceDE w:val="0"/>
        <w:autoSpaceDN w:val="0"/>
        <w:adjustRightInd w:val="0"/>
        <w:jc w:val="both"/>
        <w:rPr>
          <w:sz w:val="28"/>
          <w:szCs w:val="28"/>
        </w:rPr>
      </w:pPr>
      <w:r w:rsidRPr="00425C7A">
        <w:rPr>
          <w:sz w:val="28"/>
          <w:szCs w:val="28"/>
        </w:rPr>
        <w:t>участие в коллективно-творческих делах по подготовке трудовых праздников.</w:t>
      </w:r>
    </w:p>
    <w:p w:rsidR="00F51EF8" w:rsidRPr="00425C7A" w:rsidRDefault="00F51EF8" w:rsidP="00F51EF8">
      <w:pPr>
        <w:shd w:val="clear" w:color="auto" w:fill="FFFFFF"/>
        <w:jc w:val="both"/>
        <w:rPr>
          <w:sz w:val="28"/>
          <w:szCs w:val="28"/>
        </w:rPr>
      </w:pPr>
      <w:r w:rsidRPr="00425C7A">
        <w:rPr>
          <w:b/>
          <w:bCs/>
          <w:sz w:val="28"/>
          <w:szCs w:val="28"/>
        </w:rPr>
        <w:t>4. Модуль «Я и здоровье».</w:t>
      </w:r>
    </w:p>
    <w:p w:rsidR="00F51EF8" w:rsidRPr="00425C7A" w:rsidRDefault="00F51EF8" w:rsidP="00F51EF8">
      <w:pPr>
        <w:numPr>
          <w:ilvl w:val="0"/>
          <w:numId w:val="66"/>
        </w:numPr>
        <w:shd w:val="clear" w:color="auto" w:fill="FFFFFF"/>
        <w:autoSpaceDE w:val="0"/>
        <w:autoSpaceDN w:val="0"/>
        <w:adjustRightInd w:val="0"/>
        <w:jc w:val="both"/>
        <w:rPr>
          <w:sz w:val="28"/>
          <w:szCs w:val="28"/>
        </w:rPr>
      </w:pPr>
      <w:r w:rsidRPr="00425C7A">
        <w:rPr>
          <w:sz w:val="28"/>
          <w:szCs w:val="28"/>
        </w:rPr>
        <w:lastRenderedPageBreak/>
        <w:t>родительские собрания по профилактике табакокурения, наркомании, сквернословия, детского дорожно-транспортного травматизма;</w:t>
      </w:r>
    </w:p>
    <w:p w:rsidR="00F51EF8" w:rsidRPr="00425C7A" w:rsidRDefault="00F51EF8" w:rsidP="00F51EF8">
      <w:pPr>
        <w:numPr>
          <w:ilvl w:val="0"/>
          <w:numId w:val="66"/>
        </w:numPr>
        <w:shd w:val="clear" w:color="auto" w:fill="FFFFFF"/>
        <w:autoSpaceDE w:val="0"/>
        <w:autoSpaceDN w:val="0"/>
        <w:adjustRightInd w:val="0"/>
        <w:jc w:val="both"/>
        <w:rPr>
          <w:sz w:val="28"/>
          <w:szCs w:val="28"/>
        </w:rPr>
      </w:pPr>
      <w:r w:rsidRPr="00425C7A">
        <w:rPr>
          <w:sz w:val="28"/>
          <w:szCs w:val="28"/>
        </w:rPr>
        <w:t>беседы на тему:</w:t>
      </w:r>
    </w:p>
    <w:p w:rsidR="00F51EF8" w:rsidRPr="00425C7A" w:rsidRDefault="00F51EF8" w:rsidP="00F51EF8">
      <w:pPr>
        <w:shd w:val="clear" w:color="auto" w:fill="FFFFFF"/>
        <w:ind w:left="720"/>
        <w:jc w:val="both"/>
        <w:rPr>
          <w:sz w:val="28"/>
          <w:szCs w:val="28"/>
        </w:rPr>
      </w:pPr>
      <w:r w:rsidRPr="00425C7A">
        <w:rPr>
          <w:sz w:val="28"/>
          <w:szCs w:val="28"/>
        </w:rPr>
        <w:t>- информационной безопасности и духовного здоровья детей;</w:t>
      </w:r>
    </w:p>
    <w:p w:rsidR="00F51EF8" w:rsidRPr="00425C7A" w:rsidRDefault="00F51EF8" w:rsidP="00F51EF8">
      <w:pPr>
        <w:shd w:val="clear" w:color="auto" w:fill="FFFFFF"/>
        <w:ind w:left="720"/>
        <w:jc w:val="both"/>
        <w:rPr>
          <w:sz w:val="28"/>
          <w:szCs w:val="28"/>
        </w:rPr>
      </w:pPr>
      <w:r w:rsidRPr="00425C7A">
        <w:rPr>
          <w:sz w:val="28"/>
          <w:szCs w:val="28"/>
        </w:rPr>
        <w:t>- укрепления детско-родительских отношений, профилактики внутрисемейных конфликтов, создание безопасной и благоприятной обстановки в семье;</w:t>
      </w:r>
    </w:p>
    <w:p w:rsidR="00F51EF8" w:rsidRPr="00425C7A" w:rsidRDefault="00F51EF8" w:rsidP="00F51EF8">
      <w:pPr>
        <w:shd w:val="clear" w:color="auto" w:fill="FFFFFF"/>
        <w:ind w:left="720"/>
        <w:jc w:val="both"/>
        <w:rPr>
          <w:sz w:val="28"/>
          <w:szCs w:val="28"/>
        </w:rPr>
      </w:pPr>
      <w:r>
        <w:rPr>
          <w:sz w:val="28"/>
          <w:szCs w:val="28"/>
        </w:rPr>
        <w:t>- безопасности детей в транспорте</w:t>
      </w:r>
      <w:r w:rsidRPr="00425C7A">
        <w:rPr>
          <w:sz w:val="28"/>
          <w:szCs w:val="28"/>
        </w:rPr>
        <w:t>, на водоемах и т.д.;</w:t>
      </w:r>
    </w:p>
    <w:p w:rsidR="00F51EF8" w:rsidRPr="00425C7A" w:rsidRDefault="00F51EF8" w:rsidP="00F51EF8">
      <w:pPr>
        <w:numPr>
          <w:ilvl w:val="0"/>
          <w:numId w:val="66"/>
        </w:numPr>
        <w:shd w:val="clear" w:color="auto" w:fill="FFFFFF"/>
        <w:autoSpaceDE w:val="0"/>
        <w:autoSpaceDN w:val="0"/>
        <w:adjustRightInd w:val="0"/>
        <w:jc w:val="both"/>
        <w:rPr>
          <w:sz w:val="28"/>
          <w:szCs w:val="28"/>
        </w:rPr>
      </w:pPr>
      <w:r>
        <w:rPr>
          <w:sz w:val="28"/>
          <w:szCs w:val="28"/>
        </w:rPr>
        <w:t>консультации психолога, соц. педагога</w:t>
      </w:r>
      <w:r w:rsidRPr="00425C7A">
        <w:rPr>
          <w:sz w:val="28"/>
          <w:szCs w:val="28"/>
        </w:rPr>
        <w:t>, учителя физической культуры по вопросам здоровьесбережения обучающихся;</w:t>
      </w:r>
    </w:p>
    <w:p w:rsidR="00F51EF8" w:rsidRPr="00425C7A" w:rsidRDefault="00F51EF8" w:rsidP="00F51EF8">
      <w:pPr>
        <w:numPr>
          <w:ilvl w:val="0"/>
          <w:numId w:val="66"/>
        </w:numPr>
        <w:shd w:val="clear" w:color="auto" w:fill="FFFFFF"/>
        <w:autoSpaceDE w:val="0"/>
        <w:autoSpaceDN w:val="0"/>
        <w:adjustRightInd w:val="0"/>
        <w:jc w:val="both"/>
        <w:rPr>
          <w:sz w:val="28"/>
          <w:szCs w:val="28"/>
        </w:rPr>
      </w:pPr>
      <w:r w:rsidRPr="00425C7A">
        <w:rPr>
          <w:sz w:val="28"/>
          <w:szCs w:val="28"/>
        </w:rPr>
        <w:t>распространение буклетов для родителей по вопросам наркопро</w:t>
      </w:r>
      <w:r>
        <w:rPr>
          <w:sz w:val="28"/>
          <w:szCs w:val="28"/>
        </w:rPr>
        <w:t>филактики;</w:t>
      </w:r>
    </w:p>
    <w:p w:rsidR="00F51EF8" w:rsidRPr="00425C7A" w:rsidRDefault="00F51EF8" w:rsidP="00F51EF8">
      <w:pPr>
        <w:numPr>
          <w:ilvl w:val="0"/>
          <w:numId w:val="66"/>
        </w:numPr>
        <w:shd w:val="clear" w:color="auto" w:fill="FFFFFF"/>
        <w:autoSpaceDE w:val="0"/>
        <w:autoSpaceDN w:val="0"/>
        <w:adjustRightInd w:val="0"/>
        <w:jc w:val="both"/>
        <w:rPr>
          <w:sz w:val="28"/>
          <w:szCs w:val="28"/>
        </w:rPr>
      </w:pPr>
      <w:r w:rsidRPr="00425C7A">
        <w:rPr>
          <w:sz w:val="28"/>
          <w:szCs w:val="28"/>
        </w:rPr>
        <w:t>совместный праздник для детей и родителей «Мама, папа, я – спортивная семья».</w:t>
      </w:r>
    </w:p>
    <w:p w:rsidR="00F51EF8" w:rsidRPr="00425C7A" w:rsidRDefault="00F51EF8" w:rsidP="00F51EF8">
      <w:pPr>
        <w:shd w:val="clear" w:color="auto" w:fill="FFFFFF"/>
        <w:jc w:val="both"/>
        <w:rPr>
          <w:sz w:val="28"/>
          <w:szCs w:val="28"/>
        </w:rPr>
      </w:pPr>
      <w:r w:rsidRPr="00425C7A">
        <w:rPr>
          <w:b/>
          <w:bCs/>
          <w:sz w:val="28"/>
          <w:szCs w:val="28"/>
        </w:rPr>
        <w:t>5. Модуль «Я и природа»</w:t>
      </w:r>
    </w:p>
    <w:p w:rsidR="00F51EF8" w:rsidRPr="00425C7A" w:rsidRDefault="00F51EF8" w:rsidP="00F51EF8">
      <w:pPr>
        <w:numPr>
          <w:ilvl w:val="0"/>
          <w:numId w:val="66"/>
        </w:numPr>
        <w:shd w:val="clear" w:color="auto" w:fill="FFFFFF"/>
        <w:autoSpaceDE w:val="0"/>
        <w:autoSpaceDN w:val="0"/>
        <w:adjustRightInd w:val="0"/>
        <w:jc w:val="both"/>
        <w:rPr>
          <w:sz w:val="28"/>
          <w:szCs w:val="28"/>
        </w:rPr>
      </w:pPr>
      <w:r w:rsidRPr="00425C7A">
        <w:rPr>
          <w:sz w:val="28"/>
          <w:szCs w:val="28"/>
        </w:rPr>
        <w:t>тематические классные родительские собрания;</w:t>
      </w:r>
    </w:p>
    <w:p w:rsidR="00F51EF8" w:rsidRPr="00425C7A" w:rsidRDefault="00F51EF8" w:rsidP="00F51EF8">
      <w:pPr>
        <w:numPr>
          <w:ilvl w:val="0"/>
          <w:numId w:val="66"/>
        </w:numPr>
        <w:shd w:val="clear" w:color="auto" w:fill="FFFFFF"/>
        <w:autoSpaceDE w:val="0"/>
        <w:autoSpaceDN w:val="0"/>
        <w:adjustRightInd w:val="0"/>
        <w:jc w:val="both"/>
        <w:rPr>
          <w:sz w:val="28"/>
          <w:szCs w:val="28"/>
        </w:rPr>
      </w:pPr>
      <w:r w:rsidRPr="00425C7A">
        <w:rPr>
          <w:sz w:val="28"/>
          <w:szCs w:val="28"/>
        </w:rPr>
        <w:t xml:space="preserve">совместные проекты с родителями;  </w:t>
      </w:r>
    </w:p>
    <w:p w:rsidR="00F51EF8" w:rsidRPr="00425C7A" w:rsidRDefault="00F51EF8" w:rsidP="00F51EF8">
      <w:pPr>
        <w:numPr>
          <w:ilvl w:val="0"/>
          <w:numId w:val="66"/>
        </w:numPr>
        <w:shd w:val="clear" w:color="auto" w:fill="FFFFFF"/>
        <w:autoSpaceDE w:val="0"/>
        <w:autoSpaceDN w:val="0"/>
        <w:adjustRightInd w:val="0"/>
        <w:jc w:val="both"/>
        <w:rPr>
          <w:sz w:val="28"/>
          <w:szCs w:val="28"/>
        </w:rPr>
      </w:pPr>
      <w:r w:rsidRPr="00425C7A">
        <w:rPr>
          <w:sz w:val="28"/>
          <w:szCs w:val="28"/>
        </w:rPr>
        <w:t xml:space="preserve">участие родителей в субботниках по </w:t>
      </w:r>
      <w:r>
        <w:rPr>
          <w:sz w:val="28"/>
          <w:szCs w:val="28"/>
        </w:rPr>
        <w:t>благоустройству территории школы</w:t>
      </w:r>
      <w:r w:rsidRPr="00425C7A">
        <w:rPr>
          <w:sz w:val="28"/>
          <w:szCs w:val="28"/>
        </w:rPr>
        <w:t>;</w:t>
      </w:r>
    </w:p>
    <w:p w:rsidR="00F51EF8" w:rsidRPr="00425C7A" w:rsidRDefault="00F51EF8" w:rsidP="00F51EF8">
      <w:pPr>
        <w:numPr>
          <w:ilvl w:val="0"/>
          <w:numId w:val="66"/>
        </w:numPr>
        <w:shd w:val="clear" w:color="auto" w:fill="FFFFFF"/>
        <w:autoSpaceDE w:val="0"/>
        <w:autoSpaceDN w:val="0"/>
        <w:adjustRightInd w:val="0"/>
        <w:jc w:val="both"/>
        <w:rPr>
          <w:sz w:val="28"/>
          <w:szCs w:val="28"/>
        </w:rPr>
      </w:pPr>
      <w:r w:rsidRPr="00425C7A">
        <w:rPr>
          <w:sz w:val="28"/>
          <w:szCs w:val="28"/>
        </w:rPr>
        <w:t>привлечение родителей для совместной работы во внеурочное время.</w:t>
      </w:r>
    </w:p>
    <w:p w:rsidR="00F51EF8" w:rsidRPr="00425C7A" w:rsidRDefault="00F51EF8" w:rsidP="00F51EF8">
      <w:pPr>
        <w:shd w:val="clear" w:color="auto" w:fill="FFFFFF"/>
        <w:jc w:val="both"/>
        <w:rPr>
          <w:sz w:val="28"/>
          <w:szCs w:val="28"/>
        </w:rPr>
      </w:pPr>
      <w:r w:rsidRPr="00425C7A">
        <w:rPr>
          <w:b/>
          <w:bCs/>
          <w:sz w:val="28"/>
          <w:szCs w:val="28"/>
        </w:rPr>
        <w:t>6. Модуль «Я и культура»</w:t>
      </w:r>
    </w:p>
    <w:p w:rsidR="00F51EF8" w:rsidRPr="00425C7A" w:rsidRDefault="00F51EF8" w:rsidP="00F51EF8">
      <w:pPr>
        <w:numPr>
          <w:ilvl w:val="0"/>
          <w:numId w:val="68"/>
        </w:numPr>
        <w:shd w:val="clear" w:color="auto" w:fill="FFFFFF"/>
        <w:autoSpaceDE w:val="0"/>
        <w:autoSpaceDN w:val="0"/>
        <w:adjustRightInd w:val="0"/>
        <w:jc w:val="both"/>
        <w:rPr>
          <w:sz w:val="28"/>
          <w:szCs w:val="28"/>
        </w:rPr>
      </w:pPr>
      <w:r w:rsidRPr="00425C7A">
        <w:rPr>
          <w:sz w:val="28"/>
          <w:szCs w:val="28"/>
        </w:rPr>
        <w:t>участие в коллективно-творческих делах;</w:t>
      </w:r>
    </w:p>
    <w:p w:rsidR="00F51EF8" w:rsidRPr="00425C7A" w:rsidRDefault="00F51EF8" w:rsidP="00F51EF8">
      <w:pPr>
        <w:numPr>
          <w:ilvl w:val="0"/>
          <w:numId w:val="68"/>
        </w:numPr>
        <w:shd w:val="clear" w:color="auto" w:fill="FFFFFF"/>
        <w:autoSpaceDE w:val="0"/>
        <w:autoSpaceDN w:val="0"/>
        <w:adjustRightInd w:val="0"/>
        <w:jc w:val="both"/>
        <w:rPr>
          <w:sz w:val="28"/>
          <w:szCs w:val="28"/>
        </w:rPr>
      </w:pPr>
      <w:r w:rsidRPr="00425C7A">
        <w:rPr>
          <w:sz w:val="28"/>
          <w:szCs w:val="28"/>
        </w:rPr>
        <w:t>совместные проекты;</w:t>
      </w:r>
    </w:p>
    <w:p w:rsidR="00F51EF8" w:rsidRPr="00425C7A" w:rsidRDefault="00F51EF8" w:rsidP="00F51EF8">
      <w:pPr>
        <w:numPr>
          <w:ilvl w:val="0"/>
          <w:numId w:val="68"/>
        </w:numPr>
        <w:shd w:val="clear" w:color="auto" w:fill="FFFFFF"/>
        <w:autoSpaceDE w:val="0"/>
        <w:autoSpaceDN w:val="0"/>
        <w:adjustRightInd w:val="0"/>
        <w:jc w:val="both"/>
        <w:rPr>
          <w:sz w:val="28"/>
          <w:szCs w:val="28"/>
        </w:rPr>
      </w:pPr>
      <w:r w:rsidRPr="00425C7A">
        <w:rPr>
          <w:sz w:val="28"/>
          <w:szCs w:val="28"/>
        </w:rPr>
        <w:t>привлечение родителей к подготовке и проведению праздников, мероприятий;</w:t>
      </w:r>
    </w:p>
    <w:p w:rsidR="00F51EF8" w:rsidRPr="00425C7A" w:rsidRDefault="00F51EF8" w:rsidP="00F51EF8">
      <w:pPr>
        <w:numPr>
          <w:ilvl w:val="0"/>
          <w:numId w:val="69"/>
        </w:numPr>
        <w:shd w:val="clear" w:color="auto" w:fill="FFFFFF"/>
        <w:autoSpaceDE w:val="0"/>
        <w:autoSpaceDN w:val="0"/>
        <w:adjustRightInd w:val="0"/>
        <w:jc w:val="both"/>
        <w:rPr>
          <w:sz w:val="28"/>
          <w:szCs w:val="28"/>
        </w:rPr>
      </w:pPr>
      <w:r w:rsidRPr="00425C7A">
        <w:rPr>
          <w:sz w:val="28"/>
          <w:szCs w:val="28"/>
        </w:rPr>
        <w:t>организация и проведение семейных встреч, конкурсов и викторин;</w:t>
      </w:r>
    </w:p>
    <w:p w:rsidR="00F51EF8" w:rsidRPr="00425C7A" w:rsidRDefault="00F51EF8" w:rsidP="00F51EF8">
      <w:pPr>
        <w:numPr>
          <w:ilvl w:val="0"/>
          <w:numId w:val="69"/>
        </w:numPr>
        <w:shd w:val="clear" w:color="auto" w:fill="FFFFFF"/>
        <w:autoSpaceDE w:val="0"/>
        <w:autoSpaceDN w:val="0"/>
        <w:adjustRightInd w:val="0"/>
        <w:jc w:val="both"/>
        <w:rPr>
          <w:sz w:val="28"/>
          <w:szCs w:val="28"/>
        </w:rPr>
      </w:pPr>
      <w:r w:rsidRPr="00425C7A">
        <w:rPr>
          <w:sz w:val="28"/>
          <w:szCs w:val="28"/>
        </w:rPr>
        <w:t>организация экскурсий по истори</w:t>
      </w:r>
      <w:r>
        <w:rPr>
          <w:sz w:val="28"/>
          <w:szCs w:val="28"/>
        </w:rPr>
        <w:t xml:space="preserve">ческим местам </w:t>
      </w:r>
      <w:r w:rsidRPr="00425C7A">
        <w:rPr>
          <w:sz w:val="28"/>
          <w:szCs w:val="28"/>
        </w:rPr>
        <w:t xml:space="preserve"> России;</w:t>
      </w:r>
    </w:p>
    <w:p w:rsidR="00F51EF8" w:rsidRPr="00425C7A" w:rsidRDefault="00F51EF8" w:rsidP="00F51EF8">
      <w:pPr>
        <w:numPr>
          <w:ilvl w:val="0"/>
          <w:numId w:val="69"/>
        </w:numPr>
        <w:shd w:val="clear" w:color="auto" w:fill="FFFFFF"/>
        <w:autoSpaceDE w:val="0"/>
        <w:autoSpaceDN w:val="0"/>
        <w:adjustRightInd w:val="0"/>
        <w:jc w:val="both"/>
        <w:rPr>
          <w:sz w:val="28"/>
          <w:szCs w:val="28"/>
        </w:rPr>
      </w:pPr>
      <w:r w:rsidRPr="00425C7A">
        <w:rPr>
          <w:sz w:val="28"/>
          <w:szCs w:val="28"/>
        </w:rPr>
        <w:t>совместные посещения с родителями театров, музеев;</w:t>
      </w:r>
    </w:p>
    <w:p w:rsidR="00F51EF8" w:rsidRPr="00425C7A" w:rsidRDefault="00F51EF8" w:rsidP="00F51EF8">
      <w:pPr>
        <w:numPr>
          <w:ilvl w:val="0"/>
          <w:numId w:val="69"/>
        </w:numPr>
        <w:shd w:val="clear" w:color="auto" w:fill="FFFFFF"/>
        <w:autoSpaceDE w:val="0"/>
        <w:autoSpaceDN w:val="0"/>
        <w:adjustRightInd w:val="0"/>
        <w:jc w:val="both"/>
        <w:rPr>
          <w:sz w:val="28"/>
          <w:szCs w:val="28"/>
        </w:rPr>
      </w:pPr>
      <w:r w:rsidRPr="00425C7A">
        <w:rPr>
          <w:sz w:val="28"/>
          <w:szCs w:val="28"/>
        </w:rPr>
        <w:t>участие родителей в конку</w:t>
      </w:r>
      <w:r>
        <w:rPr>
          <w:sz w:val="28"/>
          <w:szCs w:val="28"/>
        </w:rPr>
        <w:t>рсах, акциях, проводимых в школе</w:t>
      </w:r>
      <w:r w:rsidRPr="00425C7A">
        <w:rPr>
          <w:sz w:val="28"/>
          <w:szCs w:val="28"/>
        </w:rPr>
        <w:t>;</w:t>
      </w:r>
    </w:p>
    <w:p w:rsidR="00F51EF8" w:rsidRPr="00425C7A" w:rsidRDefault="00F51EF8" w:rsidP="00F51EF8">
      <w:pPr>
        <w:numPr>
          <w:ilvl w:val="0"/>
          <w:numId w:val="69"/>
        </w:numPr>
        <w:shd w:val="clear" w:color="auto" w:fill="FFFFFF"/>
        <w:autoSpaceDE w:val="0"/>
        <w:autoSpaceDN w:val="0"/>
        <w:adjustRightInd w:val="0"/>
        <w:jc w:val="both"/>
        <w:rPr>
          <w:sz w:val="28"/>
          <w:szCs w:val="28"/>
        </w:rPr>
      </w:pPr>
      <w:r w:rsidRPr="00425C7A">
        <w:rPr>
          <w:sz w:val="28"/>
          <w:szCs w:val="28"/>
        </w:rPr>
        <w:t>участие в художест</w:t>
      </w:r>
      <w:r>
        <w:rPr>
          <w:sz w:val="28"/>
          <w:szCs w:val="28"/>
        </w:rPr>
        <w:t>венном оформлении классов, школы</w:t>
      </w:r>
      <w:r w:rsidRPr="00425C7A">
        <w:rPr>
          <w:sz w:val="28"/>
          <w:szCs w:val="28"/>
        </w:rPr>
        <w:t xml:space="preserve"> к праздникам, мероприятиям.</w:t>
      </w:r>
    </w:p>
    <w:p w:rsidR="00F51EF8" w:rsidRPr="00425C7A" w:rsidRDefault="00F51EF8" w:rsidP="00F51EF8">
      <w:pPr>
        <w:shd w:val="clear" w:color="auto" w:fill="FFFFFF"/>
        <w:jc w:val="both"/>
        <w:rPr>
          <w:sz w:val="28"/>
          <w:szCs w:val="28"/>
        </w:rPr>
      </w:pPr>
    </w:p>
    <w:p w:rsidR="00F51EF8" w:rsidRPr="002D15A6" w:rsidRDefault="00F51EF8" w:rsidP="00F51EF8">
      <w:pPr>
        <w:shd w:val="clear" w:color="auto" w:fill="FFFFFF"/>
        <w:jc w:val="both"/>
        <w:rPr>
          <w:b/>
          <w:color w:val="000000"/>
          <w:sz w:val="28"/>
          <w:szCs w:val="28"/>
          <w:u w:val="single"/>
        </w:rPr>
      </w:pPr>
      <w:r>
        <w:rPr>
          <w:b/>
          <w:color w:val="000000"/>
          <w:sz w:val="28"/>
          <w:szCs w:val="28"/>
          <w:u w:val="single"/>
        </w:rPr>
        <w:t>2.3.</w:t>
      </w:r>
      <w:r w:rsidRPr="002D15A6">
        <w:rPr>
          <w:b/>
          <w:color w:val="000000"/>
          <w:sz w:val="28"/>
          <w:szCs w:val="28"/>
          <w:u w:val="single"/>
        </w:rPr>
        <w:t>7. Основные формы повышения педагогической культуры</w:t>
      </w:r>
    </w:p>
    <w:p w:rsidR="00F51EF8" w:rsidRPr="002D15A6" w:rsidRDefault="00F51EF8" w:rsidP="00F51EF8">
      <w:pPr>
        <w:pStyle w:val="afd"/>
        <w:shd w:val="clear" w:color="auto" w:fill="FFFFFF"/>
        <w:autoSpaceDE w:val="0"/>
        <w:autoSpaceDN w:val="0"/>
        <w:adjustRightInd w:val="0"/>
        <w:ind w:left="0"/>
        <w:rPr>
          <w:b/>
          <w:color w:val="000000"/>
          <w:sz w:val="28"/>
          <w:szCs w:val="28"/>
          <w:u w:val="single"/>
          <w:lang w:val="ru-RU"/>
        </w:rPr>
      </w:pPr>
      <w:r w:rsidRPr="002D15A6">
        <w:rPr>
          <w:b/>
          <w:color w:val="000000"/>
          <w:sz w:val="28"/>
          <w:szCs w:val="28"/>
          <w:u w:val="single"/>
          <w:lang w:val="ru-RU"/>
        </w:rPr>
        <w:t>родителей (законных представителей) обучающихся</w:t>
      </w:r>
    </w:p>
    <w:p w:rsidR="00F51EF8" w:rsidRPr="002D15A6" w:rsidRDefault="00F51EF8" w:rsidP="00F51EF8">
      <w:pPr>
        <w:shd w:val="clear" w:color="auto" w:fill="FFFFFF"/>
        <w:ind w:firstLine="567"/>
        <w:jc w:val="both"/>
        <w:rPr>
          <w:sz w:val="28"/>
          <w:szCs w:val="28"/>
          <w:u w:val="single"/>
        </w:rPr>
      </w:pPr>
    </w:p>
    <w:p w:rsidR="00F51EF8" w:rsidRPr="00425C7A" w:rsidRDefault="00F51EF8" w:rsidP="00F51EF8">
      <w:pPr>
        <w:shd w:val="clear" w:color="auto" w:fill="FFFFFF"/>
        <w:ind w:firstLine="567"/>
        <w:jc w:val="both"/>
        <w:rPr>
          <w:sz w:val="28"/>
          <w:szCs w:val="28"/>
        </w:rPr>
      </w:pPr>
      <w:r w:rsidRPr="00425C7A">
        <w:rPr>
          <w:sz w:val="28"/>
          <w:szCs w:val="28"/>
        </w:rPr>
        <w:t xml:space="preserve">Одно из ключевых направлений реализации программы воспитания и социализации, обучающихся на ступени основного общего образования является </w:t>
      </w:r>
      <w:r w:rsidRPr="00425C7A">
        <w:rPr>
          <w:iCs/>
          <w:sz w:val="28"/>
          <w:szCs w:val="28"/>
        </w:rPr>
        <w:t>повышение педагогической культуры родителей.</w:t>
      </w:r>
    </w:p>
    <w:p w:rsidR="00F51EF8" w:rsidRPr="00425C7A" w:rsidRDefault="00F51EF8" w:rsidP="00F51EF8">
      <w:pPr>
        <w:shd w:val="clear" w:color="auto" w:fill="FFFFFF"/>
        <w:jc w:val="both"/>
        <w:rPr>
          <w:sz w:val="28"/>
          <w:szCs w:val="28"/>
        </w:rPr>
      </w:pPr>
      <w:r w:rsidRPr="00425C7A">
        <w:rPr>
          <w:b/>
          <w:bCs/>
          <w:sz w:val="28"/>
          <w:szCs w:val="28"/>
        </w:rPr>
        <w:t xml:space="preserve">Педагогическая культура родителей (законных представителей) обучающихся — </w:t>
      </w:r>
      <w:r w:rsidRPr="00425C7A">
        <w:rPr>
          <w:sz w:val="28"/>
          <w:szCs w:val="28"/>
        </w:rPr>
        <w:t>один из самых действенных факторов их духовно-нравственного развития и воспитания, поскольку уклад семейной жизни представляет собой один из важнейших компонентов, формирующих нравственный уклад жизни обучающегося.</w:t>
      </w:r>
    </w:p>
    <w:p w:rsidR="00F51EF8" w:rsidRPr="00425C7A" w:rsidRDefault="00F51EF8" w:rsidP="00F51EF8">
      <w:pPr>
        <w:shd w:val="clear" w:color="auto" w:fill="FFFFFF"/>
        <w:ind w:firstLine="567"/>
        <w:jc w:val="both"/>
        <w:rPr>
          <w:sz w:val="28"/>
          <w:szCs w:val="28"/>
        </w:rPr>
      </w:pPr>
      <w:r w:rsidRPr="00425C7A">
        <w:rPr>
          <w:sz w:val="28"/>
          <w:szCs w:val="28"/>
        </w:rPr>
        <w:lastRenderedPageBreak/>
        <w:t>Необходимо восстановление с учетом современных реалий накопленных в нашей стране позитивных традиций содержательного педагогического взаимодействия семьи и образовательного учреждения, систематического повышения педагогической культуры родителей (законных представителей).</w:t>
      </w:r>
    </w:p>
    <w:p w:rsidR="00F51EF8" w:rsidRPr="00425C7A" w:rsidRDefault="00F51EF8" w:rsidP="00F51EF8">
      <w:pPr>
        <w:shd w:val="clear" w:color="auto" w:fill="FFFFFF"/>
        <w:ind w:firstLine="567"/>
        <w:jc w:val="both"/>
        <w:rPr>
          <w:sz w:val="28"/>
          <w:szCs w:val="28"/>
        </w:rPr>
      </w:pPr>
      <w:r w:rsidRPr="00425C7A">
        <w:rPr>
          <w:sz w:val="28"/>
          <w:szCs w:val="28"/>
        </w:rPr>
        <w:t>Права и обязанности родителей (законных представителей) в современных условиях определены в статьях 38, 43 Конституции Российской Федерации, главе 12 Семейного кодекса Российской Федерации, статьях 17, 18, 19, 52 Закона Российской Федерации «Об образовании».</w:t>
      </w:r>
    </w:p>
    <w:p w:rsidR="00F51EF8" w:rsidRPr="00425C7A" w:rsidRDefault="00F51EF8" w:rsidP="00F51EF8">
      <w:pPr>
        <w:shd w:val="clear" w:color="auto" w:fill="FFFFFF"/>
        <w:ind w:firstLine="567"/>
        <w:jc w:val="both"/>
        <w:rPr>
          <w:sz w:val="28"/>
          <w:szCs w:val="28"/>
        </w:rPr>
      </w:pPr>
      <w:r>
        <w:rPr>
          <w:sz w:val="28"/>
          <w:szCs w:val="28"/>
        </w:rPr>
        <w:t>Система работы школы</w:t>
      </w:r>
      <w:r w:rsidRPr="00425C7A">
        <w:rPr>
          <w:sz w:val="28"/>
          <w:szCs w:val="28"/>
        </w:rPr>
        <w:t xml:space="preserve"> по повышению педагогической культуры родителей (законных представителей) в обеспечении духовно-нравственного развития и воспитания, обучающихся школьного возраста основана на следующих принципах:</w:t>
      </w:r>
    </w:p>
    <w:p w:rsidR="00F51EF8" w:rsidRPr="00425C7A" w:rsidRDefault="00F51EF8" w:rsidP="00F51EF8">
      <w:pPr>
        <w:numPr>
          <w:ilvl w:val="0"/>
          <w:numId w:val="67"/>
        </w:numPr>
        <w:shd w:val="clear" w:color="auto" w:fill="FFFFFF"/>
        <w:autoSpaceDE w:val="0"/>
        <w:autoSpaceDN w:val="0"/>
        <w:adjustRightInd w:val="0"/>
        <w:jc w:val="both"/>
        <w:rPr>
          <w:sz w:val="28"/>
          <w:szCs w:val="28"/>
        </w:rPr>
      </w:pPr>
      <w:r w:rsidRPr="00425C7A">
        <w:rPr>
          <w:sz w:val="28"/>
          <w:szCs w:val="28"/>
        </w:rPr>
        <w:t>совместная педагогич</w:t>
      </w:r>
      <w:r>
        <w:rPr>
          <w:sz w:val="28"/>
          <w:szCs w:val="28"/>
        </w:rPr>
        <w:t>еская деятельность семьи и школы</w:t>
      </w:r>
      <w:r w:rsidRPr="00425C7A">
        <w:rPr>
          <w:sz w:val="28"/>
          <w:szCs w:val="28"/>
        </w:rPr>
        <w:t>, в том числе в определении основных направлений, ценностей и приоритетов деятельности лицея по духовно-нравственному развитию и воспитанию обучающихся;</w:t>
      </w:r>
    </w:p>
    <w:p w:rsidR="00F51EF8" w:rsidRPr="00425C7A" w:rsidRDefault="00F51EF8" w:rsidP="00F51EF8">
      <w:pPr>
        <w:numPr>
          <w:ilvl w:val="0"/>
          <w:numId w:val="67"/>
        </w:numPr>
        <w:shd w:val="clear" w:color="auto" w:fill="FFFFFF"/>
        <w:autoSpaceDE w:val="0"/>
        <w:autoSpaceDN w:val="0"/>
        <w:adjustRightInd w:val="0"/>
        <w:jc w:val="both"/>
        <w:rPr>
          <w:sz w:val="28"/>
          <w:szCs w:val="28"/>
        </w:rPr>
      </w:pPr>
      <w:r w:rsidRPr="00425C7A">
        <w:rPr>
          <w:sz w:val="28"/>
          <w:szCs w:val="28"/>
        </w:rPr>
        <w:t>сочетание педагогического просвещения с педагогическим самообразованием родителей (законных представителей);</w:t>
      </w:r>
    </w:p>
    <w:p w:rsidR="00F51EF8" w:rsidRPr="00425C7A" w:rsidRDefault="00F51EF8" w:rsidP="00F51EF8">
      <w:pPr>
        <w:numPr>
          <w:ilvl w:val="0"/>
          <w:numId w:val="67"/>
        </w:numPr>
        <w:shd w:val="clear" w:color="auto" w:fill="FFFFFF"/>
        <w:autoSpaceDE w:val="0"/>
        <w:autoSpaceDN w:val="0"/>
        <w:adjustRightInd w:val="0"/>
        <w:jc w:val="both"/>
        <w:rPr>
          <w:sz w:val="28"/>
          <w:szCs w:val="28"/>
        </w:rPr>
      </w:pPr>
      <w:r w:rsidRPr="00425C7A">
        <w:rPr>
          <w:sz w:val="28"/>
          <w:szCs w:val="28"/>
        </w:rPr>
        <w:t>педагогическое внимание, уважение и требовательность к родителям (законным представителям);</w:t>
      </w:r>
    </w:p>
    <w:p w:rsidR="00F51EF8" w:rsidRPr="00425C7A" w:rsidRDefault="00F51EF8" w:rsidP="00F51EF8">
      <w:pPr>
        <w:numPr>
          <w:ilvl w:val="0"/>
          <w:numId w:val="67"/>
        </w:numPr>
        <w:shd w:val="clear" w:color="auto" w:fill="FFFFFF"/>
        <w:autoSpaceDE w:val="0"/>
        <w:autoSpaceDN w:val="0"/>
        <w:adjustRightInd w:val="0"/>
        <w:jc w:val="both"/>
        <w:rPr>
          <w:sz w:val="28"/>
          <w:szCs w:val="28"/>
        </w:rPr>
      </w:pPr>
      <w:r w:rsidRPr="00425C7A">
        <w:rPr>
          <w:sz w:val="28"/>
          <w:szCs w:val="28"/>
        </w:rPr>
        <w:t>поддержка и индивидуальное сопровождение становления и развития педагогической культуры каждого из родителей (законных представителей);</w:t>
      </w:r>
    </w:p>
    <w:p w:rsidR="00F51EF8" w:rsidRPr="00425C7A" w:rsidRDefault="00F51EF8" w:rsidP="00F51EF8">
      <w:pPr>
        <w:numPr>
          <w:ilvl w:val="0"/>
          <w:numId w:val="67"/>
        </w:numPr>
        <w:shd w:val="clear" w:color="auto" w:fill="FFFFFF"/>
        <w:autoSpaceDE w:val="0"/>
        <w:autoSpaceDN w:val="0"/>
        <w:adjustRightInd w:val="0"/>
        <w:jc w:val="both"/>
        <w:rPr>
          <w:sz w:val="28"/>
          <w:szCs w:val="28"/>
        </w:rPr>
      </w:pPr>
      <w:r w:rsidRPr="00425C7A">
        <w:rPr>
          <w:sz w:val="28"/>
          <w:szCs w:val="28"/>
        </w:rPr>
        <w:t>содействие родителям (законным представителям) в решении индивидуальных проблем воспитания детей;</w:t>
      </w:r>
    </w:p>
    <w:p w:rsidR="00F51EF8" w:rsidRPr="00425C7A" w:rsidRDefault="00F51EF8" w:rsidP="00F51EF8">
      <w:pPr>
        <w:numPr>
          <w:ilvl w:val="0"/>
          <w:numId w:val="67"/>
        </w:numPr>
        <w:shd w:val="clear" w:color="auto" w:fill="FFFFFF"/>
        <w:autoSpaceDE w:val="0"/>
        <w:autoSpaceDN w:val="0"/>
        <w:adjustRightInd w:val="0"/>
        <w:jc w:val="both"/>
        <w:rPr>
          <w:sz w:val="28"/>
          <w:szCs w:val="28"/>
        </w:rPr>
      </w:pPr>
      <w:r w:rsidRPr="00425C7A">
        <w:rPr>
          <w:sz w:val="28"/>
          <w:szCs w:val="28"/>
        </w:rPr>
        <w:t>опора на положительный опыт семейного воспитания.</w:t>
      </w:r>
    </w:p>
    <w:p w:rsidR="00F51EF8" w:rsidRPr="00425C7A" w:rsidRDefault="00F51EF8" w:rsidP="00F51EF8">
      <w:pPr>
        <w:shd w:val="clear" w:color="auto" w:fill="FFFFFF"/>
        <w:ind w:firstLine="567"/>
        <w:jc w:val="both"/>
        <w:rPr>
          <w:sz w:val="28"/>
          <w:szCs w:val="28"/>
        </w:rPr>
      </w:pPr>
      <w:r w:rsidRPr="00425C7A">
        <w:rPr>
          <w:sz w:val="28"/>
          <w:szCs w:val="28"/>
        </w:rPr>
        <w:t xml:space="preserve">В системе повышения педагогической культуры родителей (законных представителей) используются различные формы работы, в том числе: </w:t>
      </w:r>
      <w:r w:rsidRPr="00425C7A">
        <w:rPr>
          <w:bCs/>
          <w:sz w:val="28"/>
          <w:szCs w:val="28"/>
        </w:rPr>
        <w:t>родительское собрание, родительская конференция, организационно-деятельностная и психологическая игра, собрание-диспут, родительский лекторий, семейная гостиная, встреча за круглым столом, вечер вопросов и ответов, семинар, педагогический практикум, тренинг для родителей и другие.</w:t>
      </w:r>
    </w:p>
    <w:p w:rsidR="00F51EF8" w:rsidRPr="00425C7A" w:rsidRDefault="00F51EF8" w:rsidP="00F51EF8">
      <w:pPr>
        <w:shd w:val="clear" w:color="auto" w:fill="FFFFFF"/>
        <w:ind w:firstLine="567"/>
        <w:jc w:val="both"/>
        <w:rPr>
          <w:b/>
          <w:bCs/>
          <w:sz w:val="28"/>
          <w:szCs w:val="28"/>
        </w:rPr>
      </w:pPr>
    </w:p>
    <w:p w:rsidR="00F51EF8" w:rsidRPr="00425C7A" w:rsidRDefault="00F51EF8" w:rsidP="00F51EF8">
      <w:pPr>
        <w:shd w:val="clear" w:color="auto" w:fill="FFFFFF"/>
        <w:jc w:val="both"/>
        <w:rPr>
          <w:b/>
          <w:bCs/>
          <w:sz w:val="28"/>
          <w:szCs w:val="28"/>
        </w:rPr>
      </w:pPr>
      <w:r w:rsidRPr="00425C7A">
        <w:rPr>
          <w:b/>
          <w:bCs/>
          <w:sz w:val="28"/>
          <w:szCs w:val="28"/>
        </w:rPr>
        <w:t>Формы педагогического просвещения родителей</w:t>
      </w:r>
    </w:p>
    <w:p w:rsidR="00F51EF8" w:rsidRPr="00425C7A" w:rsidRDefault="00F51EF8" w:rsidP="00F51EF8">
      <w:pPr>
        <w:shd w:val="clear" w:color="auto" w:fill="FFFFFF"/>
        <w:ind w:firstLine="567"/>
        <w:jc w:val="both"/>
        <w:rPr>
          <w:sz w:val="28"/>
          <w:szCs w:val="28"/>
        </w:rPr>
      </w:pPr>
    </w:p>
    <w:p w:rsidR="00F51EF8" w:rsidRPr="00425C7A" w:rsidRDefault="00F51EF8" w:rsidP="00F51EF8">
      <w:pPr>
        <w:shd w:val="clear" w:color="auto" w:fill="FFFFFF"/>
        <w:jc w:val="both"/>
        <w:rPr>
          <w:sz w:val="28"/>
          <w:szCs w:val="28"/>
        </w:rPr>
      </w:pPr>
      <w:r w:rsidRPr="00425C7A">
        <w:rPr>
          <w:b/>
          <w:bCs/>
          <w:sz w:val="28"/>
          <w:szCs w:val="28"/>
        </w:rPr>
        <w:t xml:space="preserve">Лекция: </w:t>
      </w:r>
      <w:r w:rsidRPr="00425C7A">
        <w:rPr>
          <w:sz w:val="28"/>
          <w:szCs w:val="28"/>
        </w:rPr>
        <w:t>форма, подробно раскрывающая сущность той или иной проблемы воспитания. Главное в лекции – анализ явлений, ситуаций.</w:t>
      </w:r>
    </w:p>
    <w:p w:rsidR="00F51EF8" w:rsidRPr="00425C7A" w:rsidRDefault="00F51EF8" w:rsidP="00F51EF8">
      <w:pPr>
        <w:shd w:val="clear" w:color="auto" w:fill="FFFFFF"/>
        <w:jc w:val="both"/>
        <w:rPr>
          <w:sz w:val="28"/>
          <w:szCs w:val="28"/>
        </w:rPr>
      </w:pPr>
      <w:r w:rsidRPr="00425C7A">
        <w:rPr>
          <w:b/>
          <w:bCs/>
          <w:sz w:val="28"/>
          <w:szCs w:val="28"/>
        </w:rPr>
        <w:t xml:space="preserve">Практикум: </w:t>
      </w:r>
      <w:r w:rsidRPr="00425C7A">
        <w:rPr>
          <w:sz w:val="28"/>
          <w:szCs w:val="28"/>
        </w:rPr>
        <w:t>форма выработки у родителей педагогических умений по воспитанию детей, эффективному расширению возникающих педагогических ситуаций, тренировка педагогического мышления у родителей.</w:t>
      </w:r>
    </w:p>
    <w:p w:rsidR="00F51EF8" w:rsidRPr="00425C7A" w:rsidRDefault="00F51EF8" w:rsidP="00F51EF8">
      <w:pPr>
        <w:shd w:val="clear" w:color="auto" w:fill="FFFFFF"/>
        <w:jc w:val="both"/>
        <w:rPr>
          <w:sz w:val="28"/>
          <w:szCs w:val="28"/>
        </w:rPr>
      </w:pPr>
      <w:r w:rsidRPr="00425C7A">
        <w:rPr>
          <w:b/>
          <w:bCs/>
          <w:sz w:val="28"/>
          <w:szCs w:val="28"/>
        </w:rPr>
        <w:t xml:space="preserve">Открытые уроки: </w:t>
      </w:r>
      <w:r w:rsidRPr="00425C7A">
        <w:rPr>
          <w:sz w:val="28"/>
          <w:szCs w:val="28"/>
        </w:rPr>
        <w:t>цель – ознакомление родителей с новыми программами по предмету, методикой преподавания, требованиями учителя. Такие уроки позволяют избежать многих конфликтов, вызванных незнанием и непониманием родителями специфики учебной деятельности.</w:t>
      </w:r>
    </w:p>
    <w:p w:rsidR="00F51EF8" w:rsidRPr="00425C7A" w:rsidRDefault="00F51EF8" w:rsidP="00F51EF8">
      <w:pPr>
        <w:shd w:val="clear" w:color="auto" w:fill="FFFFFF"/>
        <w:jc w:val="both"/>
        <w:rPr>
          <w:sz w:val="28"/>
          <w:szCs w:val="28"/>
        </w:rPr>
      </w:pPr>
      <w:r w:rsidRPr="00425C7A">
        <w:rPr>
          <w:b/>
          <w:bCs/>
          <w:sz w:val="28"/>
          <w:szCs w:val="28"/>
        </w:rPr>
        <w:lastRenderedPageBreak/>
        <w:t xml:space="preserve">Индивидуальные тематические консультации: </w:t>
      </w:r>
      <w:r w:rsidRPr="00425C7A">
        <w:rPr>
          <w:sz w:val="28"/>
          <w:szCs w:val="28"/>
        </w:rPr>
        <w:t>обмен информацией, дающей реальное представление о школьных делах и поведении ребенка, его проблемах.</w:t>
      </w:r>
    </w:p>
    <w:p w:rsidR="00F51EF8" w:rsidRPr="00425C7A" w:rsidRDefault="00F51EF8" w:rsidP="00F51EF8">
      <w:pPr>
        <w:shd w:val="clear" w:color="auto" w:fill="FFFFFF"/>
        <w:ind w:firstLine="567"/>
        <w:jc w:val="both"/>
        <w:rPr>
          <w:sz w:val="28"/>
          <w:szCs w:val="28"/>
        </w:rPr>
      </w:pPr>
      <w:r w:rsidRPr="00425C7A">
        <w:rPr>
          <w:sz w:val="28"/>
          <w:szCs w:val="28"/>
        </w:rPr>
        <w:t>Индивидуальные консультации – одна из важнейших форм взаимодействия классного руководителя с семьей. Особенно она необходима, когда педагог набирает класс. Для того чтобы преодолеть беспокойство родителей, боязнь разговора о своем ребенке, необходимо проводить индивидуальные консультации-собеседования с родителями. Готовясь к консультации, целесообразно определить ряд вопросов, ответы на которые помогут планированию воспитательной работы с классом. Индивидуальная консультация должна иметь ознакомительный характер и способствовать созданию хорошего контакта между родителями и учителем. Учитель должен дать родителям возможность рассказать ему все то, с чем они хотели бы познакомить учителя в неофициальной обстановке, и выяснить важные сведения для своей профессиональной работы с ребенком:</w:t>
      </w:r>
    </w:p>
    <w:p w:rsidR="00F51EF8" w:rsidRPr="00425C7A" w:rsidRDefault="00F51EF8" w:rsidP="00F51EF8">
      <w:pPr>
        <w:shd w:val="clear" w:color="auto" w:fill="FFFFFF"/>
        <w:ind w:firstLine="567"/>
        <w:jc w:val="both"/>
        <w:rPr>
          <w:sz w:val="28"/>
          <w:szCs w:val="28"/>
        </w:rPr>
      </w:pPr>
      <w:r w:rsidRPr="00425C7A">
        <w:rPr>
          <w:sz w:val="28"/>
          <w:szCs w:val="28"/>
        </w:rPr>
        <w:t>- особенности здоровья ребенка;</w:t>
      </w:r>
    </w:p>
    <w:p w:rsidR="00F51EF8" w:rsidRPr="00425C7A" w:rsidRDefault="00F51EF8" w:rsidP="00F51EF8">
      <w:pPr>
        <w:shd w:val="clear" w:color="auto" w:fill="FFFFFF"/>
        <w:ind w:firstLine="567"/>
        <w:jc w:val="both"/>
        <w:rPr>
          <w:sz w:val="28"/>
          <w:szCs w:val="28"/>
        </w:rPr>
      </w:pPr>
      <w:r w:rsidRPr="00425C7A">
        <w:rPr>
          <w:sz w:val="28"/>
          <w:szCs w:val="28"/>
        </w:rPr>
        <w:t>- его увлечения, интересы;</w:t>
      </w:r>
    </w:p>
    <w:p w:rsidR="00F51EF8" w:rsidRPr="00425C7A" w:rsidRDefault="00F51EF8" w:rsidP="00F51EF8">
      <w:pPr>
        <w:shd w:val="clear" w:color="auto" w:fill="FFFFFF"/>
        <w:ind w:firstLine="567"/>
        <w:jc w:val="both"/>
        <w:rPr>
          <w:sz w:val="28"/>
          <w:szCs w:val="28"/>
        </w:rPr>
      </w:pPr>
      <w:r w:rsidRPr="00425C7A">
        <w:rPr>
          <w:sz w:val="28"/>
          <w:szCs w:val="28"/>
        </w:rPr>
        <w:t>- предпочтения в общении в семье;</w:t>
      </w:r>
    </w:p>
    <w:p w:rsidR="00F51EF8" w:rsidRPr="00425C7A" w:rsidRDefault="00F51EF8" w:rsidP="00F51EF8">
      <w:pPr>
        <w:shd w:val="clear" w:color="auto" w:fill="FFFFFF"/>
        <w:ind w:firstLine="567"/>
        <w:jc w:val="both"/>
        <w:rPr>
          <w:sz w:val="28"/>
          <w:szCs w:val="28"/>
        </w:rPr>
      </w:pPr>
      <w:r w:rsidRPr="00425C7A">
        <w:rPr>
          <w:sz w:val="28"/>
          <w:szCs w:val="28"/>
        </w:rPr>
        <w:t>- поведенческие реакции;</w:t>
      </w:r>
    </w:p>
    <w:p w:rsidR="00F51EF8" w:rsidRPr="00425C7A" w:rsidRDefault="00F51EF8" w:rsidP="00F51EF8">
      <w:pPr>
        <w:shd w:val="clear" w:color="auto" w:fill="FFFFFF"/>
        <w:ind w:firstLine="567"/>
        <w:jc w:val="both"/>
        <w:rPr>
          <w:sz w:val="28"/>
          <w:szCs w:val="28"/>
        </w:rPr>
      </w:pPr>
      <w:r w:rsidRPr="00425C7A">
        <w:rPr>
          <w:sz w:val="28"/>
          <w:szCs w:val="28"/>
        </w:rPr>
        <w:t>- особенности характера;</w:t>
      </w:r>
    </w:p>
    <w:p w:rsidR="00F51EF8" w:rsidRPr="00425C7A" w:rsidRDefault="00F51EF8" w:rsidP="00F51EF8">
      <w:pPr>
        <w:shd w:val="clear" w:color="auto" w:fill="FFFFFF"/>
        <w:ind w:firstLine="567"/>
        <w:jc w:val="both"/>
        <w:rPr>
          <w:sz w:val="28"/>
          <w:szCs w:val="28"/>
        </w:rPr>
      </w:pPr>
      <w:r w:rsidRPr="00425C7A">
        <w:rPr>
          <w:sz w:val="28"/>
          <w:szCs w:val="28"/>
        </w:rPr>
        <w:t>- мотивации учения;</w:t>
      </w:r>
    </w:p>
    <w:p w:rsidR="00F51EF8" w:rsidRPr="00425C7A" w:rsidRDefault="00F51EF8" w:rsidP="00F51EF8">
      <w:pPr>
        <w:shd w:val="clear" w:color="auto" w:fill="FFFFFF"/>
        <w:ind w:firstLine="567"/>
        <w:jc w:val="both"/>
        <w:rPr>
          <w:sz w:val="28"/>
          <w:szCs w:val="28"/>
        </w:rPr>
      </w:pPr>
      <w:r w:rsidRPr="00425C7A">
        <w:rPr>
          <w:sz w:val="28"/>
          <w:szCs w:val="28"/>
        </w:rPr>
        <w:t>- моральные ценности семьи.</w:t>
      </w:r>
    </w:p>
    <w:p w:rsidR="00F51EF8" w:rsidRPr="00425C7A" w:rsidRDefault="00F51EF8" w:rsidP="00F51EF8">
      <w:pPr>
        <w:shd w:val="clear" w:color="auto" w:fill="FFFFFF"/>
        <w:jc w:val="both"/>
        <w:rPr>
          <w:sz w:val="28"/>
          <w:szCs w:val="28"/>
        </w:rPr>
      </w:pPr>
      <w:r w:rsidRPr="00425C7A">
        <w:rPr>
          <w:b/>
          <w:bCs/>
          <w:sz w:val="28"/>
          <w:szCs w:val="28"/>
        </w:rPr>
        <w:t xml:space="preserve">Посещение семьи: </w:t>
      </w:r>
      <w:r w:rsidRPr="00425C7A">
        <w:rPr>
          <w:sz w:val="28"/>
          <w:szCs w:val="28"/>
        </w:rPr>
        <w:t>индивидуальная работа педагога с родителями, знакомство с условиями жизни.</w:t>
      </w:r>
    </w:p>
    <w:p w:rsidR="00F51EF8" w:rsidRPr="00425C7A" w:rsidRDefault="00F51EF8" w:rsidP="00F51EF8">
      <w:pPr>
        <w:shd w:val="clear" w:color="auto" w:fill="FFFFFF"/>
        <w:jc w:val="both"/>
        <w:rPr>
          <w:sz w:val="28"/>
          <w:szCs w:val="28"/>
        </w:rPr>
      </w:pPr>
      <w:r w:rsidRPr="00425C7A">
        <w:rPr>
          <w:b/>
          <w:bCs/>
          <w:sz w:val="28"/>
          <w:szCs w:val="28"/>
        </w:rPr>
        <w:t xml:space="preserve">Родительское собрание: </w:t>
      </w:r>
      <w:r w:rsidRPr="00425C7A">
        <w:rPr>
          <w:sz w:val="28"/>
          <w:szCs w:val="28"/>
        </w:rPr>
        <w:t>форма анализа, осмысления на основе данных педагогической науки опыта воспитания.</w:t>
      </w:r>
    </w:p>
    <w:p w:rsidR="00F51EF8" w:rsidRPr="00425C7A" w:rsidRDefault="00F51EF8" w:rsidP="00F51EF8">
      <w:pPr>
        <w:numPr>
          <w:ilvl w:val="0"/>
          <w:numId w:val="70"/>
        </w:numPr>
        <w:shd w:val="clear" w:color="auto" w:fill="FFFFFF"/>
        <w:autoSpaceDE w:val="0"/>
        <w:autoSpaceDN w:val="0"/>
        <w:adjustRightInd w:val="0"/>
        <w:jc w:val="both"/>
        <w:rPr>
          <w:sz w:val="28"/>
          <w:szCs w:val="28"/>
        </w:rPr>
      </w:pPr>
      <w:r w:rsidRPr="00425C7A">
        <w:rPr>
          <w:b/>
          <w:bCs/>
          <w:sz w:val="28"/>
          <w:szCs w:val="28"/>
        </w:rPr>
        <w:t>общешкольные родительские собрания</w:t>
      </w:r>
      <w:r w:rsidRPr="00425C7A">
        <w:rPr>
          <w:sz w:val="28"/>
          <w:szCs w:val="28"/>
        </w:rPr>
        <w:t xml:space="preserve"> проводятся два раза в год. Цель: знакомство с нормативно-правовыми документами о школе, основными направлениями, задачами, итогами работы;</w:t>
      </w:r>
    </w:p>
    <w:p w:rsidR="00F51EF8" w:rsidRPr="00425C7A" w:rsidRDefault="00F51EF8" w:rsidP="00F51EF8">
      <w:pPr>
        <w:numPr>
          <w:ilvl w:val="0"/>
          <w:numId w:val="70"/>
        </w:numPr>
        <w:shd w:val="clear" w:color="auto" w:fill="FFFFFF"/>
        <w:autoSpaceDE w:val="0"/>
        <w:autoSpaceDN w:val="0"/>
        <w:adjustRightInd w:val="0"/>
        <w:jc w:val="both"/>
        <w:rPr>
          <w:sz w:val="28"/>
          <w:szCs w:val="28"/>
        </w:rPr>
      </w:pPr>
      <w:r w:rsidRPr="00425C7A">
        <w:rPr>
          <w:b/>
          <w:bCs/>
          <w:sz w:val="28"/>
          <w:szCs w:val="28"/>
        </w:rPr>
        <w:t xml:space="preserve">классные родительские собрания </w:t>
      </w:r>
      <w:r w:rsidRPr="00425C7A">
        <w:rPr>
          <w:sz w:val="28"/>
          <w:szCs w:val="28"/>
        </w:rPr>
        <w:t>проводятся четыре-пять раз в год. Цель: обсуждение задач учебно-воспитательной работы класса, планирование воспитательной работы, определение путей тесного сотрудничества семьи и школы, рассмотрение актуальных педагогических проблем.</w:t>
      </w:r>
    </w:p>
    <w:p w:rsidR="00F51EF8" w:rsidRPr="00425C7A" w:rsidRDefault="00F51EF8" w:rsidP="00F51EF8">
      <w:pPr>
        <w:shd w:val="clear" w:color="auto" w:fill="FFFFFF"/>
        <w:jc w:val="both"/>
        <w:rPr>
          <w:sz w:val="28"/>
          <w:szCs w:val="28"/>
        </w:rPr>
      </w:pPr>
      <w:r w:rsidRPr="00425C7A">
        <w:rPr>
          <w:b/>
          <w:bCs/>
          <w:sz w:val="28"/>
          <w:szCs w:val="28"/>
        </w:rPr>
        <w:t>Родительские чтения:</w:t>
      </w:r>
      <w:r w:rsidRPr="00425C7A">
        <w:rPr>
          <w:sz w:val="28"/>
          <w:szCs w:val="28"/>
        </w:rPr>
        <w:t xml:space="preserve"> очень интересная форма работы с родителями, которая дает возможность родителям не только слушать лекции педагогов, но и изучать литературу по проблеме и участвовать в ее обсуждении. Родительские чтения можно организовать следующим образом: на первом собрании в начале учебного года родители определяют вопросы педагогики и психологии, которые их наиболее волнуют. Учитель собирает информацию и анализирует ее. С помощью школьного библиотекаря и других специалистов подбираются книги, в которых можно получить ответ на поставленный вопрос. Родители читают рекомендованные книги, а затем используют полученные в них сведения в родительских чтениях. Особенностью родительских чтений </w:t>
      </w:r>
      <w:r w:rsidRPr="00425C7A">
        <w:rPr>
          <w:sz w:val="28"/>
          <w:szCs w:val="28"/>
        </w:rPr>
        <w:lastRenderedPageBreak/>
        <w:t>является то, что, анализируя книгу, родители должны изложить собственное понимание вопроса и изменение подходов к его решению после прочтения книги.</w:t>
      </w:r>
    </w:p>
    <w:p w:rsidR="00F51EF8" w:rsidRPr="00425C7A" w:rsidRDefault="00F51EF8" w:rsidP="00F51EF8">
      <w:pPr>
        <w:shd w:val="clear" w:color="auto" w:fill="FFFFFF"/>
        <w:jc w:val="both"/>
        <w:rPr>
          <w:b/>
          <w:bCs/>
          <w:sz w:val="28"/>
          <w:szCs w:val="28"/>
        </w:rPr>
      </w:pPr>
    </w:p>
    <w:p w:rsidR="00F51EF8" w:rsidRDefault="00F51EF8" w:rsidP="00F51EF8">
      <w:pPr>
        <w:jc w:val="both"/>
        <w:rPr>
          <w:sz w:val="28"/>
          <w:szCs w:val="28"/>
        </w:rPr>
      </w:pPr>
    </w:p>
    <w:p w:rsidR="00F51EF8" w:rsidRPr="00126FC1" w:rsidRDefault="00F51EF8" w:rsidP="00F51EF8">
      <w:pPr>
        <w:ind w:left="360"/>
        <w:jc w:val="both"/>
        <w:rPr>
          <w:b/>
          <w:sz w:val="28"/>
          <w:szCs w:val="28"/>
          <w:u w:val="single"/>
        </w:rPr>
      </w:pPr>
      <w:r>
        <w:rPr>
          <w:b/>
          <w:sz w:val="28"/>
          <w:szCs w:val="28"/>
          <w:u w:val="single"/>
        </w:rPr>
        <w:t>2.3.8.</w:t>
      </w:r>
      <w:r w:rsidRPr="00126FC1">
        <w:rPr>
          <w:b/>
          <w:sz w:val="28"/>
          <w:szCs w:val="28"/>
          <w:u w:val="single"/>
        </w:rPr>
        <w:t>Программа профессиональной ориентации</w:t>
      </w:r>
    </w:p>
    <w:p w:rsidR="00F51EF8" w:rsidRPr="00474812" w:rsidRDefault="00F51EF8" w:rsidP="00F51EF8">
      <w:pPr>
        <w:ind w:firstLine="510"/>
        <w:jc w:val="both"/>
        <w:rPr>
          <w:b/>
          <w:sz w:val="28"/>
          <w:szCs w:val="28"/>
          <w:u w:val="single"/>
        </w:rPr>
      </w:pPr>
    </w:p>
    <w:p w:rsidR="00F51EF8" w:rsidRPr="00474812" w:rsidRDefault="00F51EF8" w:rsidP="00F51EF8">
      <w:pPr>
        <w:ind w:firstLine="510"/>
        <w:jc w:val="both"/>
        <w:rPr>
          <w:sz w:val="28"/>
          <w:szCs w:val="28"/>
        </w:rPr>
      </w:pPr>
      <w:r w:rsidRPr="00474812">
        <w:rPr>
          <w:sz w:val="28"/>
          <w:szCs w:val="28"/>
        </w:rPr>
        <w:t>Создана для реализации ранней предпрофильной и профильной деятельности</w:t>
      </w:r>
    </w:p>
    <w:p w:rsidR="00F51EF8" w:rsidRPr="00474812" w:rsidRDefault="00F51EF8" w:rsidP="00F51EF8">
      <w:pPr>
        <w:ind w:firstLine="510"/>
        <w:jc w:val="both"/>
        <w:rPr>
          <w:sz w:val="28"/>
          <w:szCs w:val="28"/>
        </w:rPr>
      </w:pPr>
      <w:r w:rsidRPr="00474812">
        <w:rPr>
          <w:b/>
          <w:sz w:val="28"/>
          <w:szCs w:val="28"/>
        </w:rPr>
        <w:t>Цель:</w:t>
      </w:r>
      <w:r w:rsidRPr="00474812">
        <w:rPr>
          <w:sz w:val="28"/>
          <w:szCs w:val="28"/>
        </w:rPr>
        <w:t xml:space="preserve"> Формирование у учащихся готовности к осознанному социальному и профессиональному определению</w:t>
      </w:r>
    </w:p>
    <w:p w:rsidR="00F51EF8" w:rsidRPr="00474812" w:rsidRDefault="00F51EF8" w:rsidP="00F51EF8">
      <w:pPr>
        <w:ind w:firstLine="510"/>
        <w:jc w:val="both"/>
        <w:rPr>
          <w:sz w:val="28"/>
          <w:szCs w:val="28"/>
        </w:rPr>
      </w:pPr>
      <w:r w:rsidRPr="00474812">
        <w:rPr>
          <w:b/>
          <w:sz w:val="28"/>
          <w:szCs w:val="28"/>
          <w:u w:val="single"/>
        </w:rPr>
        <w:t>Задачи</w:t>
      </w:r>
      <w:r w:rsidRPr="00474812">
        <w:rPr>
          <w:sz w:val="28"/>
          <w:szCs w:val="28"/>
        </w:rPr>
        <w:t>:</w:t>
      </w:r>
    </w:p>
    <w:p w:rsidR="00F51EF8" w:rsidRPr="00474812" w:rsidRDefault="00F51EF8" w:rsidP="00F51EF8">
      <w:pPr>
        <w:pStyle w:val="afd"/>
        <w:numPr>
          <w:ilvl w:val="0"/>
          <w:numId w:val="1"/>
        </w:numPr>
        <w:rPr>
          <w:sz w:val="28"/>
          <w:szCs w:val="28"/>
          <w:lang w:val="ru-RU"/>
        </w:rPr>
      </w:pPr>
      <w:r w:rsidRPr="00474812">
        <w:rPr>
          <w:sz w:val="28"/>
          <w:szCs w:val="28"/>
          <w:lang w:val="ru-RU"/>
        </w:rPr>
        <w:t>помочь учащимся раскрыть психологические особенности своей личности;</w:t>
      </w:r>
    </w:p>
    <w:p w:rsidR="00F51EF8" w:rsidRPr="00474812" w:rsidRDefault="00F51EF8" w:rsidP="00F51EF8">
      <w:pPr>
        <w:pStyle w:val="afd"/>
        <w:numPr>
          <w:ilvl w:val="0"/>
          <w:numId w:val="1"/>
        </w:numPr>
        <w:rPr>
          <w:sz w:val="28"/>
          <w:szCs w:val="28"/>
          <w:lang w:val="ru-RU"/>
        </w:rPr>
      </w:pPr>
      <w:r w:rsidRPr="00474812">
        <w:rPr>
          <w:sz w:val="28"/>
          <w:szCs w:val="28"/>
          <w:lang w:val="ru-RU"/>
        </w:rPr>
        <w:t>подготовить школьников к осознанному выбору профиля обучения в старшей школе и в перспективе – будущей профессии</w:t>
      </w:r>
    </w:p>
    <w:p w:rsidR="00F51EF8" w:rsidRPr="00474812" w:rsidRDefault="00F51EF8" w:rsidP="00F51EF8">
      <w:pPr>
        <w:pStyle w:val="afd"/>
        <w:numPr>
          <w:ilvl w:val="0"/>
          <w:numId w:val="1"/>
        </w:numPr>
        <w:rPr>
          <w:sz w:val="28"/>
          <w:szCs w:val="28"/>
          <w:lang w:val="ru-RU"/>
        </w:rPr>
      </w:pPr>
      <w:r w:rsidRPr="00474812">
        <w:rPr>
          <w:sz w:val="28"/>
          <w:szCs w:val="28"/>
          <w:lang w:val="ru-RU"/>
        </w:rPr>
        <w:t>расширить знания учащихся о мире профессий, познакомив их с классификацией, типами и подтипами профессий, возможностями подготовки к ним, дать представление о профпригодности и компенсации способностей;</w:t>
      </w:r>
    </w:p>
    <w:p w:rsidR="00F51EF8" w:rsidRPr="00474812" w:rsidRDefault="00F51EF8" w:rsidP="00F51EF8">
      <w:pPr>
        <w:pStyle w:val="afd"/>
        <w:numPr>
          <w:ilvl w:val="0"/>
          <w:numId w:val="1"/>
        </w:numPr>
        <w:rPr>
          <w:sz w:val="28"/>
          <w:szCs w:val="28"/>
          <w:lang w:val="ru-RU"/>
        </w:rPr>
      </w:pPr>
      <w:r w:rsidRPr="00474812">
        <w:rPr>
          <w:sz w:val="28"/>
          <w:szCs w:val="28"/>
          <w:lang w:val="ru-RU"/>
        </w:rPr>
        <w:t>обучить</w:t>
      </w:r>
      <w:r>
        <w:rPr>
          <w:sz w:val="28"/>
          <w:szCs w:val="28"/>
          <w:lang w:val="ru-RU"/>
        </w:rPr>
        <w:t xml:space="preserve"> </w:t>
      </w:r>
      <w:r w:rsidRPr="00474812">
        <w:rPr>
          <w:sz w:val="28"/>
          <w:szCs w:val="28"/>
          <w:lang w:val="ru-RU"/>
        </w:rPr>
        <w:t>учащихся выявлению соответствия требований выбранной профессии их способностям и возможностям;</w:t>
      </w:r>
    </w:p>
    <w:p w:rsidR="00F51EF8" w:rsidRPr="00474812" w:rsidRDefault="00F51EF8" w:rsidP="00F51EF8">
      <w:pPr>
        <w:pStyle w:val="afd"/>
        <w:numPr>
          <w:ilvl w:val="0"/>
          <w:numId w:val="1"/>
        </w:numPr>
        <w:rPr>
          <w:sz w:val="28"/>
          <w:szCs w:val="28"/>
          <w:lang w:val="ru-RU"/>
        </w:rPr>
      </w:pPr>
      <w:r w:rsidRPr="00474812">
        <w:rPr>
          <w:sz w:val="28"/>
          <w:szCs w:val="28"/>
          <w:lang w:val="ru-RU"/>
        </w:rPr>
        <w:t>сформировать у школьников качества творческой, активной и легко адаптирующейся личности, способной реализовать себя в будущей профессии в современных социально-экономических условиях;</w:t>
      </w:r>
    </w:p>
    <w:p w:rsidR="00F51EF8" w:rsidRPr="00474812" w:rsidRDefault="00F51EF8" w:rsidP="00F51EF8">
      <w:pPr>
        <w:pStyle w:val="afd"/>
        <w:numPr>
          <w:ilvl w:val="0"/>
          <w:numId w:val="1"/>
        </w:numPr>
        <w:rPr>
          <w:sz w:val="28"/>
          <w:szCs w:val="28"/>
        </w:rPr>
      </w:pPr>
      <w:r w:rsidRPr="00474812">
        <w:rPr>
          <w:sz w:val="28"/>
          <w:szCs w:val="28"/>
        </w:rPr>
        <w:t xml:space="preserve">Обучить планированию профессиональной карьеры. </w:t>
      </w:r>
    </w:p>
    <w:p w:rsidR="00F51EF8" w:rsidRPr="00474812" w:rsidRDefault="00F51EF8" w:rsidP="00F51EF8">
      <w:pPr>
        <w:ind w:firstLine="510"/>
        <w:jc w:val="both"/>
        <w:rPr>
          <w:sz w:val="28"/>
          <w:szCs w:val="28"/>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3"/>
        <w:gridCol w:w="5825"/>
      </w:tblGrid>
      <w:tr w:rsidR="00F51EF8" w:rsidRPr="00474812" w:rsidTr="00623251">
        <w:tc>
          <w:tcPr>
            <w:tcW w:w="2709" w:type="dxa"/>
          </w:tcPr>
          <w:p w:rsidR="00F51EF8" w:rsidRPr="00474812" w:rsidRDefault="00F51EF8" w:rsidP="00623251">
            <w:pPr>
              <w:spacing w:before="100" w:beforeAutospacing="1" w:after="240"/>
              <w:jc w:val="both"/>
              <w:rPr>
                <w:b/>
                <w:sz w:val="28"/>
                <w:szCs w:val="28"/>
              </w:rPr>
            </w:pPr>
            <w:r w:rsidRPr="00474812">
              <w:rPr>
                <w:b/>
                <w:sz w:val="28"/>
                <w:szCs w:val="28"/>
              </w:rPr>
              <w:t>Направления деятельности</w:t>
            </w:r>
          </w:p>
        </w:tc>
        <w:tc>
          <w:tcPr>
            <w:tcW w:w="6045" w:type="dxa"/>
          </w:tcPr>
          <w:p w:rsidR="00F51EF8" w:rsidRPr="00474812" w:rsidRDefault="00F51EF8" w:rsidP="00623251">
            <w:pPr>
              <w:spacing w:before="100" w:beforeAutospacing="1" w:after="240"/>
              <w:jc w:val="both"/>
              <w:rPr>
                <w:b/>
                <w:sz w:val="28"/>
                <w:szCs w:val="28"/>
              </w:rPr>
            </w:pPr>
            <w:r w:rsidRPr="00474812">
              <w:rPr>
                <w:b/>
                <w:sz w:val="28"/>
                <w:szCs w:val="28"/>
              </w:rPr>
              <w:t>Содержание работы</w:t>
            </w:r>
          </w:p>
        </w:tc>
      </w:tr>
      <w:tr w:rsidR="00F51EF8" w:rsidRPr="00474812" w:rsidTr="00623251">
        <w:tc>
          <w:tcPr>
            <w:tcW w:w="2709" w:type="dxa"/>
          </w:tcPr>
          <w:p w:rsidR="00F51EF8" w:rsidRPr="00474812" w:rsidRDefault="00F51EF8" w:rsidP="00623251">
            <w:pPr>
              <w:spacing w:before="100" w:beforeAutospacing="1" w:after="240"/>
              <w:jc w:val="both"/>
              <w:rPr>
                <w:b/>
                <w:sz w:val="28"/>
                <w:szCs w:val="28"/>
              </w:rPr>
            </w:pPr>
            <w:r w:rsidRPr="00474812">
              <w:rPr>
                <w:b/>
                <w:sz w:val="28"/>
                <w:szCs w:val="28"/>
              </w:rPr>
              <w:t>Методическое обеспечение работы по профессиональной ориентации школьников.</w:t>
            </w:r>
          </w:p>
        </w:tc>
        <w:tc>
          <w:tcPr>
            <w:tcW w:w="6045" w:type="dxa"/>
          </w:tcPr>
          <w:p w:rsidR="00F51EF8" w:rsidRPr="00474812" w:rsidRDefault="00F51EF8" w:rsidP="00623251">
            <w:pPr>
              <w:jc w:val="both"/>
              <w:rPr>
                <w:sz w:val="28"/>
                <w:szCs w:val="28"/>
              </w:rPr>
            </w:pPr>
            <w:r w:rsidRPr="00474812">
              <w:rPr>
                <w:sz w:val="28"/>
                <w:szCs w:val="28"/>
              </w:rPr>
              <w:t>1. Анализ профессионального самоопределения выпускников 9</w:t>
            </w:r>
            <w:r>
              <w:rPr>
                <w:sz w:val="28"/>
                <w:szCs w:val="28"/>
              </w:rPr>
              <w:t>класса</w:t>
            </w:r>
            <w:r w:rsidRPr="00474812">
              <w:rPr>
                <w:sz w:val="28"/>
                <w:szCs w:val="28"/>
              </w:rPr>
              <w:t>.</w:t>
            </w:r>
          </w:p>
          <w:p w:rsidR="00F51EF8" w:rsidRPr="00474812" w:rsidRDefault="00F51EF8" w:rsidP="00623251">
            <w:pPr>
              <w:jc w:val="both"/>
              <w:rPr>
                <w:sz w:val="28"/>
                <w:szCs w:val="28"/>
              </w:rPr>
            </w:pPr>
            <w:r w:rsidRPr="00474812">
              <w:rPr>
                <w:sz w:val="28"/>
                <w:szCs w:val="28"/>
              </w:rPr>
              <w:t>2.Семинар для классных руководителей по формам и методам профориентационной работы в классе.</w:t>
            </w:r>
          </w:p>
          <w:p w:rsidR="00F51EF8" w:rsidRPr="00474812" w:rsidRDefault="00F51EF8" w:rsidP="00623251">
            <w:pPr>
              <w:jc w:val="both"/>
              <w:rPr>
                <w:sz w:val="28"/>
                <w:szCs w:val="28"/>
              </w:rPr>
            </w:pPr>
            <w:r>
              <w:rPr>
                <w:sz w:val="28"/>
                <w:szCs w:val="28"/>
              </w:rPr>
              <w:t>3</w:t>
            </w:r>
            <w:r w:rsidRPr="00474812">
              <w:rPr>
                <w:sz w:val="28"/>
                <w:szCs w:val="28"/>
              </w:rPr>
              <w:t>. Разработка программы профориентационной работы</w:t>
            </w:r>
          </w:p>
        </w:tc>
      </w:tr>
      <w:tr w:rsidR="00F51EF8" w:rsidRPr="00474812" w:rsidTr="00623251">
        <w:tc>
          <w:tcPr>
            <w:tcW w:w="2709" w:type="dxa"/>
          </w:tcPr>
          <w:p w:rsidR="00F51EF8" w:rsidRPr="00474812" w:rsidRDefault="00F51EF8" w:rsidP="00623251">
            <w:pPr>
              <w:spacing w:before="100" w:beforeAutospacing="1" w:after="240"/>
              <w:jc w:val="both"/>
              <w:rPr>
                <w:b/>
                <w:sz w:val="28"/>
                <w:szCs w:val="28"/>
              </w:rPr>
            </w:pPr>
            <w:r w:rsidRPr="00474812">
              <w:rPr>
                <w:b/>
                <w:sz w:val="28"/>
                <w:szCs w:val="28"/>
              </w:rPr>
              <w:t>Диагностика, анализ, прогноз.</w:t>
            </w:r>
          </w:p>
        </w:tc>
        <w:tc>
          <w:tcPr>
            <w:tcW w:w="6045" w:type="dxa"/>
          </w:tcPr>
          <w:p w:rsidR="00F51EF8" w:rsidRPr="00474812" w:rsidRDefault="00F51EF8" w:rsidP="00623251">
            <w:pPr>
              <w:jc w:val="both"/>
              <w:rPr>
                <w:sz w:val="28"/>
                <w:szCs w:val="28"/>
              </w:rPr>
            </w:pPr>
            <w:r w:rsidRPr="00474812">
              <w:rPr>
                <w:sz w:val="28"/>
                <w:szCs w:val="28"/>
              </w:rPr>
              <w:t>1. Диагностика «Карта интересов» (7 -9 класс).</w:t>
            </w:r>
          </w:p>
          <w:p w:rsidR="00F51EF8" w:rsidRPr="00474812" w:rsidRDefault="00F51EF8" w:rsidP="00623251">
            <w:pPr>
              <w:jc w:val="both"/>
              <w:rPr>
                <w:sz w:val="28"/>
                <w:szCs w:val="28"/>
              </w:rPr>
            </w:pPr>
            <w:r w:rsidRPr="00474812">
              <w:rPr>
                <w:sz w:val="28"/>
                <w:szCs w:val="28"/>
              </w:rPr>
              <w:t>2. Компьютерное тестирование по желанию обучающихся с целью определения области профессиональных предпочтений.</w:t>
            </w:r>
          </w:p>
          <w:p w:rsidR="00F51EF8" w:rsidRPr="00474812" w:rsidRDefault="00F51EF8" w:rsidP="00623251">
            <w:pPr>
              <w:jc w:val="both"/>
              <w:rPr>
                <w:sz w:val="28"/>
                <w:szCs w:val="28"/>
              </w:rPr>
            </w:pPr>
            <w:r w:rsidRPr="00474812">
              <w:rPr>
                <w:sz w:val="28"/>
                <w:szCs w:val="28"/>
              </w:rPr>
              <w:t>3. Диагностика «Мой характер и выбор профессии».</w:t>
            </w:r>
          </w:p>
          <w:p w:rsidR="00F51EF8" w:rsidRPr="00474812" w:rsidRDefault="00F51EF8" w:rsidP="00623251">
            <w:pPr>
              <w:jc w:val="both"/>
              <w:rPr>
                <w:sz w:val="28"/>
                <w:szCs w:val="28"/>
              </w:rPr>
            </w:pPr>
            <w:r>
              <w:rPr>
                <w:sz w:val="28"/>
                <w:szCs w:val="28"/>
              </w:rPr>
              <w:t>4</w:t>
            </w:r>
            <w:r w:rsidRPr="00474812">
              <w:rPr>
                <w:sz w:val="28"/>
                <w:szCs w:val="28"/>
              </w:rPr>
              <w:t>. Изучение направленности личности</w:t>
            </w:r>
            <w:r>
              <w:rPr>
                <w:sz w:val="28"/>
                <w:szCs w:val="28"/>
              </w:rPr>
              <w:t>.</w:t>
            </w:r>
            <w:r w:rsidRPr="00474812">
              <w:rPr>
                <w:sz w:val="28"/>
                <w:szCs w:val="28"/>
              </w:rPr>
              <w:t xml:space="preserve"> </w:t>
            </w:r>
          </w:p>
        </w:tc>
      </w:tr>
      <w:tr w:rsidR="00F51EF8" w:rsidRPr="00474812" w:rsidTr="00623251">
        <w:tc>
          <w:tcPr>
            <w:tcW w:w="2709" w:type="dxa"/>
          </w:tcPr>
          <w:p w:rsidR="00F51EF8" w:rsidRPr="00474812" w:rsidRDefault="00F51EF8" w:rsidP="00623251">
            <w:pPr>
              <w:spacing w:before="100" w:beforeAutospacing="1" w:after="240"/>
              <w:jc w:val="both"/>
              <w:rPr>
                <w:b/>
                <w:sz w:val="28"/>
                <w:szCs w:val="28"/>
              </w:rPr>
            </w:pPr>
            <w:r>
              <w:rPr>
                <w:b/>
                <w:sz w:val="28"/>
                <w:szCs w:val="28"/>
              </w:rPr>
              <w:lastRenderedPageBreak/>
              <w:t>П</w:t>
            </w:r>
            <w:r w:rsidRPr="00474812">
              <w:rPr>
                <w:b/>
                <w:sz w:val="28"/>
                <w:szCs w:val="28"/>
              </w:rPr>
              <w:t>едагогическое консультирование</w:t>
            </w:r>
          </w:p>
        </w:tc>
        <w:tc>
          <w:tcPr>
            <w:tcW w:w="6045" w:type="dxa"/>
          </w:tcPr>
          <w:p w:rsidR="00F51EF8" w:rsidRPr="00474812" w:rsidRDefault="00F51EF8" w:rsidP="00623251">
            <w:pPr>
              <w:spacing w:before="100" w:beforeAutospacing="1" w:after="240"/>
              <w:jc w:val="both"/>
              <w:rPr>
                <w:sz w:val="28"/>
                <w:szCs w:val="28"/>
              </w:rPr>
            </w:pPr>
            <w:r w:rsidRPr="00474812">
              <w:rPr>
                <w:sz w:val="28"/>
                <w:szCs w:val="28"/>
              </w:rPr>
              <w:t>1.Индивидуальные консультации классных руководителей  учащимся и родителям.</w:t>
            </w:r>
          </w:p>
          <w:p w:rsidR="00F51EF8" w:rsidRPr="00474812" w:rsidRDefault="00F51EF8" w:rsidP="00623251">
            <w:pPr>
              <w:spacing w:before="100" w:beforeAutospacing="1" w:after="240"/>
              <w:jc w:val="both"/>
              <w:rPr>
                <w:sz w:val="28"/>
                <w:szCs w:val="28"/>
              </w:rPr>
            </w:pPr>
            <w:r w:rsidRPr="00474812">
              <w:rPr>
                <w:sz w:val="28"/>
                <w:szCs w:val="28"/>
              </w:rPr>
              <w:t>2.</w:t>
            </w:r>
            <w:r>
              <w:rPr>
                <w:sz w:val="28"/>
                <w:szCs w:val="28"/>
              </w:rPr>
              <w:t>П</w:t>
            </w:r>
            <w:r w:rsidRPr="00474812">
              <w:rPr>
                <w:sz w:val="28"/>
                <w:szCs w:val="28"/>
              </w:rPr>
              <w:t>едагогический консилиум «На пороге взрослой жизни»</w:t>
            </w:r>
          </w:p>
        </w:tc>
      </w:tr>
      <w:tr w:rsidR="00F51EF8" w:rsidRPr="00474812" w:rsidTr="00623251">
        <w:tc>
          <w:tcPr>
            <w:tcW w:w="2709" w:type="dxa"/>
          </w:tcPr>
          <w:p w:rsidR="00F51EF8" w:rsidRPr="00474812" w:rsidRDefault="00F51EF8" w:rsidP="00623251">
            <w:pPr>
              <w:spacing w:before="100" w:beforeAutospacing="1" w:after="240"/>
              <w:jc w:val="both"/>
              <w:rPr>
                <w:b/>
                <w:sz w:val="28"/>
                <w:szCs w:val="28"/>
              </w:rPr>
            </w:pPr>
            <w:r w:rsidRPr="00474812">
              <w:rPr>
                <w:b/>
                <w:sz w:val="28"/>
                <w:szCs w:val="28"/>
              </w:rPr>
              <w:t>Коррекционно – развивающая работа</w:t>
            </w:r>
          </w:p>
        </w:tc>
        <w:tc>
          <w:tcPr>
            <w:tcW w:w="6045" w:type="dxa"/>
          </w:tcPr>
          <w:p w:rsidR="00F51EF8" w:rsidRPr="00474812" w:rsidRDefault="00F51EF8" w:rsidP="00623251">
            <w:pPr>
              <w:jc w:val="both"/>
              <w:rPr>
                <w:sz w:val="28"/>
                <w:szCs w:val="28"/>
              </w:rPr>
            </w:pPr>
            <w:r w:rsidRPr="00474812">
              <w:rPr>
                <w:sz w:val="28"/>
                <w:szCs w:val="28"/>
              </w:rPr>
              <w:t>1. Ролевая игра «В мире профессий» (7- 9  класс).</w:t>
            </w:r>
          </w:p>
          <w:p w:rsidR="00F51EF8" w:rsidRPr="00474812" w:rsidRDefault="00F51EF8" w:rsidP="00623251">
            <w:pPr>
              <w:jc w:val="both"/>
              <w:rPr>
                <w:sz w:val="28"/>
                <w:szCs w:val="28"/>
              </w:rPr>
            </w:pPr>
            <w:r w:rsidRPr="00474812">
              <w:rPr>
                <w:sz w:val="28"/>
                <w:szCs w:val="28"/>
              </w:rPr>
              <w:t>2. Проект «Человек и профессия» (9 класс).</w:t>
            </w:r>
          </w:p>
          <w:p w:rsidR="00F51EF8" w:rsidRPr="00474812" w:rsidRDefault="00F51EF8" w:rsidP="00623251">
            <w:pPr>
              <w:jc w:val="both"/>
              <w:rPr>
                <w:sz w:val="28"/>
                <w:szCs w:val="28"/>
              </w:rPr>
            </w:pPr>
            <w:r w:rsidRPr="00474812">
              <w:rPr>
                <w:sz w:val="28"/>
                <w:szCs w:val="28"/>
              </w:rPr>
              <w:t xml:space="preserve">3. </w:t>
            </w:r>
            <w:r>
              <w:rPr>
                <w:sz w:val="28"/>
                <w:szCs w:val="28"/>
              </w:rPr>
              <w:t xml:space="preserve">Факультатив </w:t>
            </w:r>
            <w:r w:rsidRPr="00474812">
              <w:rPr>
                <w:sz w:val="28"/>
                <w:szCs w:val="28"/>
              </w:rPr>
              <w:t>«Мой выбор» (9 класс)</w:t>
            </w:r>
          </w:p>
          <w:p w:rsidR="00F51EF8" w:rsidRPr="00474812" w:rsidRDefault="00F51EF8" w:rsidP="00623251">
            <w:pPr>
              <w:jc w:val="both"/>
              <w:rPr>
                <w:sz w:val="28"/>
                <w:szCs w:val="28"/>
              </w:rPr>
            </w:pPr>
          </w:p>
        </w:tc>
      </w:tr>
      <w:tr w:rsidR="00F51EF8" w:rsidRPr="00163DC6" w:rsidTr="00623251">
        <w:tc>
          <w:tcPr>
            <w:tcW w:w="2709" w:type="dxa"/>
          </w:tcPr>
          <w:p w:rsidR="00F51EF8" w:rsidRPr="00474812" w:rsidRDefault="00F51EF8" w:rsidP="00623251">
            <w:pPr>
              <w:spacing w:before="100" w:beforeAutospacing="1" w:after="240"/>
              <w:jc w:val="both"/>
              <w:rPr>
                <w:b/>
                <w:sz w:val="28"/>
                <w:szCs w:val="28"/>
              </w:rPr>
            </w:pPr>
            <w:r w:rsidRPr="00474812">
              <w:rPr>
                <w:b/>
                <w:sz w:val="28"/>
                <w:szCs w:val="28"/>
              </w:rPr>
              <w:t>Профессиональное просвещение</w:t>
            </w:r>
          </w:p>
        </w:tc>
        <w:tc>
          <w:tcPr>
            <w:tcW w:w="6045" w:type="dxa"/>
          </w:tcPr>
          <w:p w:rsidR="00F51EF8" w:rsidRDefault="00F51EF8" w:rsidP="00623251">
            <w:pPr>
              <w:jc w:val="both"/>
              <w:rPr>
                <w:sz w:val="28"/>
                <w:szCs w:val="28"/>
              </w:rPr>
            </w:pPr>
            <w:r w:rsidRPr="00474812">
              <w:rPr>
                <w:sz w:val="28"/>
                <w:szCs w:val="28"/>
              </w:rPr>
              <w:t>1. Экскурсии профориен</w:t>
            </w:r>
            <w:r>
              <w:rPr>
                <w:sz w:val="28"/>
                <w:szCs w:val="28"/>
              </w:rPr>
              <w:t>тационного направления.</w:t>
            </w:r>
            <w:r w:rsidRPr="00474812">
              <w:rPr>
                <w:sz w:val="28"/>
                <w:szCs w:val="28"/>
              </w:rPr>
              <w:t xml:space="preserve"> </w:t>
            </w:r>
          </w:p>
          <w:p w:rsidR="00F51EF8" w:rsidRPr="00474812" w:rsidRDefault="00F51EF8" w:rsidP="00623251">
            <w:pPr>
              <w:jc w:val="both"/>
              <w:rPr>
                <w:sz w:val="28"/>
                <w:szCs w:val="28"/>
              </w:rPr>
            </w:pPr>
            <w:r w:rsidRPr="00474812">
              <w:rPr>
                <w:sz w:val="28"/>
                <w:szCs w:val="28"/>
              </w:rPr>
              <w:t>2.  Стенд «Куда пойти учиться».</w:t>
            </w:r>
          </w:p>
          <w:p w:rsidR="00F51EF8" w:rsidRPr="00474812" w:rsidRDefault="00F51EF8" w:rsidP="00623251">
            <w:pPr>
              <w:jc w:val="both"/>
              <w:rPr>
                <w:sz w:val="28"/>
                <w:szCs w:val="28"/>
              </w:rPr>
            </w:pPr>
          </w:p>
        </w:tc>
      </w:tr>
      <w:tr w:rsidR="00F51EF8" w:rsidRPr="00474812" w:rsidTr="00623251">
        <w:tc>
          <w:tcPr>
            <w:tcW w:w="2709" w:type="dxa"/>
          </w:tcPr>
          <w:p w:rsidR="00F51EF8" w:rsidRPr="00474812" w:rsidRDefault="00F51EF8" w:rsidP="00623251">
            <w:pPr>
              <w:spacing w:before="100" w:beforeAutospacing="1" w:after="240"/>
              <w:jc w:val="both"/>
              <w:rPr>
                <w:b/>
                <w:sz w:val="28"/>
                <w:szCs w:val="28"/>
              </w:rPr>
            </w:pPr>
            <w:r w:rsidRPr="00474812">
              <w:rPr>
                <w:b/>
                <w:sz w:val="28"/>
                <w:szCs w:val="28"/>
              </w:rPr>
              <w:t xml:space="preserve">Работа с родителями </w:t>
            </w:r>
          </w:p>
        </w:tc>
        <w:tc>
          <w:tcPr>
            <w:tcW w:w="6045" w:type="dxa"/>
          </w:tcPr>
          <w:p w:rsidR="00F51EF8" w:rsidRPr="00474812" w:rsidRDefault="00F51EF8" w:rsidP="00623251">
            <w:pPr>
              <w:spacing w:before="100" w:beforeAutospacing="1" w:after="240"/>
              <w:jc w:val="both"/>
              <w:rPr>
                <w:sz w:val="28"/>
                <w:szCs w:val="28"/>
              </w:rPr>
            </w:pPr>
            <w:r w:rsidRPr="00474812">
              <w:rPr>
                <w:sz w:val="28"/>
                <w:szCs w:val="28"/>
              </w:rPr>
              <w:t>Классные собрания по теме: «Роль семьи в профессиональном самоопределении школьника»</w:t>
            </w:r>
          </w:p>
          <w:p w:rsidR="00F51EF8" w:rsidRPr="00474812" w:rsidRDefault="00F51EF8" w:rsidP="00623251">
            <w:pPr>
              <w:spacing w:before="100" w:beforeAutospacing="1" w:after="240"/>
              <w:jc w:val="both"/>
              <w:rPr>
                <w:sz w:val="28"/>
                <w:szCs w:val="28"/>
              </w:rPr>
            </w:pPr>
            <w:r w:rsidRPr="00474812">
              <w:rPr>
                <w:sz w:val="28"/>
                <w:szCs w:val="28"/>
              </w:rPr>
              <w:t>2.Выявление степени удовлетворенности качеством образовательных услуг. Анкетирование родителей обучаемых</w:t>
            </w:r>
          </w:p>
        </w:tc>
      </w:tr>
      <w:tr w:rsidR="00F51EF8" w:rsidRPr="00474812" w:rsidTr="00623251">
        <w:tc>
          <w:tcPr>
            <w:tcW w:w="2709" w:type="dxa"/>
          </w:tcPr>
          <w:p w:rsidR="00F51EF8" w:rsidRPr="00474812" w:rsidRDefault="00F51EF8" w:rsidP="00623251">
            <w:pPr>
              <w:spacing w:before="100" w:beforeAutospacing="1" w:after="240"/>
              <w:jc w:val="both"/>
              <w:rPr>
                <w:b/>
                <w:sz w:val="28"/>
                <w:szCs w:val="28"/>
              </w:rPr>
            </w:pPr>
            <w:r w:rsidRPr="00474812">
              <w:rPr>
                <w:b/>
                <w:sz w:val="28"/>
                <w:szCs w:val="28"/>
              </w:rPr>
              <w:t>Предпрофильная подготовка</w:t>
            </w:r>
          </w:p>
        </w:tc>
        <w:tc>
          <w:tcPr>
            <w:tcW w:w="6045" w:type="dxa"/>
          </w:tcPr>
          <w:p w:rsidR="00F51EF8" w:rsidRPr="00474812" w:rsidRDefault="00F51EF8" w:rsidP="00623251">
            <w:pPr>
              <w:spacing w:before="100" w:beforeAutospacing="1" w:after="240"/>
              <w:jc w:val="both"/>
              <w:rPr>
                <w:sz w:val="28"/>
                <w:szCs w:val="28"/>
              </w:rPr>
            </w:pPr>
            <w:r w:rsidRPr="00474812">
              <w:rPr>
                <w:sz w:val="28"/>
                <w:szCs w:val="28"/>
              </w:rPr>
              <w:t>Консультации «Подготовка к ГИА</w:t>
            </w:r>
            <w:r>
              <w:rPr>
                <w:sz w:val="28"/>
                <w:szCs w:val="28"/>
              </w:rPr>
              <w:t>»» для учащихся 9 класса по русскому языку, математике и предметов по выбору</w:t>
            </w:r>
            <w:r w:rsidRPr="00474812">
              <w:rPr>
                <w:sz w:val="28"/>
                <w:szCs w:val="28"/>
              </w:rPr>
              <w:t>.</w:t>
            </w:r>
          </w:p>
        </w:tc>
      </w:tr>
      <w:tr w:rsidR="00F51EF8" w:rsidRPr="00474812" w:rsidTr="00623251">
        <w:tc>
          <w:tcPr>
            <w:tcW w:w="2709" w:type="dxa"/>
          </w:tcPr>
          <w:p w:rsidR="00F51EF8" w:rsidRPr="00474812" w:rsidRDefault="00F51EF8" w:rsidP="00623251">
            <w:pPr>
              <w:spacing w:before="100" w:beforeAutospacing="1" w:after="240"/>
              <w:jc w:val="both"/>
              <w:rPr>
                <w:b/>
                <w:sz w:val="28"/>
                <w:szCs w:val="28"/>
              </w:rPr>
            </w:pPr>
            <w:r w:rsidRPr="00474812">
              <w:rPr>
                <w:b/>
                <w:sz w:val="28"/>
                <w:szCs w:val="28"/>
              </w:rPr>
              <w:t>Работа школьного библиотекаря по профориентации</w:t>
            </w:r>
          </w:p>
        </w:tc>
        <w:tc>
          <w:tcPr>
            <w:tcW w:w="6045" w:type="dxa"/>
          </w:tcPr>
          <w:p w:rsidR="00F51EF8" w:rsidRPr="00474812" w:rsidRDefault="00F51EF8" w:rsidP="00623251">
            <w:pPr>
              <w:jc w:val="both"/>
              <w:rPr>
                <w:sz w:val="28"/>
                <w:szCs w:val="28"/>
              </w:rPr>
            </w:pPr>
            <w:r w:rsidRPr="00474812">
              <w:rPr>
                <w:sz w:val="28"/>
                <w:szCs w:val="28"/>
              </w:rPr>
              <w:t>Выставки книг, посвященных профессиям, вос</w:t>
            </w:r>
            <w:r>
              <w:rPr>
                <w:sz w:val="28"/>
                <w:szCs w:val="28"/>
              </w:rPr>
              <w:t>требованным в настоящее время</w:t>
            </w:r>
            <w:r w:rsidRPr="00474812">
              <w:rPr>
                <w:sz w:val="28"/>
                <w:szCs w:val="28"/>
              </w:rPr>
              <w:t xml:space="preserve">. </w:t>
            </w:r>
          </w:p>
          <w:p w:rsidR="00F51EF8" w:rsidRPr="00474812" w:rsidRDefault="00F51EF8" w:rsidP="00623251">
            <w:pPr>
              <w:jc w:val="both"/>
              <w:rPr>
                <w:sz w:val="28"/>
                <w:szCs w:val="28"/>
              </w:rPr>
            </w:pPr>
            <w:r w:rsidRPr="00474812">
              <w:rPr>
                <w:sz w:val="28"/>
                <w:szCs w:val="28"/>
              </w:rPr>
              <w:t>Беседы для учащихся «Кем быть», «В мире профессий».</w:t>
            </w:r>
          </w:p>
          <w:p w:rsidR="00F51EF8" w:rsidRPr="00474812" w:rsidRDefault="00F51EF8" w:rsidP="00623251">
            <w:pPr>
              <w:jc w:val="both"/>
              <w:rPr>
                <w:sz w:val="28"/>
                <w:szCs w:val="28"/>
              </w:rPr>
            </w:pPr>
            <w:r w:rsidRPr="00474812">
              <w:rPr>
                <w:sz w:val="28"/>
                <w:szCs w:val="28"/>
              </w:rPr>
              <w:t>Подборки газетных и журнальных статей, посвященных профессиональной ориентации обучающихся.</w:t>
            </w:r>
          </w:p>
          <w:p w:rsidR="00F51EF8" w:rsidRPr="00474812" w:rsidRDefault="00F51EF8" w:rsidP="00623251">
            <w:pPr>
              <w:jc w:val="both"/>
              <w:rPr>
                <w:sz w:val="28"/>
                <w:szCs w:val="28"/>
              </w:rPr>
            </w:pPr>
            <w:r w:rsidRPr="00474812">
              <w:rPr>
                <w:sz w:val="28"/>
                <w:szCs w:val="28"/>
              </w:rPr>
              <w:t>Библиотечный урок «В мире профессий», о новых профессиях.</w:t>
            </w:r>
          </w:p>
        </w:tc>
      </w:tr>
      <w:tr w:rsidR="00F51EF8" w:rsidRPr="00474812" w:rsidTr="00623251">
        <w:tc>
          <w:tcPr>
            <w:tcW w:w="2709" w:type="dxa"/>
          </w:tcPr>
          <w:p w:rsidR="00F51EF8" w:rsidRPr="00474812" w:rsidRDefault="00F51EF8" w:rsidP="00623251">
            <w:pPr>
              <w:spacing w:before="100" w:beforeAutospacing="1" w:after="100" w:afterAutospacing="1"/>
              <w:jc w:val="both"/>
              <w:rPr>
                <w:sz w:val="28"/>
                <w:szCs w:val="28"/>
              </w:rPr>
            </w:pPr>
            <w:r w:rsidRPr="00474812">
              <w:rPr>
                <w:b/>
                <w:bCs/>
                <w:sz w:val="28"/>
                <w:szCs w:val="28"/>
              </w:rPr>
              <w:t>Виды урочной, внеурочной и внешкольной деятельности</w:t>
            </w:r>
            <w:r w:rsidRPr="00474812">
              <w:rPr>
                <w:sz w:val="28"/>
                <w:szCs w:val="28"/>
              </w:rPr>
              <w:t xml:space="preserve"> для проведения мероприятий по пяти типам профессионального самоопределения </w:t>
            </w:r>
            <w:r w:rsidRPr="00474812">
              <w:rPr>
                <w:sz w:val="28"/>
                <w:szCs w:val="28"/>
              </w:rPr>
              <w:lastRenderedPageBreak/>
              <w:t>(классификация Е. А. Климова):</w:t>
            </w:r>
          </w:p>
          <w:p w:rsidR="00F51EF8" w:rsidRPr="00474812" w:rsidRDefault="00F51EF8" w:rsidP="00623251">
            <w:pPr>
              <w:spacing w:before="100" w:beforeAutospacing="1" w:after="240"/>
              <w:jc w:val="both"/>
              <w:rPr>
                <w:sz w:val="28"/>
                <w:szCs w:val="28"/>
              </w:rPr>
            </w:pPr>
          </w:p>
        </w:tc>
        <w:tc>
          <w:tcPr>
            <w:tcW w:w="6045" w:type="dxa"/>
          </w:tcPr>
          <w:p w:rsidR="00F51EF8" w:rsidRPr="00474812" w:rsidRDefault="00F51EF8" w:rsidP="00623251">
            <w:pPr>
              <w:jc w:val="both"/>
              <w:rPr>
                <w:sz w:val="28"/>
                <w:szCs w:val="28"/>
              </w:rPr>
            </w:pPr>
            <w:r w:rsidRPr="00474812">
              <w:rPr>
                <w:b/>
                <w:bCs/>
                <w:sz w:val="28"/>
                <w:szCs w:val="28"/>
              </w:rPr>
              <w:lastRenderedPageBreak/>
              <w:t xml:space="preserve">"Человек - природа": </w:t>
            </w:r>
            <w:r w:rsidRPr="00474812">
              <w:rPr>
                <w:sz w:val="28"/>
                <w:szCs w:val="28"/>
              </w:rPr>
              <w:t>лабораторные, практические работы по биологии, работа на пришкольн</w:t>
            </w:r>
            <w:r>
              <w:rPr>
                <w:sz w:val="28"/>
                <w:szCs w:val="28"/>
              </w:rPr>
              <w:t xml:space="preserve">ом участке, </w:t>
            </w:r>
            <w:r w:rsidRPr="00474812">
              <w:rPr>
                <w:sz w:val="28"/>
                <w:szCs w:val="28"/>
              </w:rPr>
              <w:t>научно-исследовательская работа по естестве</w:t>
            </w:r>
            <w:r>
              <w:rPr>
                <w:sz w:val="28"/>
                <w:szCs w:val="28"/>
              </w:rPr>
              <w:t>нному направлению, участие в олимпиадах и конкурсах.</w:t>
            </w:r>
          </w:p>
          <w:p w:rsidR="00F51EF8" w:rsidRPr="00474812" w:rsidRDefault="00F51EF8" w:rsidP="00623251">
            <w:pPr>
              <w:jc w:val="both"/>
              <w:rPr>
                <w:sz w:val="28"/>
                <w:szCs w:val="28"/>
              </w:rPr>
            </w:pPr>
            <w:r w:rsidRPr="00474812">
              <w:rPr>
                <w:b/>
                <w:bCs/>
                <w:sz w:val="28"/>
                <w:szCs w:val="28"/>
              </w:rPr>
              <w:t>"Человек - техника":</w:t>
            </w:r>
            <w:r w:rsidRPr="00474812">
              <w:rPr>
                <w:sz w:val="28"/>
                <w:szCs w:val="28"/>
              </w:rPr>
              <w:t xml:space="preserve"> лабораторные, практические работы по физике, хи</w:t>
            </w:r>
            <w:r>
              <w:rPr>
                <w:sz w:val="28"/>
                <w:szCs w:val="28"/>
              </w:rPr>
              <w:t xml:space="preserve">мии, робототехнике, участие во Всероссийских </w:t>
            </w:r>
            <w:r>
              <w:rPr>
                <w:sz w:val="28"/>
                <w:szCs w:val="28"/>
              </w:rPr>
              <w:lastRenderedPageBreak/>
              <w:t xml:space="preserve">олимпиадах по предметам, </w:t>
            </w:r>
            <w:r w:rsidRPr="00474812">
              <w:rPr>
                <w:sz w:val="28"/>
                <w:szCs w:val="28"/>
              </w:rPr>
              <w:t xml:space="preserve">общественно-полезная деятельность, трудовые </w:t>
            </w:r>
            <w:r>
              <w:rPr>
                <w:sz w:val="28"/>
                <w:szCs w:val="28"/>
              </w:rPr>
              <w:t>десанты, летняя практика в МИФИ.</w:t>
            </w:r>
          </w:p>
          <w:p w:rsidR="00F51EF8" w:rsidRPr="00474812" w:rsidRDefault="00F51EF8" w:rsidP="00623251">
            <w:pPr>
              <w:jc w:val="both"/>
              <w:rPr>
                <w:sz w:val="28"/>
                <w:szCs w:val="28"/>
              </w:rPr>
            </w:pPr>
            <w:r w:rsidRPr="00474812">
              <w:rPr>
                <w:b/>
                <w:bCs/>
                <w:sz w:val="28"/>
                <w:szCs w:val="28"/>
              </w:rPr>
              <w:t>"Человек - человек":</w:t>
            </w:r>
            <w:r w:rsidRPr="00474812">
              <w:rPr>
                <w:sz w:val="28"/>
                <w:szCs w:val="28"/>
              </w:rPr>
              <w:t xml:space="preserve"> разбор характеристик литературных героев, исторических личностей, разбор помыслов, поведения окружающих, </w:t>
            </w:r>
            <w:r>
              <w:rPr>
                <w:sz w:val="28"/>
                <w:szCs w:val="28"/>
              </w:rPr>
              <w:t>выполнение работ на уроках,</w:t>
            </w:r>
            <w:r w:rsidRPr="00474812">
              <w:rPr>
                <w:sz w:val="28"/>
                <w:szCs w:val="28"/>
              </w:rPr>
              <w:t xml:space="preserve"> общественно - организаторская работа среди сверстников, шефская воспитательная работа среди младших, участие в коллективных мероприятиях, спортивных играх. </w:t>
            </w:r>
          </w:p>
          <w:p w:rsidR="00F51EF8" w:rsidRDefault="00F51EF8" w:rsidP="00623251">
            <w:pPr>
              <w:jc w:val="both"/>
              <w:rPr>
                <w:sz w:val="28"/>
                <w:szCs w:val="28"/>
              </w:rPr>
            </w:pPr>
            <w:r w:rsidRPr="00474812">
              <w:rPr>
                <w:b/>
                <w:bCs/>
                <w:sz w:val="28"/>
                <w:szCs w:val="28"/>
              </w:rPr>
              <w:t xml:space="preserve">"Человек - знаковая система": </w:t>
            </w:r>
            <w:r w:rsidRPr="00474812">
              <w:rPr>
                <w:sz w:val="28"/>
                <w:szCs w:val="28"/>
              </w:rPr>
              <w:t>выполнение письменных работ по разным предм</w:t>
            </w:r>
            <w:r>
              <w:rPr>
                <w:sz w:val="28"/>
                <w:szCs w:val="28"/>
              </w:rPr>
              <w:t xml:space="preserve">етам, чтение, создание портфолио, </w:t>
            </w:r>
            <w:r w:rsidRPr="00474812">
              <w:rPr>
                <w:sz w:val="28"/>
                <w:szCs w:val="28"/>
              </w:rPr>
              <w:t xml:space="preserve"> коллекционирование, упорядоченное накопление разного рода сведений </w:t>
            </w:r>
            <w:r>
              <w:rPr>
                <w:sz w:val="28"/>
                <w:szCs w:val="28"/>
              </w:rPr>
              <w:t xml:space="preserve"> и т.д.</w:t>
            </w:r>
          </w:p>
          <w:p w:rsidR="00F51EF8" w:rsidRPr="00474812" w:rsidRDefault="00F51EF8" w:rsidP="00623251">
            <w:pPr>
              <w:jc w:val="both"/>
              <w:rPr>
                <w:sz w:val="28"/>
                <w:szCs w:val="28"/>
              </w:rPr>
            </w:pPr>
            <w:r w:rsidRPr="00474812">
              <w:rPr>
                <w:b/>
                <w:bCs/>
                <w:sz w:val="28"/>
                <w:szCs w:val="28"/>
              </w:rPr>
              <w:t>"Человек - художественный образ":</w:t>
            </w:r>
            <w:r w:rsidRPr="00474812">
              <w:rPr>
                <w:sz w:val="28"/>
                <w:szCs w:val="28"/>
              </w:rPr>
              <w:t xml:space="preserve"> разбор художественных особенностей произведений литературы, искусства, выполнение за</w:t>
            </w:r>
            <w:r>
              <w:rPr>
                <w:sz w:val="28"/>
                <w:szCs w:val="28"/>
              </w:rPr>
              <w:t>даний на уроках рисования, музыки</w:t>
            </w:r>
            <w:r w:rsidRPr="00474812">
              <w:rPr>
                <w:sz w:val="28"/>
                <w:szCs w:val="28"/>
              </w:rPr>
              <w:t>,</w:t>
            </w:r>
            <w:r>
              <w:rPr>
                <w:sz w:val="28"/>
                <w:szCs w:val="28"/>
              </w:rPr>
              <w:t xml:space="preserve"> МХК,</w:t>
            </w:r>
            <w:r w:rsidRPr="00474812">
              <w:rPr>
                <w:sz w:val="28"/>
                <w:szCs w:val="28"/>
              </w:rPr>
              <w:t xml:space="preserve"> участие в эстетическом оформлении класса, школы, домашней обстановки, личных вещей, участие в художественной самодеятельности, в соответствующих кружка</w:t>
            </w:r>
            <w:r>
              <w:rPr>
                <w:sz w:val="28"/>
                <w:szCs w:val="28"/>
              </w:rPr>
              <w:t>х, студиях.</w:t>
            </w:r>
          </w:p>
        </w:tc>
      </w:tr>
    </w:tbl>
    <w:p w:rsidR="00F51EF8" w:rsidRPr="00474812" w:rsidRDefault="00F51EF8" w:rsidP="00F51EF8">
      <w:pPr>
        <w:ind w:firstLine="510"/>
        <w:jc w:val="both"/>
        <w:rPr>
          <w:b/>
          <w:sz w:val="28"/>
          <w:szCs w:val="28"/>
        </w:rPr>
      </w:pPr>
    </w:p>
    <w:p w:rsidR="00F51EF8" w:rsidRPr="00474812" w:rsidRDefault="00F51EF8" w:rsidP="00F51EF8">
      <w:pPr>
        <w:jc w:val="both"/>
        <w:rPr>
          <w:sz w:val="28"/>
          <w:szCs w:val="28"/>
        </w:rPr>
      </w:pPr>
      <w:r w:rsidRPr="00474812">
        <w:rPr>
          <w:sz w:val="28"/>
          <w:szCs w:val="28"/>
        </w:rPr>
        <w:t xml:space="preserve">Идет целенаправленное формирование в курсе технологии </w:t>
      </w:r>
      <w:r w:rsidRPr="00474812">
        <w:rPr>
          <w:i/>
          <w:sz w:val="28"/>
          <w:szCs w:val="28"/>
        </w:rPr>
        <w:t>представлений о рынке труда</w:t>
      </w:r>
      <w:r w:rsidRPr="00474812">
        <w:rPr>
          <w:sz w:val="28"/>
          <w:szCs w:val="28"/>
        </w:rPr>
        <w:t xml:space="preserve"> и требованиях, предъявляемых различными массовыми востребованными профессиями к подготовке и личным качествам будущего труженика;</w:t>
      </w:r>
    </w:p>
    <w:p w:rsidR="00F51EF8" w:rsidRDefault="00F51EF8" w:rsidP="00F51EF8">
      <w:pPr>
        <w:tabs>
          <w:tab w:val="left" w:pos="284"/>
        </w:tabs>
        <w:ind w:firstLine="284"/>
        <w:jc w:val="both"/>
        <w:rPr>
          <w:sz w:val="28"/>
          <w:szCs w:val="28"/>
        </w:rPr>
      </w:pPr>
      <w:r w:rsidRPr="00474812">
        <w:rPr>
          <w:sz w:val="28"/>
          <w:szCs w:val="28"/>
        </w:rPr>
        <w:t xml:space="preserve">В ходе реализации программы по профориентации идет приобретение </w:t>
      </w:r>
      <w:r w:rsidRPr="00474812">
        <w:rPr>
          <w:i/>
          <w:sz w:val="28"/>
          <w:szCs w:val="28"/>
        </w:rPr>
        <w:t>практического опыта пробного проектирования жизненной и профессиональной карьеры</w:t>
      </w:r>
      <w:r w:rsidRPr="00474812">
        <w:rPr>
          <w:sz w:val="28"/>
          <w:szCs w:val="28"/>
        </w:rPr>
        <w:t xml:space="preserve"> на основе соотнесения своих интересов, склонностей, личностных качеств, уровня подготовки с требованиями профессиональной деятельности.</w:t>
      </w:r>
      <w:r w:rsidRPr="00F019FD">
        <w:rPr>
          <w:sz w:val="28"/>
          <w:szCs w:val="28"/>
        </w:rPr>
        <w:t xml:space="preserve"> </w:t>
      </w:r>
    </w:p>
    <w:p w:rsidR="00F51EF8" w:rsidRDefault="00F51EF8" w:rsidP="00F51EF8">
      <w:pPr>
        <w:tabs>
          <w:tab w:val="left" w:pos="284"/>
        </w:tabs>
        <w:ind w:firstLine="284"/>
        <w:jc w:val="both"/>
        <w:rPr>
          <w:sz w:val="28"/>
          <w:szCs w:val="28"/>
        </w:rPr>
      </w:pPr>
    </w:p>
    <w:p w:rsidR="00F51EF8" w:rsidRDefault="00F51EF8" w:rsidP="00F51EF8">
      <w:pPr>
        <w:jc w:val="both"/>
        <w:rPr>
          <w:b/>
          <w:sz w:val="28"/>
          <w:szCs w:val="28"/>
        </w:rPr>
      </w:pPr>
    </w:p>
    <w:p w:rsidR="00F51EF8" w:rsidRPr="00273053" w:rsidRDefault="00F51EF8" w:rsidP="00F51EF8">
      <w:pPr>
        <w:ind w:firstLine="225"/>
        <w:jc w:val="both"/>
        <w:rPr>
          <w:b/>
          <w:i/>
          <w:sz w:val="28"/>
          <w:szCs w:val="28"/>
        </w:rPr>
      </w:pPr>
      <w:r>
        <w:rPr>
          <w:b/>
          <w:i/>
          <w:sz w:val="28"/>
          <w:szCs w:val="28"/>
        </w:rPr>
        <w:t>2.3.</w:t>
      </w:r>
      <w:r w:rsidRPr="00273053">
        <w:rPr>
          <w:b/>
          <w:i/>
          <w:sz w:val="28"/>
          <w:szCs w:val="28"/>
        </w:rPr>
        <w:t>8.1.Результаты освоения  программы профориентации</w:t>
      </w:r>
    </w:p>
    <w:p w:rsidR="00F51EF8" w:rsidRPr="00A83D5D" w:rsidRDefault="00F51EF8" w:rsidP="00F51EF8">
      <w:pPr>
        <w:ind w:firstLine="225"/>
        <w:jc w:val="both"/>
        <w:rPr>
          <w:sz w:val="28"/>
          <w:szCs w:val="28"/>
        </w:rPr>
      </w:pPr>
    </w:p>
    <w:p w:rsidR="00F51EF8" w:rsidRPr="00A83D5D" w:rsidRDefault="00F51EF8" w:rsidP="00F51EF8">
      <w:pPr>
        <w:numPr>
          <w:ilvl w:val="0"/>
          <w:numId w:val="3"/>
        </w:numPr>
        <w:jc w:val="both"/>
        <w:rPr>
          <w:sz w:val="28"/>
          <w:szCs w:val="28"/>
        </w:rPr>
      </w:pPr>
      <w:r>
        <w:rPr>
          <w:sz w:val="28"/>
          <w:szCs w:val="28"/>
        </w:rPr>
        <w:t>Сформированны</w:t>
      </w:r>
      <w:r w:rsidRPr="00A83D5D">
        <w:rPr>
          <w:sz w:val="28"/>
          <w:szCs w:val="28"/>
        </w:rPr>
        <w:t>е у учащегося действия целеполагания, позволяющее на основе анализа ситуации неопределенности или недоопределенной ситуации предпол</w:t>
      </w:r>
      <w:r w:rsidRPr="00A83D5D">
        <w:rPr>
          <w:sz w:val="28"/>
          <w:szCs w:val="28"/>
        </w:rPr>
        <w:t>о</w:t>
      </w:r>
      <w:r w:rsidRPr="00A83D5D">
        <w:rPr>
          <w:sz w:val="28"/>
          <w:szCs w:val="28"/>
        </w:rPr>
        <w:t>жить наиболее вероятные варианты исхода ситуации и наиболее эффективные способы действов</w:t>
      </w:r>
      <w:r w:rsidRPr="00A83D5D">
        <w:rPr>
          <w:sz w:val="28"/>
          <w:szCs w:val="28"/>
        </w:rPr>
        <w:t>а</w:t>
      </w:r>
      <w:r w:rsidRPr="00A83D5D">
        <w:rPr>
          <w:sz w:val="28"/>
          <w:szCs w:val="28"/>
        </w:rPr>
        <w:t xml:space="preserve">ния.  </w:t>
      </w:r>
    </w:p>
    <w:p w:rsidR="00F51EF8" w:rsidRPr="00A83D5D" w:rsidRDefault="00F51EF8" w:rsidP="00F51EF8">
      <w:pPr>
        <w:numPr>
          <w:ilvl w:val="0"/>
          <w:numId w:val="3"/>
        </w:numPr>
        <w:jc w:val="both"/>
        <w:rPr>
          <w:sz w:val="28"/>
          <w:szCs w:val="28"/>
        </w:rPr>
      </w:pPr>
      <w:r w:rsidRPr="00A83D5D">
        <w:rPr>
          <w:sz w:val="28"/>
          <w:szCs w:val="28"/>
        </w:rPr>
        <w:t>Сформированная способность учащихся к анализу объектов нематериальной и м</w:t>
      </w:r>
      <w:r w:rsidRPr="00A83D5D">
        <w:rPr>
          <w:sz w:val="28"/>
          <w:szCs w:val="28"/>
        </w:rPr>
        <w:t>а</w:t>
      </w:r>
      <w:r w:rsidRPr="00A83D5D">
        <w:rPr>
          <w:sz w:val="28"/>
          <w:szCs w:val="28"/>
        </w:rPr>
        <w:t xml:space="preserve">териальной культуры, выделению существенных и </w:t>
      </w:r>
      <w:r w:rsidRPr="00A83D5D">
        <w:rPr>
          <w:sz w:val="28"/>
          <w:szCs w:val="28"/>
        </w:rPr>
        <w:lastRenderedPageBreak/>
        <w:t>несущественных признаков объекта, постро</w:t>
      </w:r>
      <w:r w:rsidRPr="00A83D5D">
        <w:rPr>
          <w:sz w:val="28"/>
          <w:szCs w:val="28"/>
        </w:rPr>
        <w:t>е</w:t>
      </w:r>
      <w:r w:rsidRPr="00A83D5D">
        <w:rPr>
          <w:sz w:val="28"/>
          <w:szCs w:val="28"/>
        </w:rPr>
        <w:t>нию модели объекта, ее фиксации в знаковой форме.</w:t>
      </w:r>
    </w:p>
    <w:p w:rsidR="00F51EF8" w:rsidRPr="00A83D5D" w:rsidRDefault="00F51EF8" w:rsidP="00F51EF8">
      <w:pPr>
        <w:numPr>
          <w:ilvl w:val="0"/>
          <w:numId w:val="3"/>
        </w:numPr>
        <w:jc w:val="both"/>
        <w:rPr>
          <w:sz w:val="28"/>
          <w:szCs w:val="28"/>
        </w:rPr>
      </w:pPr>
      <w:r w:rsidRPr="00A83D5D">
        <w:rPr>
          <w:sz w:val="28"/>
          <w:szCs w:val="28"/>
        </w:rPr>
        <w:t xml:space="preserve">Сформированные рефлексивные действия: </w:t>
      </w:r>
    </w:p>
    <w:p w:rsidR="00F51EF8" w:rsidRPr="00A83D5D" w:rsidRDefault="00F51EF8" w:rsidP="00F51EF8">
      <w:pPr>
        <w:numPr>
          <w:ilvl w:val="0"/>
          <w:numId w:val="6"/>
        </w:numPr>
        <w:jc w:val="both"/>
        <w:rPr>
          <w:sz w:val="28"/>
          <w:szCs w:val="28"/>
        </w:rPr>
      </w:pPr>
      <w:r w:rsidRPr="00A83D5D">
        <w:rPr>
          <w:sz w:val="28"/>
          <w:szCs w:val="28"/>
        </w:rPr>
        <w:t>способность контролировать свои действия в соответствии с заданным алгоритмом или ориентируясь на ключевые индикаторы, характеризующие результативность производ</w:t>
      </w:r>
      <w:r w:rsidRPr="00A83D5D">
        <w:rPr>
          <w:sz w:val="28"/>
          <w:szCs w:val="28"/>
        </w:rPr>
        <w:t>и</w:t>
      </w:r>
      <w:r w:rsidRPr="00A83D5D">
        <w:rPr>
          <w:sz w:val="28"/>
          <w:szCs w:val="28"/>
        </w:rPr>
        <w:t>мых действий;</w:t>
      </w:r>
    </w:p>
    <w:p w:rsidR="00F51EF8" w:rsidRPr="00A83D5D" w:rsidRDefault="00F51EF8" w:rsidP="00F51EF8">
      <w:pPr>
        <w:numPr>
          <w:ilvl w:val="0"/>
          <w:numId w:val="6"/>
        </w:numPr>
        <w:jc w:val="both"/>
        <w:rPr>
          <w:sz w:val="28"/>
          <w:szCs w:val="28"/>
        </w:rPr>
      </w:pPr>
      <w:r w:rsidRPr="00A83D5D">
        <w:rPr>
          <w:sz w:val="28"/>
          <w:szCs w:val="28"/>
        </w:rPr>
        <w:t>способность оценивать ситуацию, выбирать эффективные стратегии поведения в ситуации – выбирать адекватно ситуации способы осуществления преобразующей де</w:t>
      </w:r>
      <w:r w:rsidRPr="00A83D5D">
        <w:rPr>
          <w:sz w:val="28"/>
          <w:szCs w:val="28"/>
        </w:rPr>
        <w:t>я</w:t>
      </w:r>
      <w:r w:rsidRPr="00A83D5D">
        <w:rPr>
          <w:sz w:val="28"/>
          <w:szCs w:val="28"/>
        </w:rPr>
        <w:t>тельности для получения наилучших результатов;</w:t>
      </w:r>
    </w:p>
    <w:p w:rsidR="00F51EF8" w:rsidRPr="00A83D5D" w:rsidRDefault="00F51EF8" w:rsidP="00F51EF8">
      <w:pPr>
        <w:numPr>
          <w:ilvl w:val="0"/>
          <w:numId w:val="6"/>
        </w:numPr>
        <w:jc w:val="both"/>
        <w:rPr>
          <w:sz w:val="28"/>
          <w:szCs w:val="28"/>
        </w:rPr>
      </w:pPr>
      <w:r w:rsidRPr="00A83D5D">
        <w:rPr>
          <w:sz w:val="28"/>
          <w:szCs w:val="28"/>
        </w:rPr>
        <w:t>способность определять каких</w:t>
      </w:r>
      <w:r>
        <w:rPr>
          <w:sz w:val="28"/>
          <w:szCs w:val="28"/>
        </w:rPr>
        <w:t>,</w:t>
      </w:r>
      <w:r w:rsidRPr="00A83D5D">
        <w:rPr>
          <w:sz w:val="28"/>
          <w:szCs w:val="28"/>
        </w:rPr>
        <w:t xml:space="preserve"> инструментальных средств или способов деятельн</w:t>
      </w:r>
      <w:r w:rsidRPr="00A83D5D">
        <w:rPr>
          <w:sz w:val="28"/>
          <w:szCs w:val="28"/>
        </w:rPr>
        <w:t>о</w:t>
      </w:r>
      <w:r w:rsidRPr="00A83D5D">
        <w:rPr>
          <w:sz w:val="28"/>
          <w:szCs w:val="28"/>
        </w:rPr>
        <w:t>сти не достает для решения поставленной перед собой задачи, и спроектировать собственную о</w:t>
      </w:r>
      <w:r w:rsidRPr="00A83D5D">
        <w:rPr>
          <w:sz w:val="28"/>
          <w:szCs w:val="28"/>
        </w:rPr>
        <w:t>б</w:t>
      </w:r>
      <w:r w:rsidRPr="00A83D5D">
        <w:rPr>
          <w:sz w:val="28"/>
          <w:szCs w:val="28"/>
        </w:rPr>
        <w:t>разовательную траекторию, позволяющую овладеть недостающими способами деятельн</w:t>
      </w:r>
      <w:r w:rsidRPr="00A83D5D">
        <w:rPr>
          <w:sz w:val="28"/>
          <w:szCs w:val="28"/>
        </w:rPr>
        <w:t>о</w:t>
      </w:r>
      <w:r w:rsidRPr="00A83D5D">
        <w:rPr>
          <w:sz w:val="28"/>
          <w:szCs w:val="28"/>
        </w:rPr>
        <w:t>сти или инструментальными средствами.</w:t>
      </w:r>
    </w:p>
    <w:p w:rsidR="00F51EF8" w:rsidRPr="00A83D5D" w:rsidRDefault="00F51EF8" w:rsidP="00F51EF8">
      <w:pPr>
        <w:numPr>
          <w:ilvl w:val="0"/>
          <w:numId w:val="4"/>
        </w:numPr>
        <w:jc w:val="both"/>
        <w:rPr>
          <w:sz w:val="28"/>
          <w:szCs w:val="28"/>
        </w:rPr>
      </w:pPr>
      <w:r w:rsidRPr="00A83D5D">
        <w:rPr>
          <w:sz w:val="28"/>
          <w:szCs w:val="28"/>
        </w:rPr>
        <w:t xml:space="preserve">Выпускник основной школы сможет: </w:t>
      </w:r>
    </w:p>
    <w:p w:rsidR="00F51EF8" w:rsidRPr="00A83D5D" w:rsidRDefault="00F51EF8" w:rsidP="00F51EF8">
      <w:pPr>
        <w:numPr>
          <w:ilvl w:val="0"/>
          <w:numId w:val="5"/>
        </w:numPr>
        <w:jc w:val="both"/>
        <w:rPr>
          <w:sz w:val="28"/>
          <w:szCs w:val="28"/>
        </w:rPr>
      </w:pPr>
      <w:r>
        <w:rPr>
          <w:sz w:val="28"/>
          <w:szCs w:val="28"/>
        </w:rPr>
        <w:t>проектировать с помощью психолога</w:t>
      </w:r>
      <w:r w:rsidRPr="00A83D5D">
        <w:rPr>
          <w:sz w:val="28"/>
          <w:szCs w:val="28"/>
        </w:rPr>
        <w:t xml:space="preserve"> или подготовленного педагога собственную индивидуальную образовательную траекторию (маршрут);</w:t>
      </w:r>
    </w:p>
    <w:p w:rsidR="00F51EF8" w:rsidRPr="00A83D5D" w:rsidRDefault="00F51EF8" w:rsidP="00F51EF8">
      <w:pPr>
        <w:numPr>
          <w:ilvl w:val="0"/>
          <w:numId w:val="5"/>
        </w:numPr>
        <w:jc w:val="both"/>
        <w:rPr>
          <w:sz w:val="28"/>
          <w:szCs w:val="28"/>
        </w:rPr>
      </w:pPr>
      <w:r w:rsidRPr="00A83D5D">
        <w:rPr>
          <w:sz w:val="28"/>
          <w:szCs w:val="28"/>
        </w:rPr>
        <w:t>устанавливать образовательную коммуникацию со сверстниками и взрослыми н</w:t>
      </w:r>
      <w:r w:rsidRPr="00A83D5D">
        <w:rPr>
          <w:sz w:val="28"/>
          <w:szCs w:val="28"/>
        </w:rPr>
        <w:t>о</w:t>
      </w:r>
      <w:r w:rsidRPr="00A83D5D">
        <w:rPr>
          <w:sz w:val="28"/>
          <w:szCs w:val="28"/>
        </w:rPr>
        <w:t>сителями необходимой информации и эффективных способов осуществления п</w:t>
      </w:r>
      <w:r w:rsidRPr="00A83D5D">
        <w:rPr>
          <w:sz w:val="28"/>
          <w:szCs w:val="28"/>
        </w:rPr>
        <w:t>о</w:t>
      </w:r>
      <w:r w:rsidRPr="00A83D5D">
        <w:rPr>
          <w:sz w:val="28"/>
          <w:szCs w:val="28"/>
        </w:rPr>
        <w:t>знавательной деятельности с целью получения и освоения образовательным ко</w:t>
      </w:r>
      <w:r w:rsidRPr="00A83D5D">
        <w:rPr>
          <w:sz w:val="28"/>
          <w:szCs w:val="28"/>
        </w:rPr>
        <w:t>н</w:t>
      </w:r>
      <w:r w:rsidRPr="00A83D5D">
        <w:rPr>
          <w:sz w:val="28"/>
          <w:szCs w:val="28"/>
        </w:rPr>
        <w:t>тентом;</w:t>
      </w:r>
    </w:p>
    <w:p w:rsidR="00F51EF8" w:rsidRPr="00A83D5D" w:rsidRDefault="00F51EF8" w:rsidP="00F51EF8">
      <w:pPr>
        <w:numPr>
          <w:ilvl w:val="0"/>
          <w:numId w:val="5"/>
        </w:numPr>
        <w:jc w:val="both"/>
        <w:rPr>
          <w:sz w:val="28"/>
          <w:szCs w:val="28"/>
        </w:rPr>
      </w:pPr>
      <w:r w:rsidRPr="00A83D5D">
        <w:rPr>
          <w:sz w:val="28"/>
          <w:szCs w:val="28"/>
        </w:rPr>
        <w:t>работать с открытыми источниками информации (находить информационные р</w:t>
      </w:r>
      <w:r w:rsidRPr="00A83D5D">
        <w:rPr>
          <w:sz w:val="28"/>
          <w:szCs w:val="28"/>
        </w:rPr>
        <w:t>е</w:t>
      </w:r>
      <w:r w:rsidRPr="00A83D5D">
        <w:rPr>
          <w:sz w:val="28"/>
          <w:szCs w:val="28"/>
        </w:rPr>
        <w:t>сурсы, выбирать и анализировать необходимую информацию) о рынке труда, тре</w:t>
      </w:r>
      <w:r w:rsidRPr="00A83D5D">
        <w:rPr>
          <w:sz w:val="28"/>
          <w:szCs w:val="28"/>
        </w:rPr>
        <w:t>н</w:t>
      </w:r>
      <w:r w:rsidRPr="00A83D5D">
        <w:rPr>
          <w:sz w:val="28"/>
          <w:szCs w:val="28"/>
        </w:rPr>
        <w:t>дах его развития и перспективных потребностях экономики региона проживания учащегося и страны в целом в кадрах определенной квалификации для принятия решения о выборе индивид</w:t>
      </w:r>
      <w:r w:rsidRPr="00A83D5D">
        <w:rPr>
          <w:sz w:val="28"/>
          <w:szCs w:val="28"/>
        </w:rPr>
        <w:t>у</w:t>
      </w:r>
      <w:r w:rsidRPr="00A83D5D">
        <w:rPr>
          <w:sz w:val="28"/>
          <w:szCs w:val="28"/>
        </w:rPr>
        <w:t>ального и профессионального маршрута.</w:t>
      </w:r>
    </w:p>
    <w:p w:rsidR="00F51EF8" w:rsidRPr="00A83D5D" w:rsidRDefault="00F51EF8" w:rsidP="00F51EF8">
      <w:pPr>
        <w:numPr>
          <w:ilvl w:val="0"/>
          <w:numId w:val="5"/>
        </w:numPr>
        <w:jc w:val="both"/>
        <w:rPr>
          <w:sz w:val="28"/>
          <w:szCs w:val="28"/>
        </w:rPr>
      </w:pPr>
      <w:r w:rsidRPr="00A83D5D">
        <w:rPr>
          <w:sz w:val="28"/>
          <w:szCs w:val="28"/>
        </w:rPr>
        <w:t>совместно с педагогами составить индивидуальную образовательную программу в соо</w:t>
      </w:r>
      <w:r w:rsidRPr="00A83D5D">
        <w:rPr>
          <w:sz w:val="28"/>
          <w:szCs w:val="28"/>
        </w:rPr>
        <w:t>т</w:t>
      </w:r>
      <w:r w:rsidRPr="00A83D5D">
        <w:rPr>
          <w:sz w:val="28"/>
          <w:szCs w:val="28"/>
        </w:rPr>
        <w:t xml:space="preserve">ветствии с требованиями, определяемыми выбором будущей профессии; </w:t>
      </w:r>
    </w:p>
    <w:p w:rsidR="00F51EF8" w:rsidRDefault="00F51EF8" w:rsidP="00F51EF8">
      <w:pPr>
        <w:numPr>
          <w:ilvl w:val="0"/>
          <w:numId w:val="5"/>
        </w:numPr>
        <w:jc w:val="both"/>
      </w:pPr>
      <w:r w:rsidRPr="00A83D5D">
        <w:rPr>
          <w:sz w:val="28"/>
          <w:szCs w:val="28"/>
        </w:rPr>
        <w:t>выбрать индивидуальный и профессиональный маршрут для реализации индивид</w:t>
      </w:r>
      <w:r w:rsidRPr="00A83D5D">
        <w:rPr>
          <w:sz w:val="28"/>
          <w:szCs w:val="28"/>
        </w:rPr>
        <w:t>у</w:t>
      </w:r>
      <w:r w:rsidRPr="00A83D5D">
        <w:rPr>
          <w:sz w:val="28"/>
          <w:szCs w:val="28"/>
        </w:rPr>
        <w:t>альной образовательной программы</w:t>
      </w:r>
      <w:r w:rsidRPr="00D36621">
        <w:t>.</w:t>
      </w:r>
    </w:p>
    <w:p w:rsidR="00F51EF8" w:rsidRPr="00D36621" w:rsidRDefault="00F51EF8" w:rsidP="00F51EF8">
      <w:pPr>
        <w:ind w:left="720"/>
        <w:jc w:val="both"/>
      </w:pPr>
    </w:p>
    <w:p w:rsidR="00F51EF8" w:rsidRPr="00D36621" w:rsidRDefault="00F51EF8" w:rsidP="00F51EF8">
      <w:pPr>
        <w:spacing w:line="276" w:lineRule="auto"/>
        <w:ind w:firstLine="708"/>
        <w:jc w:val="both"/>
        <w:rPr>
          <w:b/>
        </w:rPr>
      </w:pPr>
    </w:p>
    <w:p w:rsidR="00F51EF8" w:rsidRPr="00273053" w:rsidRDefault="00F51EF8" w:rsidP="00F51EF8">
      <w:pPr>
        <w:ind w:firstLine="708"/>
        <w:jc w:val="both"/>
        <w:rPr>
          <w:b/>
          <w:i/>
          <w:sz w:val="28"/>
          <w:szCs w:val="28"/>
        </w:rPr>
      </w:pPr>
      <w:r>
        <w:rPr>
          <w:b/>
          <w:i/>
          <w:sz w:val="28"/>
          <w:szCs w:val="28"/>
        </w:rPr>
        <w:t>2.3.</w:t>
      </w:r>
      <w:r w:rsidRPr="00273053">
        <w:rPr>
          <w:b/>
          <w:i/>
          <w:sz w:val="28"/>
          <w:szCs w:val="28"/>
        </w:rPr>
        <w:t>8.2.Характеристика содержания  программы</w:t>
      </w:r>
    </w:p>
    <w:p w:rsidR="00F51EF8" w:rsidRPr="00731EDA" w:rsidRDefault="00F51EF8" w:rsidP="00F51EF8">
      <w:pPr>
        <w:jc w:val="both"/>
        <w:rPr>
          <w:sz w:val="28"/>
          <w:szCs w:val="28"/>
        </w:rPr>
      </w:pPr>
      <w:r w:rsidRPr="00731EDA">
        <w:rPr>
          <w:sz w:val="28"/>
          <w:szCs w:val="28"/>
        </w:rPr>
        <w:tab/>
      </w:r>
    </w:p>
    <w:p w:rsidR="00F51EF8" w:rsidRPr="00E64FF3" w:rsidRDefault="00F51EF8" w:rsidP="00F51EF8">
      <w:pPr>
        <w:ind w:firstLine="567"/>
        <w:jc w:val="both"/>
        <w:rPr>
          <w:sz w:val="28"/>
          <w:szCs w:val="28"/>
        </w:rPr>
      </w:pPr>
      <w:r w:rsidRPr="00E64FF3">
        <w:rPr>
          <w:sz w:val="28"/>
          <w:szCs w:val="28"/>
        </w:rPr>
        <w:t>Содержанием  программы профессиональной ориентации школьников на ступени основного общего образования является развитие деятельности учащихся, обеспечива</w:t>
      </w:r>
      <w:r w:rsidRPr="00E64FF3">
        <w:rPr>
          <w:sz w:val="28"/>
          <w:szCs w:val="28"/>
        </w:rPr>
        <w:t>ю</w:t>
      </w:r>
      <w:r w:rsidRPr="00E64FF3">
        <w:rPr>
          <w:sz w:val="28"/>
          <w:szCs w:val="28"/>
        </w:rPr>
        <w:t>щее формирование способности учащихся к адекватному и ответственному выбору буд</w:t>
      </w:r>
      <w:r w:rsidRPr="00E64FF3">
        <w:rPr>
          <w:sz w:val="28"/>
          <w:szCs w:val="28"/>
        </w:rPr>
        <w:t>у</w:t>
      </w:r>
      <w:r w:rsidRPr="00E64FF3">
        <w:rPr>
          <w:sz w:val="28"/>
          <w:szCs w:val="28"/>
        </w:rPr>
        <w:t>щей профессии.</w:t>
      </w:r>
    </w:p>
    <w:p w:rsidR="00F51EF8" w:rsidRPr="00E64FF3" w:rsidRDefault="00F51EF8" w:rsidP="00F51EF8">
      <w:pPr>
        <w:jc w:val="both"/>
        <w:rPr>
          <w:sz w:val="28"/>
          <w:szCs w:val="28"/>
        </w:rPr>
      </w:pPr>
      <w:r w:rsidRPr="00E64FF3">
        <w:rPr>
          <w:sz w:val="28"/>
          <w:szCs w:val="28"/>
        </w:rPr>
        <w:tab/>
        <w:t>Развитие деятельности учащихся предполагается осуществлять на учебном мат</w:t>
      </w:r>
      <w:r w:rsidRPr="00E64FF3">
        <w:rPr>
          <w:sz w:val="28"/>
          <w:szCs w:val="28"/>
        </w:rPr>
        <w:t>е</w:t>
      </w:r>
      <w:r w:rsidRPr="00E64FF3">
        <w:rPr>
          <w:sz w:val="28"/>
          <w:szCs w:val="28"/>
        </w:rPr>
        <w:t xml:space="preserve">риале в рамках освоения учебных программ по различным областям знаний в урочное время и вне уроков, а также в процессе включения </w:t>
      </w:r>
      <w:r w:rsidRPr="00E64FF3">
        <w:rPr>
          <w:sz w:val="28"/>
          <w:szCs w:val="28"/>
        </w:rPr>
        <w:lastRenderedPageBreak/>
        <w:t>учащихся в различные виды деятельн</w:t>
      </w:r>
      <w:r w:rsidRPr="00E64FF3">
        <w:rPr>
          <w:sz w:val="28"/>
          <w:szCs w:val="28"/>
        </w:rPr>
        <w:t>о</w:t>
      </w:r>
      <w:r w:rsidRPr="00E64FF3">
        <w:rPr>
          <w:sz w:val="28"/>
          <w:szCs w:val="28"/>
        </w:rPr>
        <w:t xml:space="preserve">сти в рамках клубных пространств, в процессе проектно-исследовательской деятельности. </w:t>
      </w:r>
    </w:p>
    <w:p w:rsidR="00F51EF8" w:rsidRPr="00E64FF3" w:rsidRDefault="00F51EF8" w:rsidP="00F51EF8">
      <w:pPr>
        <w:jc w:val="both"/>
        <w:rPr>
          <w:sz w:val="28"/>
          <w:szCs w:val="28"/>
        </w:rPr>
      </w:pPr>
      <w:r w:rsidRPr="00E64FF3">
        <w:rPr>
          <w:sz w:val="28"/>
          <w:szCs w:val="28"/>
        </w:rPr>
        <w:tab/>
        <w:t>В рамках препода</w:t>
      </w:r>
      <w:r>
        <w:rPr>
          <w:sz w:val="28"/>
          <w:szCs w:val="28"/>
        </w:rPr>
        <w:t>вания учебных дисциплин учителями создаются</w:t>
      </w:r>
      <w:r w:rsidRPr="00E64FF3">
        <w:rPr>
          <w:sz w:val="28"/>
          <w:szCs w:val="28"/>
        </w:rPr>
        <w:t xml:space="preserve"> условия для обеспечения работы учащихся с содержанием образования программы професси</w:t>
      </w:r>
      <w:r w:rsidRPr="00E64FF3">
        <w:rPr>
          <w:sz w:val="28"/>
          <w:szCs w:val="28"/>
        </w:rPr>
        <w:t>о</w:t>
      </w:r>
      <w:r w:rsidRPr="00E64FF3">
        <w:rPr>
          <w:sz w:val="28"/>
          <w:szCs w:val="28"/>
        </w:rPr>
        <w:t>нальной ориентации:</w:t>
      </w:r>
    </w:p>
    <w:p w:rsidR="00F51EF8" w:rsidRPr="00E64FF3" w:rsidRDefault="00F51EF8" w:rsidP="00F51EF8">
      <w:pPr>
        <w:numPr>
          <w:ilvl w:val="0"/>
          <w:numId w:val="4"/>
        </w:numPr>
        <w:jc w:val="both"/>
        <w:rPr>
          <w:sz w:val="28"/>
          <w:szCs w:val="28"/>
        </w:rPr>
      </w:pPr>
      <w:r w:rsidRPr="00E64FF3">
        <w:rPr>
          <w:sz w:val="28"/>
          <w:szCs w:val="28"/>
        </w:rPr>
        <w:t>методическое выстраивание учебных курсов в виде последовательности учебных задач, постановка и решение которых становится содержанием познавательной деятел</w:t>
      </w:r>
      <w:r w:rsidRPr="00E64FF3">
        <w:rPr>
          <w:sz w:val="28"/>
          <w:szCs w:val="28"/>
        </w:rPr>
        <w:t>ь</w:t>
      </w:r>
      <w:r w:rsidRPr="00E64FF3">
        <w:rPr>
          <w:sz w:val="28"/>
          <w:szCs w:val="28"/>
        </w:rPr>
        <w:t>ности учащихся;</w:t>
      </w:r>
    </w:p>
    <w:p w:rsidR="00F51EF8" w:rsidRPr="00E64FF3" w:rsidRDefault="00F51EF8" w:rsidP="00F51EF8">
      <w:pPr>
        <w:numPr>
          <w:ilvl w:val="0"/>
          <w:numId w:val="7"/>
        </w:numPr>
        <w:tabs>
          <w:tab w:val="left" w:pos="0"/>
        </w:tabs>
        <w:jc w:val="both"/>
        <w:rPr>
          <w:sz w:val="28"/>
          <w:szCs w:val="28"/>
        </w:rPr>
      </w:pPr>
      <w:r w:rsidRPr="00E64FF3">
        <w:rPr>
          <w:sz w:val="28"/>
          <w:szCs w:val="28"/>
        </w:rPr>
        <w:t>организационное обеспечение возможности учащимся выстраивать образовател</w:t>
      </w:r>
      <w:r w:rsidRPr="00E64FF3">
        <w:rPr>
          <w:sz w:val="28"/>
          <w:szCs w:val="28"/>
        </w:rPr>
        <w:t>ь</w:t>
      </w:r>
      <w:r w:rsidRPr="00E64FF3">
        <w:rPr>
          <w:sz w:val="28"/>
          <w:szCs w:val="28"/>
        </w:rPr>
        <w:t>ные коммуникации в рамках учебных занятий и вне их со своими сверстниками;</w:t>
      </w:r>
    </w:p>
    <w:p w:rsidR="00F51EF8" w:rsidRPr="00E64FF3" w:rsidRDefault="00F51EF8" w:rsidP="00F51EF8">
      <w:pPr>
        <w:numPr>
          <w:ilvl w:val="0"/>
          <w:numId w:val="7"/>
        </w:numPr>
        <w:tabs>
          <w:tab w:val="left" w:pos="0"/>
        </w:tabs>
        <w:jc w:val="both"/>
        <w:rPr>
          <w:sz w:val="28"/>
          <w:szCs w:val="28"/>
        </w:rPr>
      </w:pPr>
      <w:r w:rsidRPr="00E64FF3">
        <w:rPr>
          <w:sz w:val="28"/>
          <w:szCs w:val="28"/>
        </w:rPr>
        <w:t>организационное обеспечение возможности выстраивания учащимися образов</w:t>
      </w:r>
      <w:r w:rsidRPr="00E64FF3">
        <w:rPr>
          <w:sz w:val="28"/>
          <w:szCs w:val="28"/>
        </w:rPr>
        <w:t>а</w:t>
      </w:r>
      <w:r w:rsidRPr="00E64FF3">
        <w:rPr>
          <w:sz w:val="28"/>
          <w:szCs w:val="28"/>
        </w:rPr>
        <w:t>тельных коммуникаций в разновозрастных группах;</w:t>
      </w:r>
    </w:p>
    <w:p w:rsidR="00F51EF8" w:rsidRPr="00E64FF3" w:rsidRDefault="00F51EF8" w:rsidP="00F51EF8">
      <w:pPr>
        <w:numPr>
          <w:ilvl w:val="0"/>
          <w:numId w:val="7"/>
        </w:numPr>
        <w:tabs>
          <w:tab w:val="left" w:pos="0"/>
        </w:tabs>
        <w:jc w:val="both"/>
        <w:rPr>
          <w:sz w:val="28"/>
          <w:szCs w:val="28"/>
        </w:rPr>
      </w:pPr>
      <w:r w:rsidRPr="00E64FF3">
        <w:rPr>
          <w:sz w:val="28"/>
          <w:szCs w:val="28"/>
        </w:rPr>
        <w:t>системное выстраивание рефлексии учащими</w:t>
      </w:r>
      <w:r>
        <w:rPr>
          <w:sz w:val="28"/>
          <w:szCs w:val="28"/>
        </w:rPr>
        <w:t xml:space="preserve">ся собственной деятельности </w:t>
      </w:r>
      <w:r w:rsidRPr="00E64FF3">
        <w:rPr>
          <w:sz w:val="28"/>
          <w:szCs w:val="28"/>
        </w:rPr>
        <w:t xml:space="preserve"> учебного занятия и (или) цикла учебных занятий;</w:t>
      </w:r>
    </w:p>
    <w:p w:rsidR="00F51EF8" w:rsidRPr="00E64FF3" w:rsidRDefault="00F51EF8" w:rsidP="00F51EF8">
      <w:pPr>
        <w:numPr>
          <w:ilvl w:val="0"/>
          <w:numId w:val="7"/>
        </w:numPr>
        <w:tabs>
          <w:tab w:val="left" w:pos="0"/>
        </w:tabs>
        <w:jc w:val="both"/>
        <w:rPr>
          <w:sz w:val="28"/>
          <w:szCs w:val="28"/>
        </w:rPr>
      </w:pPr>
      <w:r w:rsidRPr="00E64FF3">
        <w:rPr>
          <w:sz w:val="28"/>
          <w:szCs w:val="28"/>
        </w:rPr>
        <w:t>выстраивание взаимосвязи академических знаний с технологиями их использов</w:t>
      </w:r>
      <w:r w:rsidRPr="00E64FF3">
        <w:rPr>
          <w:sz w:val="28"/>
          <w:szCs w:val="28"/>
        </w:rPr>
        <w:t>а</w:t>
      </w:r>
      <w:r w:rsidRPr="00E64FF3">
        <w:rPr>
          <w:sz w:val="28"/>
          <w:szCs w:val="28"/>
        </w:rPr>
        <w:t>ния;</w:t>
      </w:r>
    </w:p>
    <w:p w:rsidR="00F51EF8" w:rsidRPr="00E64FF3" w:rsidRDefault="00F51EF8" w:rsidP="00F51EF8">
      <w:pPr>
        <w:numPr>
          <w:ilvl w:val="0"/>
          <w:numId w:val="7"/>
        </w:numPr>
        <w:tabs>
          <w:tab w:val="left" w:pos="0"/>
        </w:tabs>
        <w:jc w:val="both"/>
        <w:rPr>
          <w:sz w:val="28"/>
          <w:szCs w:val="28"/>
        </w:rPr>
      </w:pPr>
      <w:r w:rsidRPr="00E64FF3">
        <w:rPr>
          <w:sz w:val="28"/>
          <w:szCs w:val="28"/>
        </w:rPr>
        <w:t>организационное обеспечение реализации части учебных программ в процессе те</w:t>
      </w:r>
      <w:r w:rsidRPr="00E64FF3">
        <w:rPr>
          <w:sz w:val="28"/>
          <w:szCs w:val="28"/>
        </w:rPr>
        <w:t>х</w:t>
      </w:r>
      <w:r w:rsidRPr="00E64FF3">
        <w:rPr>
          <w:sz w:val="28"/>
          <w:szCs w:val="28"/>
        </w:rPr>
        <w:t>нологических практик (практикумов) в том числе на базе производственных, научных, о</w:t>
      </w:r>
      <w:r w:rsidRPr="00E64FF3">
        <w:rPr>
          <w:sz w:val="28"/>
          <w:szCs w:val="28"/>
        </w:rPr>
        <w:t>б</w:t>
      </w:r>
      <w:r w:rsidRPr="00E64FF3">
        <w:rPr>
          <w:sz w:val="28"/>
          <w:szCs w:val="28"/>
        </w:rPr>
        <w:t>разовательных и иных организаций и предприятий;</w:t>
      </w:r>
    </w:p>
    <w:p w:rsidR="00F51EF8" w:rsidRPr="00E64FF3" w:rsidRDefault="00F51EF8" w:rsidP="00F51EF8">
      <w:pPr>
        <w:numPr>
          <w:ilvl w:val="0"/>
          <w:numId w:val="7"/>
        </w:numPr>
        <w:tabs>
          <w:tab w:val="left" w:pos="0"/>
        </w:tabs>
        <w:jc w:val="both"/>
        <w:rPr>
          <w:sz w:val="28"/>
          <w:szCs w:val="28"/>
        </w:rPr>
      </w:pPr>
      <w:r w:rsidRPr="00E64FF3">
        <w:rPr>
          <w:sz w:val="28"/>
          <w:szCs w:val="28"/>
        </w:rPr>
        <w:t>интеграция ресурсов информационных сетей (в том числе сети Интернет), а также технологий работы с информацией в информационных сетях в структуру и соде</w:t>
      </w:r>
      <w:r w:rsidRPr="00E64FF3">
        <w:rPr>
          <w:sz w:val="28"/>
          <w:szCs w:val="28"/>
        </w:rPr>
        <w:t>р</w:t>
      </w:r>
      <w:r w:rsidRPr="00E64FF3">
        <w:rPr>
          <w:sz w:val="28"/>
          <w:szCs w:val="28"/>
        </w:rPr>
        <w:t xml:space="preserve">жание учебных занятий. </w:t>
      </w:r>
    </w:p>
    <w:p w:rsidR="00F51EF8" w:rsidRPr="00E64FF3" w:rsidRDefault="00F51EF8" w:rsidP="00F51EF8">
      <w:pPr>
        <w:jc w:val="both"/>
        <w:rPr>
          <w:sz w:val="28"/>
          <w:szCs w:val="28"/>
        </w:rPr>
      </w:pPr>
      <w:r w:rsidRPr="00E64FF3">
        <w:rPr>
          <w:sz w:val="28"/>
          <w:szCs w:val="28"/>
        </w:rPr>
        <w:tab/>
        <w:t xml:space="preserve"> Во внеурочных пространствах школы основным реализуемым содержанием обр</w:t>
      </w:r>
      <w:r w:rsidRPr="00E64FF3">
        <w:rPr>
          <w:sz w:val="28"/>
          <w:szCs w:val="28"/>
        </w:rPr>
        <w:t>а</w:t>
      </w:r>
      <w:r w:rsidRPr="00E64FF3">
        <w:rPr>
          <w:sz w:val="28"/>
          <w:szCs w:val="28"/>
        </w:rPr>
        <w:t>зования программы профессиональной ориентации школьников на ступен</w:t>
      </w:r>
      <w:r>
        <w:rPr>
          <w:sz w:val="28"/>
          <w:szCs w:val="28"/>
        </w:rPr>
        <w:t>и основного общего образования являются</w:t>
      </w:r>
      <w:r w:rsidRPr="00E64FF3">
        <w:rPr>
          <w:sz w:val="28"/>
          <w:szCs w:val="28"/>
        </w:rPr>
        <w:t xml:space="preserve"> компетентности (универсальные и специальные), позв</w:t>
      </w:r>
      <w:r w:rsidRPr="00E64FF3">
        <w:rPr>
          <w:sz w:val="28"/>
          <w:szCs w:val="28"/>
        </w:rPr>
        <w:t>о</w:t>
      </w:r>
      <w:r w:rsidRPr="00E64FF3">
        <w:rPr>
          <w:sz w:val="28"/>
          <w:szCs w:val="28"/>
        </w:rPr>
        <w:t>ляющие учащимся научиться проектировать индивидуальные образовательные програ</w:t>
      </w:r>
      <w:r w:rsidRPr="00E64FF3">
        <w:rPr>
          <w:sz w:val="28"/>
          <w:szCs w:val="28"/>
        </w:rPr>
        <w:t>м</w:t>
      </w:r>
      <w:r w:rsidRPr="00E64FF3">
        <w:rPr>
          <w:sz w:val="28"/>
          <w:szCs w:val="28"/>
        </w:rPr>
        <w:t>мы, делать осознанный выбор будущей программы профессиональной подготовки и обр</w:t>
      </w:r>
      <w:r w:rsidRPr="00E64FF3">
        <w:rPr>
          <w:sz w:val="28"/>
          <w:szCs w:val="28"/>
        </w:rPr>
        <w:t>а</w:t>
      </w:r>
      <w:r w:rsidRPr="00E64FF3">
        <w:rPr>
          <w:sz w:val="28"/>
          <w:szCs w:val="28"/>
        </w:rPr>
        <w:t>зовательного пространства для ее реализации:</w:t>
      </w:r>
    </w:p>
    <w:p w:rsidR="00F51EF8" w:rsidRPr="00E64FF3" w:rsidRDefault="00F51EF8" w:rsidP="00F51EF8">
      <w:pPr>
        <w:numPr>
          <w:ilvl w:val="0"/>
          <w:numId w:val="8"/>
        </w:numPr>
        <w:jc w:val="both"/>
        <w:rPr>
          <w:sz w:val="28"/>
          <w:szCs w:val="28"/>
        </w:rPr>
      </w:pPr>
      <w:r w:rsidRPr="00E64FF3">
        <w:rPr>
          <w:sz w:val="28"/>
          <w:szCs w:val="28"/>
        </w:rPr>
        <w:t>коммуникативная компетентность;</w:t>
      </w:r>
    </w:p>
    <w:p w:rsidR="00F51EF8" w:rsidRPr="00E64FF3" w:rsidRDefault="00F51EF8" w:rsidP="00F51EF8">
      <w:pPr>
        <w:numPr>
          <w:ilvl w:val="0"/>
          <w:numId w:val="8"/>
        </w:numPr>
        <w:jc w:val="both"/>
        <w:rPr>
          <w:sz w:val="28"/>
          <w:szCs w:val="28"/>
        </w:rPr>
      </w:pPr>
      <w:r w:rsidRPr="00E64FF3">
        <w:rPr>
          <w:sz w:val="28"/>
          <w:szCs w:val="28"/>
        </w:rPr>
        <w:t>способность к адекватному самооцениванию;</w:t>
      </w:r>
    </w:p>
    <w:p w:rsidR="00F51EF8" w:rsidRPr="00E64FF3" w:rsidRDefault="00F51EF8" w:rsidP="00F51EF8">
      <w:pPr>
        <w:numPr>
          <w:ilvl w:val="0"/>
          <w:numId w:val="8"/>
        </w:numPr>
        <w:jc w:val="both"/>
        <w:rPr>
          <w:sz w:val="28"/>
          <w:szCs w:val="28"/>
        </w:rPr>
      </w:pPr>
      <w:r w:rsidRPr="00E64FF3">
        <w:rPr>
          <w:sz w:val="28"/>
          <w:szCs w:val="28"/>
        </w:rPr>
        <w:t xml:space="preserve"> перспективное планирование;</w:t>
      </w:r>
    </w:p>
    <w:p w:rsidR="00F51EF8" w:rsidRPr="00E64FF3" w:rsidRDefault="00F51EF8" w:rsidP="00F51EF8">
      <w:pPr>
        <w:numPr>
          <w:ilvl w:val="0"/>
          <w:numId w:val="8"/>
        </w:numPr>
        <w:jc w:val="both"/>
        <w:rPr>
          <w:sz w:val="28"/>
          <w:szCs w:val="28"/>
        </w:rPr>
      </w:pPr>
      <w:r w:rsidRPr="00E64FF3">
        <w:rPr>
          <w:sz w:val="28"/>
          <w:szCs w:val="28"/>
        </w:rPr>
        <w:t>отслеживание собственных успехов и неудач, корректировка в связи с этим собс</w:t>
      </w:r>
      <w:r w:rsidRPr="00E64FF3">
        <w:rPr>
          <w:sz w:val="28"/>
          <w:szCs w:val="28"/>
        </w:rPr>
        <w:t>т</w:t>
      </w:r>
      <w:r w:rsidRPr="00E64FF3">
        <w:rPr>
          <w:sz w:val="28"/>
          <w:szCs w:val="28"/>
        </w:rPr>
        <w:t>венных индивидуальных образовательных программ;</w:t>
      </w:r>
    </w:p>
    <w:p w:rsidR="00F51EF8" w:rsidRPr="00E64FF3" w:rsidRDefault="00F51EF8" w:rsidP="00F51EF8">
      <w:pPr>
        <w:numPr>
          <w:ilvl w:val="0"/>
          <w:numId w:val="8"/>
        </w:numPr>
        <w:jc w:val="both"/>
        <w:rPr>
          <w:sz w:val="28"/>
          <w:szCs w:val="28"/>
        </w:rPr>
      </w:pPr>
      <w:r w:rsidRPr="00E64FF3">
        <w:rPr>
          <w:sz w:val="28"/>
          <w:szCs w:val="28"/>
        </w:rPr>
        <w:t>создание текстов для самопрезентации;</w:t>
      </w:r>
    </w:p>
    <w:p w:rsidR="00F51EF8" w:rsidRPr="000C71CE" w:rsidRDefault="00F51EF8" w:rsidP="00F51EF8">
      <w:pPr>
        <w:numPr>
          <w:ilvl w:val="0"/>
          <w:numId w:val="8"/>
        </w:numPr>
        <w:jc w:val="both"/>
        <w:rPr>
          <w:sz w:val="28"/>
          <w:szCs w:val="28"/>
        </w:rPr>
      </w:pPr>
      <w:r w:rsidRPr="00E64FF3">
        <w:rPr>
          <w:sz w:val="28"/>
          <w:szCs w:val="28"/>
        </w:rPr>
        <w:t>анализ и отбор информации на открытых информационных ресурсах (в том числе в сети Интернет) в соответствии с задачами индивидуальной образовательной пр</w:t>
      </w:r>
      <w:r w:rsidRPr="00E64FF3">
        <w:rPr>
          <w:sz w:val="28"/>
          <w:szCs w:val="28"/>
        </w:rPr>
        <w:t>о</w:t>
      </w:r>
      <w:r w:rsidRPr="00E64FF3">
        <w:rPr>
          <w:sz w:val="28"/>
          <w:szCs w:val="28"/>
        </w:rPr>
        <w:t>граммы</w:t>
      </w:r>
      <w:r>
        <w:rPr>
          <w:sz w:val="28"/>
          <w:szCs w:val="28"/>
        </w:rPr>
        <w:t xml:space="preserve"> </w:t>
      </w:r>
      <w:r w:rsidRPr="000C71CE">
        <w:rPr>
          <w:sz w:val="28"/>
          <w:szCs w:val="28"/>
        </w:rPr>
        <w:t>и др.</w:t>
      </w:r>
    </w:p>
    <w:p w:rsidR="00F51EF8" w:rsidRPr="000C71CE" w:rsidRDefault="00F51EF8" w:rsidP="00F51EF8">
      <w:pPr>
        <w:ind w:firstLine="708"/>
        <w:jc w:val="both"/>
        <w:rPr>
          <w:sz w:val="28"/>
          <w:szCs w:val="28"/>
          <w:u w:val="single"/>
        </w:rPr>
      </w:pPr>
      <w:r w:rsidRPr="000C71CE">
        <w:rPr>
          <w:sz w:val="28"/>
          <w:szCs w:val="28"/>
          <w:u w:val="single"/>
        </w:rPr>
        <w:t>Основные формы работы с содержанием образования:</w:t>
      </w:r>
    </w:p>
    <w:p w:rsidR="00F51EF8" w:rsidRPr="00E64FF3" w:rsidRDefault="00F51EF8" w:rsidP="00F51EF8">
      <w:pPr>
        <w:numPr>
          <w:ilvl w:val="0"/>
          <w:numId w:val="9"/>
        </w:numPr>
        <w:ind w:left="284" w:hanging="284"/>
        <w:jc w:val="both"/>
        <w:rPr>
          <w:sz w:val="28"/>
          <w:szCs w:val="28"/>
        </w:rPr>
      </w:pPr>
      <w:r w:rsidRPr="00E64FF3">
        <w:rPr>
          <w:sz w:val="28"/>
          <w:szCs w:val="28"/>
        </w:rPr>
        <w:lastRenderedPageBreak/>
        <w:t>работа в рамках учебных занятий (программа учебного курса становится инструмент</w:t>
      </w:r>
      <w:r w:rsidRPr="00E64FF3">
        <w:rPr>
          <w:sz w:val="28"/>
          <w:szCs w:val="28"/>
        </w:rPr>
        <w:t>а</w:t>
      </w:r>
      <w:r w:rsidRPr="00E64FF3">
        <w:rPr>
          <w:sz w:val="28"/>
          <w:szCs w:val="28"/>
        </w:rPr>
        <w:t>рием, а учебная дисциплина -  материалом, на котором реализуется программа профессионал</w:t>
      </w:r>
      <w:r w:rsidRPr="00E64FF3">
        <w:rPr>
          <w:sz w:val="28"/>
          <w:szCs w:val="28"/>
        </w:rPr>
        <w:t>ь</w:t>
      </w:r>
      <w:r w:rsidRPr="00E64FF3">
        <w:rPr>
          <w:sz w:val="28"/>
          <w:szCs w:val="28"/>
        </w:rPr>
        <w:t>ной ориентации школьников);</w:t>
      </w:r>
    </w:p>
    <w:p w:rsidR="00F51EF8" w:rsidRPr="00E64FF3" w:rsidRDefault="00F51EF8" w:rsidP="00F51EF8">
      <w:pPr>
        <w:numPr>
          <w:ilvl w:val="0"/>
          <w:numId w:val="9"/>
        </w:numPr>
        <w:ind w:left="284" w:hanging="284"/>
        <w:jc w:val="both"/>
        <w:rPr>
          <w:sz w:val="28"/>
          <w:szCs w:val="28"/>
        </w:rPr>
      </w:pPr>
      <w:r w:rsidRPr="00E64FF3">
        <w:rPr>
          <w:sz w:val="28"/>
          <w:szCs w:val="28"/>
        </w:rPr>
        <w:t>работа с учебными материалами вне учебных занятий – исследовательские и социальные проекты, эксперименты, практики и практикумы, стажировки, эк</w:t>
      </w:r>
      <w:r w:rsidRPr="00E64FF3">
        <w:rPr>
          <w:sz w:val="28"/>
          <w:szCs w:val="28"/>
        </w:rPr>
        <w:t>с</w:t>
      </w:r>
      <w:r w:rsidRPr="00E64FF3">
        <w:rPr>
          <w:sz w:val="28"/>
          <w:szCs w:val="28"/>
        </w:rPr>
        <w:t>курсии и др.;</w:t>
      </w:r>
    </w:p>
    <w:p w:rsidR="00F51EF8" w:rsidRPr="00E64FF3" w:rsidRDefault="00F51EF8" w:rsidP="00F51EF8">
      <w:pPr>
        <w:numPr>
          <w:ilvl w:val="0"/>
          <w:numId w:val="9"/>
        </w:numPr>
        <w:ind w:left="284" w:hanging="284"/>
        <w:jc w:val="both"/>
        <w:rPr>
          <w:sz w:val="28"/>
          <w:szCs w:val="28"/>
        </w:rPr>
      </w:pPr>
      <w:r w:rsidRPr="00E64FF3">
        <w:rPr>
          <w:sz w:val="28"/>
          <w:szCs w:val="28"/>
        </w:rPr>
        <w:t>работа в метапредметной или надпредметной области – исследовательские и социал</w:t>
      </w:r>
      <w:r w:rsidRPr="00E64FF3">
        <w:rPr>
          <w:sz w:val="28"/>
          <w:szCs w:val="28"/>
        </w:rPr>
        <w:t>ь</w:t>
      </w:r>
      <w:r w:rsidRPr="00E64FF3">
        <w:rPr>
          <w:sz w:val="28"/>
          <w:szCs w:val="28"/>
        </w:rPr>
        <w:t>ные проекты, кружки, занятия в студиях, занятия в клубных пространствах, производител</w:t>
      </w:r>
      <w:r w:rsidRPr="00E64FF3">
        <w:rPr>
          <w:sz w:val="28"/>
          <w:szCs w:val="28"/>
        </w:rPr>
        <w:t>ь</w:t>
      </w:r>
      <w:r>
        <w:rPr>
          <w:sz w:val="28"/>
          <w:szCs w:val="28"/>
        </w:rPr>
        <w:t>ный труд, летние</w:t>
      </w:r>
      <w:r w:rsidRPr="00E64FF3">
        <w:rPr>
          <w:sz w:val="28"/>
          <w:szCs w:val="28"/>
        </w:rPr>
        <w:t xml:space="preserve"> практики;</w:t>
      </w:r>
    </w:p>
    <w:p w:rsidR="00F51EF8" w:rsidRPr="00E64FF3" w:rsidRDefault="00F51EF8" w:rsidP="00F51EF8">
      <w:pPr>
        <w:numPr>
          <w:ilvl w:val="0"/>
          <w:numId w:val="9"/>
        </w:numPr>
        <w:ind w:left="284" w:hanging="284"/>
        <w:jc w:val="both"/>
        <w:rPr>
          <w:sz w:val="28"/>
          <w:szCs w:val="28"/>
        </w:rPr>
      </w:pPr>
      <w:r w:rsidRPr="00E64FF3">
        <w:rPr>
          <w:sz w:val="28"/>
          <w:szCs w:val="28"/>
        </w:rPr>
        <w:t>работа в разновозрастных группах в рамках детских объединений школы, муниципал</w:t>
      </w:r>
      <w:r w:rsidRPr="00E64FF3">
        <w:rPr>
          <w:sz w:val="28"/>
          <w:szCs w:val="28"/>
        </w:rPr>
        <w:t>и</w:t>
      </w:r>
      <w:r>
        <w:rPr>
          <w:sz w:val="28"/>
          <w:szCs w:val="28"/>
        </w:rPr>
        <w:t>тета, города</w:t>
      </w:r>
      <w:r w:rsidRPr="00E64FF3">
        <w:rPr>
          <w:sz w:val="28"/>
          <w:szCs w:val="28"/>
        </w:rPr>
        <w:t>;</w:t>
      </w:r>
    </w:p>
    <w:p w:rsidR="00F51EF8" w:rsidRPr="00E64FF3" w:rsidRDefault="00F51EF8" w:rsidP="00F51EF8">
      <w:pPr>
        <w:numPr>
          <w:ilvl w:val="0"/>
          <w:numId w:val="9"/>
        </w:numPr>
        <w:ind w:left="284" w:hanging="284"/>
        <w:jc w:val="both"/>
        <w:rPr>
          <w:sz w:val="28"/>
          <w:szCs w:val="28"/>
        </w:rPr>
      </w:pPr>
      <w:r w:rsidRPr="00E64FF3">
        <w:rPr>
          <w:sz w:val="28"/>
          <w:szCs w:val="28"/>
        </w:rPr>
        <w:t>работа в пространстве расширенного социального действия – познавательные инте</w:t>
      </w:r>
      <w:r w:rsidRPr="00E64FF3">
        <w:rPr>
          <w:sz w:val="28"/>
          <w:szCs w:val="28"/>
        </w:rPr>
        <w:t>р</w:t>
      </w:r>
      <w:r w:rsidRPr="00E64FF3">
        <w:rPr>
          <w:sz w:val="28"/>
          <w:szCs w:val="28"/>
        </w:rPr>
        <w:t>нет-ресурсы, социальные познавательные сети, дистанционные образовательные программы и ку</w:t>
      </w:r>
      <w:r w:rsidRPr="00E64FF3">
        <w:rPr>
          <w:sz w:val="28"/>
          <w:szCs w:val="28"/>
        </w:rPr>
        <w:t>р</w:t>
      </w:r>
      <w:r w:rsidRPr="00E64FF3">
        <w:rPr>
          <w:sz w:val="28"/>
          <w:szCs w:val="28"/>
        </w:rPr>
        <w:t>сы;</w:t>
      </w:r>
    </w:p>
    <w:p w:rsidR="00F51EF8" w:rsidRPr="00E64FF3" w:rsidRDefault="00F51EF8" w:rsidP="00F51EF8">
      <w:pPr>
        <w:numPr>
          <w:ilvl w:val="0"/>
          <w:numId w:val="9"/>
        </w:numPr>
        <w:ind w:left="284" w:hanging="284"/>
        <w:jc w:val="both"/>
        <w:rPr>
          <w:sz w:val="28"/>
          <w:szCs w:val="28"/>
        </w:rPr>
      </w:pPr>
      <w:r w:rsidRPr="00E64FF3">
        <w:rPr>
          <w:sz w:val="28"/>
          <w:szCs w:val="28"/>
        </w:rPr>
        <w:t>и</w:t>
      </w:r>
      <w:r>
        <w:rPr>
          <w:sz w:val="28"/>
          <w:szCs w:val="28"/>
        </w:rPr>
        <w:t>ндивидуальная работа с психологом</w:t>
      </w:r>
      <w:r w:rsidRPr="00E64FF3">
        <w:rPr>
          <w:sz w:val="28"/>
          <w:szCs w:val="28"/>
        </w:rPr>
        <w:t xml:space="preserve"> (другими подготовленными педагогами) по прое</w:t>
      </w:r>
      <w:r w:rsidRPr="00E64FF3">
        <w:rPr>
          <w:sz w:val="28"/>
          <w:szCs w:val="28"/>
        </w:rPr>
        <w:t>к</w:t>
      </w:r>
      <w:r w:rsidRPr="00E64FF3">
        <w:rPr>
          <w:sz w:val="28"/>
          <w:szCs w:val="28"/>
        </w:rPr>
        <w:t>тированию индивидуальных образовательных программ, отслеживанию успешности реализации индивидуальной образовательной программы, индивидуальных достижений уч</w:t>
      </w:r>
      <w:r w:rsidRPr="00E64FF3">
        <w:rPr>
          <w:sz w:val="28"/>
          <w:szCs w:val="28"/>
        </w:rPr>
        <w:t>а</w:t>
      </w:r>
      <w:r w:rsidRPr="00E64FF3">
        <w:rPr>
          <w:sz w:val="28"/>
          <w:szCs w:val="28"/>
        </w:rPr>
        <w:t>щихся, психологическое тестирование, участие в тренингах.</w:t>
      </w:r>
    </w:p>
    <w:p w:rsidR="00F51EF8" w:rsidRPr="00D36621" w:rsidRDefault="00F51EF8" w:rsidP="00F51EF8">
      <w:pPr>
        <w:spacing w:line="276" w:lineRule="auto"/>
        <w:ind w:left="284" w:hanging="284"/>
        <w:jc w:val="both"/>
      </w:pPr>
    </w:p>
    <w:p w:rsidR="00F51EF8" w:rsidRDefault="00F51EF8" w:rsidP="00F51EF8">
      <w:pPr>
        <w:spacing w:line="276" w:lineRule="auto"/>
        <w:ind w:firstLine="225"/>
        <w:jc w:val="both"/>
        <w:rPr>
          <w:b/>
        </w:rPr>
      </w:pPr>
      <w:r w:rsidRPr="00D36621">
        <w:rPr>
          <w:b/>
        </w:rPr>
        <w:tab/>
      </w:r>
    </w:p>
    <w:p w:rsidR="00F51EF8" w:rsidRPr="00273053" w:rsidRDefault="00F51EF8" w:rsidP="00F51EF8">
      <w:pPr>
        <w:spacing w:line="276" w:lineRule="auto"/>
        <w:ind w:firstLine="225"/>
        <w:jc w:val="both"/>
        <w:rPr>
          <w:b/>
          <w:i/>
          <w:sz w:val="28"/>
          <w:szCs w:val="28"/>
        </w:rPr>
      </w:pPr>
      <w:r>
        <w:rPr>
          <w:b/>
          <w:i/>
          <w:sz w:val="28"/>
          <w:szCs w:val="28"/>
        </w:rPr>
        <w:t>2.3.</w:t>
      </w:r>
      <w:r w:rsidRPr="00273053">
        <w:rPr>
          <w:b/>
          <w:i/>
          <w:sz w:val="28"/>
          <w:szCs w:val="28"/>
        </w:rPr>
        <w:t>8.3.Этапы реализации программы и механизм ее реализации</w:t>
      </w:r>
    </w:p>
    <w:p w:rsidR="00F51EF8" w:rsidRPr="00E64FF3" w:rsidRDefault="00F51EF8" w:rsidP="00F51EF8">
      <w:pPr>
        <w:spacing w:line="276" w:lineRule="auto"/>
        <w:ind w:firstLine="225"/>
        <w:jc w:val="both"/>
        <w:rPr>
          <w:b/>
          <w:sz w:val="28"/>
          <w:szCs w:val="28"/>
        </w:rPr>
      </w:pPr>
    </w:p>
    <w:p w:rsidR="00F51EF8" w:rsidRPr="00E64FF3" w:rsidRDefault="00F51EF8" w:rsidP="00F51EF8">
      <w:pPr>
        <w:jc w:val="both"/>
        <w:rPr>
          <w:sz w:val="28"/>
          <w:szCs w:val="28"/>
        </w:rPr>
      </w:pPr>
      <w:r w:rsidRPr="00E64FF3">
        <w:rPr>
          <w:sz w:val="28"/>
          <w:szCs w:val="28"/>
        </w:rPr>
        <w:tab/>
        <w:t>Программа реализуется в три этапа, которые частично пересекаются друг с другом и реализуются не строго последовательно, а по мере появления индивидуальных показ</w:t>
      </w:r>
      <w:r w:rsidRPr="00E64FF3">
        <w:rPr>
          <w:sz w:val="28"/>
          <w:szCs w:val="28"/>
        </w:rPr>
        <w:t>а</w:t>
      </w:r>
      <w:r w:rsidRPr="00E64FF3">
        <w:rPr>
          <w:sz w:val="28"/>
          <w:szCs w:val="28"/>
        </w:rPr>
        <w:t>ний в отношении каждого учащегося осуществляется плавный переход от доминирования видов и форм деятельности, специфичных одному этапу к постепенному доминированию видов и форм деятельности, специфичных следующему этапу.</w:t>
      </w:r>
    </w:p>
    <w:p w:rsidR="00F51EF8" w:rsidRPr="00E64FF3" w:rsidRDefault="00F51EF8" w:rsidP="00F51EF8">
      <w:pPr>
        <w:jc w:val="both"/>
        <w:rPr>
          <w:sz w:val="28"/>
          <w:szCs w:val="28"/>
        </w:rPr>
      </w:pPr>
      <w:r w:rsidRPr="00E64FF3">
        <w:rPr>
          <w:sz w:val="28"/>
          <w:szCs w:val="28"/>
        </w:rPr>
        <w:tab/>
      </w:r>
      <w:r w:rsidRPr="00E64FF3">
        <w:rPr>
          <w:i/>
          <w:sz w:val="28"/>
          <w:szCs w:val="28"/>
        </w:rPr>
        <w:t>1 этап</w:t>
      </w:r>
      <w:r w:rsidRPr="00E64FF3">
        <w:rPr>
          <w:sz w:val="28"/>
          <w:szCs w:val="28"/>
        </w:rPr>
        <w:t xml:space="preserve"> – овладение универсальными </w:t>
      </w:r>
      <w:r>
        <w:rPr>
          <w:sz w:val="28"/>
          <w:szCs w:val="28"/>
        </w:rPr>
        <w:t>компетентностями, способствующими</w:t>
      </w:r>
      <w:r w:rsidRPr="00E64FF3">
        <w:rPr>
          <w:sz w:val="28"/>
          <w:szCs w:val="28"/>
        </w:rPr>
        <w:t xml:space="preserve"> успе</w:t>
      </w:r>
      <w:r w:rsidRPr="00E64FF3">
        <w:rPr>
          <w:sz w:val="28"/>
          <w:szCs w:val="28"/>
        </w:rPr>
        <w:t>ш</w:t>
      </w:r>
      <w:r w:rsidRPr="00E64FF3">
        <w:rPr>
          <w:sz w:val="28"/>
          <w:szCs w:val="28"/>
        </w:rPr>
        <w:t>ной профориентация.</w:t>
      </w:r>
    </w:p>
    <w:p w:rsidR="00F51EF8" w:rsidRPr="00E64FF3" w:rsidRDefault="00F51EF8" w:rsidP="00F51EF8">
      <w:pPr>
        <w:ind w:firstLine="708"/>
        <w:jc w:val="both"/>
        <w:rPr>
          <w:sz w:val="28"/>
          <w:szCs w:val="28"/>
        </w:rPr>
      </w:pPr>
      <w:r w:rsidRPr="00E64FF3">
        <w:rPr>
          <w:i/>
          <w:sz w:val="28"/>
          <w:szCs w:val="28"/>
        </w:rPr>
        <w:t>2 этап</w:t>
      </w:r>
      <w:r w:rsidRPr="00E64FF3">
        <w:rPr>
          <w:sz w:val="28"/>
          <w:szCs w:val="28"/>
        </w:rPr>
        <w:t xml:space="preserve"> – этап «безопасной» пробы различных профессиональных ориентаций;</w:t>
      </w:r>
    </w:p>
    <w:p w:rsidR="00F51EF8" w:rsidRPr="00E64FF3" w:rsidRDefault="00F51EF8" w:rsidP="00F51EF8">
      <w:pPr>
        <w:ind w:firstLine="708"/>
        <w:jc w:val="both"/>
        <w:rPr>
          <w:sz w:val="28"/>
          <w:szCs w:val="28"/>
        </w:rPr>
      </w:pPr>
      <w:r w:rsidRPr="00E64FF3">
        <w:rPr>
          <w:i/>
          <w:sz w:val="28"/>
          <w:szCs w:val="28"/>
        </w:rPr>
        <w:t>3 этап</w:t>
      </w:r>
      <w:r w:rsidRPr="00E64FF3">
        <w:rPr>
          <w:sz w:val="28"/>
          <w:szCs w:val="28"/>
        </w:rPr>
        <w:t xml:space="preserve"> – проектирование и реализации индивидуальных образовательных пр</w:t>
      </w:r>
      <w:r w:rsidRPr="00E64FF3">
        <w:rPr>
          <w:sz w:val="28"/>
          <w:szCs w:val="28"/>
        </w:rPr>
        <w:t>о</w:t>
      </w:r>
      <w:r w:rsidRPr="00E64FF3">
        <w:rPr>
          <w:sz w:val="28"/>
          <w:szCs w:val="28"/>
        </w:rPr>
        <w:t>грамм в соответствии с выбранной профессиональной направленностью.</w:t>
      </w:r>
    </w:p>
    <w:p w:rsidR="00F51EF8" w:rsidRPr="00E64FF3" w:rsidRDefault="00F51EF8" w:rsidP="00F51EF8">
      <w:pPr>
        <w:ind w:firstLine="225"/>
        <w:jc w:val="both"/>
        <w:rPr>
          <w:sz w:val="28"/>
          <w:szCs w:val="28"/>
        </w:rPr>
      </w:pPr>
      <w:r w:rsidRPr="00E64FF3">
        <w:rPr>
          <w:sz w:val="28"/>
          <w:szCs w:val="28"/>
        </w:rPr>
        <w:tab/>
        <w:t xml:space="preserve">На </w:t>
      </w:r>
      <w:r w:rsidRPr="00E64FF3">
        <w:rPr>
          <w:i/>
          <w:sz w:val="28"/>
          <w:szCs w:val="28"/>
        </w:rPr>
        <w:t>первом этапе</w:t>
      </w:r>
      <w:r w:rsidRPr="00E64FF3">
        <w:rPr>
          <w:sz w:val="28"/>
          <w:szCs w:val="28"/>
        </w:rPr>
        <w:t xml:space="preserve"> реализации программы необходимо обеспечить: </w:t>
      </w:r>
    </w:p>
    <w:p w:rsidR="00F51EF8" w:rsidRPr="00E64FF3" w:rsidRDefault="00F51EF8" w:rsidP="00F51EF8">
      <w:pPr>
        <w:numPr>
          <w:ilvl w:val="0"/>
          <w:numId w:val="10"/>
        </w:numPr>
        <w:ind w:left="0" w:firstLine="567"/>
        <w:jc w:val="both"/>
        <w:rPr>
          <w:sz w:val="28"/>
          <w:szCs w:val="28"/>
        </w:rPr>
      </w:pPr>
      <w:r w:rsidRPr="00E64FF3">
        <w:rPr>
          <w:sz w:val="28"/>
          <w:szCs w:val="28"/>
        </w:rPr>
        <w:t>единство технологии работы педагогического коллектива общеобразовательного учреждения по формированию у учащихся универсальных компетентностей на материале учебных дисциплин в соответствии с образовательной программой</w:t>
      </w:r>
      <w:r>
        <w:rPr>
          <w:sz w:val="28"/>
          <w:szCs w:val="28"/>
        </w:rPr>
        <w:t xml:space="preserve"> </w:t>
      </w:r>
      <w:r w:rsidRPr="00E64FF3">
        <w:rPr>
          <w:sz w:val="28"/>
          <w:szCs w:val="28"/>
        </w:rPr>
        <w:t xml:space="preserve"> общеобраз</w:t>
      </w:r>
      <w:r w:rsidRPr="00E64FF3">
        <w:rPr>
          <w:sz w:val="28"/>
          <w:szCs w:val="28"/>
        </w:rPr>
        <w:t>о</w:t>
      </w:r>
      <w:r w:rsidRPr="00E64FF3">
        <w:rPr>
          <w:sz w:val="28"/>
          <w:szCs w:val="28"/>
        </w:rPr>
        <w:t>вательного учреждения;</w:t>
      </w:r>
    </w:p>
    <w:p w:rsidR="00F51EF8" w:rsidRPr="00E64FF3" w:rsidRDefault="00F51EF8" w:rsidP="00F51EF8">
      <w:pPr>
        <w:numPr>
          <w:ilvl w:val="0"/>
          <w:numId w:val="10"/>
        </w:numPr>
        <w:ind w:left="0" w:firstLine="567"/>
        <w:jc w:val="both"/>
        <w:rPr>
          <w:sz w:val="28"/>
          <w:szCs w:val="28"/>
        </w:rPr>
      </w:pPr>
      <w:r w:rsidRPr="00E64FF3">
        <w:rPr>
          <w:sz w:val="28"/>
          <w:szCs w:val="28"/>
        </w:rPr>
        <w:lastRenderedPageBreak/>
        <w:t>разработку и функционирование открытой системы оценки освоения учащимися содержания образования программы профессиональной ориентации на первом этапе ее реал</w:t>
      </w:r>
      <w:r w:rsidRPr="00E64FF3">
        <w:rPr>
          <w:sz w:val="28"/>
          <w:szCs w:val="28"/>
        </w:rPr>
        <w:t>и</w:t>
      </w:r>
      <w:r w:rsidRPr="00E64FF3">
        <w:rPr>
          <w:sz w:val="28"/>
          <w:szCs w:val="28"/>
        </w:rPr>
        <w:t>зации;</w:t>
      </w:r>
    </w:p>
    <w:p w:rsidR="00F51EF8" w:rsidRPr="00E64FF3" w:rsidRDefault="00F51EF8" w:rsidP="00F51EF8">
      <w:pPr>
        <w:numPr>
          <w:ilvl w:val="0"/>
          <w:numId w:val="10"/>
        </w:numPr>
        <w:ind w:left="0" w:firstLine="567"/>
        <w:jc w:val="both"/>
        <w:rPr>
          <w:sz w:val="28"/>
          <w:szCs w:val="28"/>
        </w:rPr>
      </w:pPr>
      <w:r>
        <w:rPr>
          <w:sz w:val="28"/>
          <w:szCs w:val="28"/>
        </w:rPr>
        <w:t xml:space="preserve">разнообразие </w:t>
      </w:r>
      <w:r w:rsidRPr="00E64FF3">
        <w:rPr>
          <w:sz w:val="28"/>
          <w:szCs w:val="28"/>
        </w:rPr>
        <w:t xml:space="preserve"> пространств, в рамках которых возможно формирование универсальных компетентностей учащихся.</w:t>
      </w:r>
    </w:p>
    <w:p w:rsidR="00F51EF8" w:rsidRPr="00E64FF3" w:rsidRDefault="00F51EF8" w:rsidP="00F51EF8">
      <w:pPr>
        <w:ind w:firstLine="225"/>
        <w:jc w:val="both"/>
        <w:rPr>
          <w:sz w:val="28"/>
          <w:szCs w:val="28"/>
        </w:rPr>
      </w:pPr>
      <w:r w:rsidRPr="00E64FF3">
        <w:rPr>
          <w:sz w:val="28"/>
          <w:szCs w:val="28"/>
        </w:rPr>
        <w:tab/>
        <w:t xml:space="preserve">На </w:t>
      </w:r>
      <w:r w:rsidRPr="00E64FF3">
        <w:rPr>
          <w:i/>
          <w:sz w:val="28"/>
          <w:szCs w:val="28"/>
        </w:rPr>
        <w:t>втором этапе</w:t>
      </w:r>
      <w:r w:rsidRPr="00E64FF3">
        <w:rPr>
          <w:sz w:val="28"/>
          <w:szCs w:val="28"/>
        </w:rPr>
        <w:t xml:space="preserve"> реализации программы необходимо обеспечить формирование меняющихся образовательных пространств, в которых учащиеся смогут применить осв</w:t>
      </w:r>
      <w:r w:rsidRPr="00E64FF3">
        <w:rPr>
          <w:sz w:val="28"/>
          <w:szCs w:val="28"/>
        </w:rPr>
        <w:t>о</w:t>
      </w:r>
      <w:r w:rsidRPr="00E64FF3">
        <w:rPr>
          <w:sz w:val="28"/>
          <w:szCs w:val="28"/>
        </w:rPr>
        <w:t>енные или осваиваемые компетентности вне учебных или преимущественно во внеуче</w:t>
      </w:r>
      <w:r w:rsidRPr="00E64FF3">
        <w:rPr>
          <w:sz w:val="28"/>
          <w:szCs w:val="28"/>
        </w:rPr>
        <w:t>б</w:t>
      </w:r>
      <w:r w:rsidRPr="00E64FF3">
        <w:rPr>
          <w:sz w:val="28"/>
          <w:szCs w:val="28"/>
        </w:rPr>
        <w:t>ных ситуациях и целях.</w:t>
      </w:r>
    </w:p>
    <w:p w:rsidR="00F51EF8" w:rsidRPr="00E64FF3" w:rsidRDefault="00F51EF8" w:rsidP="00F51EF8">
      <w:pPr>
        <w:ind w:firstLine="225"/>
        <w:jc w:val="both"/>
        <w:rPr>
          <w:sz w:val="28"/>
          <w:szCs w:val="28"/>
        </w:rPr>
      </w:pPr>
      <w:r w:rsidRPr="00E64FF3">
        <w:rPr>
          <w:sz w:val="28"/>
          <w:szCs w:val="28"/>
        </w:rPr>
        <w:tab/>
        <w:t>Это могут быть ситуации выстраивания отношений следующих типов: «человек-человек», «человек-природа», «человек-техника», «человек-технология» и др.</w:t>
      </w:r>
    </w:p>
    <w:p w:rsidR="00F51EF8" w:rsidRPr="00E64FF3" w:rsidRDefault="00F51EF8" w:rsidP="00F51EF8">
      <w:pPr>
        <w:ind w:firstLine="225"/>
        <w:jc w:val="both"/>
        <w:rPr>
          <w:sz w:val="28"/>
          <w:szCs w:val="28"/>
        </w:rPr>
      </w:pPr>
      <w:r w:rsidRPr="00E64FF3">
        <w:rPr>
          <w:sz w:val="28"/>
          <w:szCs w:val="28"/>
        </w:rPr>
        <w:tab/>
        <w:t>Важным результатом и одновременно механизмом достижения предпосылок к э</w:t>
      </w:r>
      <w:r w:rsidRPr="00E64FF3">
        <w:rPr>
          <w:sz w:val="28"/>
          <w:szCs w:val="28"/>
        </w:rPr>
        <w:t>ф</w:t>
      </w:r>
      <w:r w:rsidRPr="00E64FF3">
        <w:rPr>
          <w:sz w:val="28"/>
          <w:szCs w:val="28"/>
        </w:rPr>
        <w:t>фективной профориентации учащихся на втором этапе реализации программы должна стать сформированная позиция учащегося как субъекта собственной деятельности.  В этом случае роль педагогического сопровождения будет заключаться не только в орган</w:t>
      </w:r>
      <w:r w:rsidRPr="00E64FF3">
        <w:rPr>
          <w:sz w:val="28"/>
          <w:szCs w:val="28"/>
        </w:rPr>
        <w:t>и</w:t>
      </w:r>
      <w:r w:rsidRPr="00E64FF3">
        <w:rPr>
          <w:sz w:val="28"/>
          <w:szCs w:val="28"/>
        </w:rPr>
        <w:t>зационном обустройстве пространства «безопасной» пробы учащимися своей субъектной позиции в деятельности, но и в продуцировании большого количества содержательных рамок, которые будут помещаться в эти пространства и задавать сюжеты, на которых б</w:t>
      </w:r>
      <w:r w:rsidRPr="00E64FF3">
        <w:rPr>
          <w:sz w:val="28"/>
          <w:szCs w:val="28"/>
        </w:rPr>
        <w:t>у</w:t>
      </w:r>
      <w:r w:rsidRPr="00E64FF3">
        <w:rPr>
          <w:sz w:val="28"/>
          <w:szCs w:val="28"/>
        </w:rPr>
        <w:t>дет происходить становление субъектной позиции учащихся. Предполагается, что эти сюжеты должны быть взяты из различных профессиональных сфер деятельности челов</w:t>
      </w:r>
      <w:r w:rsidRPr="00E64FF3">
        <w:rPr>
          <w:sz w:val="28"/>
          <w:szCs w:val="28"/>
        </w:rPr>
        <w:t>е</w:t>
      </w:r>
      <w:r w:rsidRPr="00E64FF3">
        <w:rPr>
          <w:sz w:val="28"/>
          <w:szCs w:val="28"/>
        </w:rPr>
        <w:t xml:space="preserve">ка. </w:t>
      </w:r>
    </w:p>
    <w:p w:rsidR="00F51EF8" w:rsidRPr="00E64FF3" w:rsidRDefault="00F51EF8" w:rsidP="00F51EF8">
      <w:pPr>
        <w:ind w:firstLine="708"/>
        <w:jc w:val="both"/>
        <w:rPr>
          <w:sz w:val="28"/>
          <w:szCs w:val="28"/>
        </w:rPr>
      </w:pPr>
      <w:r w:rsidRPr="00E64FF3">
        <w:rPr>
          <w:sz w:val="28"/>
          <w:szCs w:val="28"/>
        </w:rPr>
        <w:t>Синтетической формой, удерживающей задаваемый сюжет</w:t>
      </w:r>
      <w:r>
        <w:rPr>
          <w:sz w:val="28"/>
          <w:szCs w:val="28"/>
        </w:rPr>
        <w:t>,</w:t>
      </w:r>
      <w:r w:rsidRPr="00E64FF3">
        <w:rPr>
          <w:sz w:val="28"/>
          <w:szCs w:val="28"/>
        </w:rPr>
        <w:t xml:space="preserve"> могут быть различные школьные и внешкольные проекты социальной направленности (например, школьное и</w:t>
      </w:r>
      <w:r w:rsidRPr="00E64FF3">
        <w:rPr>
          <w:sz w:val="28"/>
          <w:szCs w:val="28"/>
        </w:rPr>
        <w:t>з</w:t>
      </w:r>
      <w:r w:rsidRPr="00E64FF3">
        <w:rPr>
          <w:sz w:val="28"/>
          <w:szCs w:val="28"/>
        </w:rPr>
        <w:t>дательство, школьный сайт, школьное научное общество и др.) Такого рода синтетические формы организации внеурочных пространств учащихся многоаспектны и многопозицио</w:t>
      </w:r>
      <w:r w:rsidRPr="00E64FF3">
        <w:rPr>
          <w:sz w:val="28"/>
          <w:szCs w:val="28"/>
        </w:rPr>
        <w:t>н</w:t>
      </w:r>
      <w:r w:rsidRPr="00E64FF3">
        <w:rPr>
          <w:sz w:val="28"/>
          <w:szCs w:val="28"/>
        </w:rPr>
        <w:t>ны и могут выводить учащихся на осознание особенностей тех или иных профессий, взаимосвязанных друг с другом (например, школьное издательство: копирайтер, ве</w:t>
      </w:r>
      <w:r w:rsidRPr="00E64FF3">
        <w:rPr>
          <w:sz w:val="28"/>
          <w:szCs w:val="28"/>
        </w:rPr>
        <w:t>р</w:t>
      </w:r>
      <w:r w:rsidRPr="00E64FF3">
        <w:rPr>
          <w:sz w:val="28"/>
          <w:szCs w:val="28"/>
        </w:rPr>
        <w:t>стальщик, дизайнер, редактор, корректор и др.).</w:t>
      </w:r>
    </w:p>
    <w:p w:rsidR="00F51EF8" w:rsidRPr="00E64FF3" w:rsidRDefault="00F51EF8" w:rsidP="00F51EF8">
      <w:pPr>
        <w:ind w:firstLine="708"/>
        <w:jc w:val="both"/>
        <w:rPr>
          <w:sz w:val="28"/>
          <w:szCs w:val="28"/>
        </w:rPr>
      </w:pPr>
      <w:r w:rsidRPr="00E64FF3">
        <w:rPr>
          <w:sz w:val="28"/>
          <w:szCs w:val="28"/>
        </w:rPr>
        <w:t>Организация внеурочных пространств «безопасной» пробы (оцениваемой индив</w:t>
      </w:r>
      <w:r w:rsidRPr="00E64FF3">
        <w:rPr>
          <w:sz w:val="28"/>
          <w:szCs w:val="28"/>
        </w:rPr>
        <w:t>и</w:t>
      </w:r>
      <w:r w:rsidRPr="00E64FF3">
        <w:rPr>
          <w:sz w:val="28"/>
          <w:szCs w:val="28"/>
        </w:rPr>
        <w:t>дуально и содержательно в процессе рефлексии) различных профессионально ориентир</w:t>
      </w:r>
      <w:r w:rsidRPr="00E64FF3">
        <w:rPr>
          <w:sz w:val="28"/>
          <w:szCs w:val="28"/>
        </w:rPr>
        <w:t>о</w:t>
      </w:r>
      <w:r w:rsidRPr="00E64FF3">
        <w:rPr>
          <w:sz w:val="28"/>
          <w:szCs w:val="28"/>
        </w:rPr>
        <w:t>ванных видов деятельности должна быть выстроена так, чтобы учащийся мог достаточное количество раз занимать субъектную позицию при осуществлении различных видов (в том числе и предпрофессиональной – деятельность общего характера, осуществляемая людьми целого кластера профессий) деятельности для понимания круга своих интересов и индивидуальных возможностей.</w:t>
      </w:r>
    </w:p>
    <w:p w:rsidR="00F51EF8" w:rsidRPr="00E64FF3" w:rsidRDefault="00F51EF8" w:rsidP="00F51EF8">
      <w:pPr>
        <w:ind w:firstLine="708"/>
        <w:jc w:val="both"/>
        <w:rPr>
          <w:sz w:val="28"/>
          <w:szCs w:val="28"/>
        </w:rPr>
      </w:pPr>
      <w:r w:rsidRPr="00E64FF3">
        <w:rPr>
          <w:sz w:val="28"/>
          <w:szCs w:val="28"/>
        </w:rPr>
        <w:t xml:space="preserve">На </w:t>
      </w:r>
      <w:r w:rsidRPr="00E64FF3">
        <w:rPr>
          <w:i/>
          <w:sz w:val="28"/>
          <w:szCs w:val="28"/>
        </w:rPr>
        <w:t>третьем этапе</w:t>
      </w:r>
      <w:r w:rsidRPr="00E64FF3">
        <w:rPr>
          <w:sz w:val="28"/>
          <w:szCs w:val="28"/>
        </w:rPr>
        <w:t xml:space="preserve"> реализации программы необходимо обеспечить образовател</w:t>
      </w:r>
      <w:r w:rsidRPr="00E64FF3">
        <w:rPr>
          <w:sz w:val="28"/>
          <w:szCs w:val="28"/>
        </w:rPr>
        <w:t>ь</w:t>
      </w:r>
      <w:r w:rsidRPr="00E64FF3">
        <w:rPr>
          <w:sz w:val="28"/>
          <w:szCs w:val="28"/>
        </w:rPr>
        <w:t>ные пространства, в которых учащиеся основной школы могут в соответствии с собстве</w:t>
      </w:r>
      <w:r w:rsidRPr="00E64FF3">
        <w:rPr>
          <w:sz w:val="28"/>
          <w:szCs w:val="28"/>
        </w:rPr>
        <w:t>н</w:t>
      </w:r>
      <w:r w:rsidRPr="00E64FF3">
        <w:rPr>
          <w:sz w:val="28"/>
          <w:szCs w:val="28"/>
        </w:rPr>
        <w:t>ными замыслами проектировать индивидуально или совместно со сверстниками при с</w:t>
      </w:r>
      <w:r w:rsidRPr="00E64FF3">
        <w:rPr>
          <w:sz w:val="28"/>
          <w:szCs w:val="28"/>
        </w:rPr>
        <w:t>о</w:t>
      </w:r>
      <w:r>
        <w:rPr>
          <w:sz w:val="28"/>
          <w:szCs w:val="28"/>
        </w:rPr>
        <w:t>провождении психологов</w:t>
      </w:r>
      <w:r w:rsidRPr="00E64FF3">
        <w:rPr>
          <w:sz w:val="28"/>
          <w:szCs w:val="28"/>
        </w:rPr>
        <w:t xml:space="preserve"> (или специально подготовленных педагогов) индивидуальные о</w:t>
      </w:r>
      <w:r w:rsidRPr="00E64FF3">
        <w:rPr>
          <w:sz w:val="28"/>
          <w:szCs w:val="28"/>
        </w:rPr>
        <w:t>б</w:t>
      </w:r>
      <w:r w:rsidRPr="00E64FF3">
        <w:rPr>
          <w:sz w:val="28"/>
          <w:szCs w:val="28"/>
        </w:rPr>
        <w:t xml:space="preserve">разовательные программы, а </w:t>
      </w:r>
      <w:r w:rsidRPr="00E64FF3">
        <w:rPr>
          <w:sz w:val="28"/>
          <w:szCs w:val="28"/>
        </w:rPr>
        <w:lastRenderedPageBreak/>
        <w:t>затем реализовывать их, отслеживать собственные результаты о</w:t>
      </w:r>
      <w:r w:rsidRPr="00E64FF3">
        <w:rPr>
          <w:sz w:val="28"/>
          <w:szCs w:val="28"/>
        </w:rPr>
        <w:t>с</w:t>
      </w:r>
      <w:r w:rsidRPr="00E64FF3">
        <w:rPr>
          <w:sz w:val="28"/>
          <w:szCs w:val="28"/>
        </w:rPr>
        <w:t>воения программы, при необходимости корректировать программы.</w:t>
      </w:r>
    </w:p>
    <w:p w:rsidR="00F51EF8" w:rsidRPr="00E64FF3" w:rsidRDefault="00F51EF8" w:rsidP="00F51EF8">
      <w:pPr>
        <w:ind w:firstLine="708"/>
        <w:jc w:val="both"/>
        <w:rPr>
          <w:sz w:val="28"/>
          <w:szCs w:val="28"/>
        </w:rPr>
      </w:pPr>
      <w:r w:rsidRPr="00E64FF3">
        <w:rPr>
          <w:sz w:val="28"/>
          <w:szCs w:val="28"/>
        </w:rPr>
        <w:t>Проектирование индивидуальных образовательных программ должно стать сам</w:t>
      </w:r>
      <w:r w:rsidRPr="00E64FF3">
        <w:rPr>
          <w:sz w:val="28"/>
          <w:szCs w:val="28"/>
        </w:rPr>
        <w:t>о</w:t>
      </w:r>
      <w:r w:rsidRPr="00E64FF3">
        <w:rPr>
          <w:sz w:val="28"/>
          <w:szCs w:val="28"/>
        </w:rPr>
        <w:t>стоятельным видом деятельности, в процессе которого учащиеся, с одной стороны, осва</w:t>
      </w:r>
      <w:r w:rsidRPr="00E64FF3">
        <w:rPr>
          <w:sz w:val="28"/>
          <w:szCs w:val="28"/>
        </w:rPr>
        <w:t>и</w:t>
      </w:r>
      <w:r w:rsidRPr="00E64FF3">
        <w:rPr>
          <w:sz w:val="28"/>
          <w:szCs w:val="28"/>
        </w:rPr>
        <w:t>вают способ построения индивидуальных познавательных траекторий и способы отсл</w:t>
      </w:r>
      <w:r w:rsidRPr="00E64FF3">
        <w:rPr>
          <w:sz w:val="28"/>
          <w:szCs w:val="28"/>
        </w:rPr>
        <w:t>е</w:t>
      </w:r>
      <w:r w:rsidRPr="00E64FF3">
        <w:rPr>
          <w:sz w:val="28"/>
          <w:szCs w:val="28"/>
        </w:rPr>
        <w:t>живания эффективности реализации индивидуальной образовательной программы, а с другой стороны, реализуют собственные образовательные предпочтения в связи с в</w:t>
      </w:r>
      <w:r w:rsidRPr="00E64FF3">
        <w:rPr>
          <w:sz w:val="28"/>
          <w:szCs w:val="28"/>
        </w:rPr>
        <w:t>ы</w:t>
      </w:r>
      <w:r w:rsidRPr="00E64FF3">
        <w:rPr>
          <w:sz w:val="28"/>
          <w:szCs w:val="28"/>
        </w:rPr>
        <w:t>бранным  профессиональным (или предпрофессиональным) ориентиром.</w:t>
      </w:r>
    </w:p>
    <w:p w:rsidR="00F51EF8" w:rsidRPr="00E64FF3" w:rsidRDefault="00F51EF8" w:rsidP="00F51EF8">
      <w:pPr>
        <w:ind w:firstLine="708"/>
        <w:jc w:val="both"/>
        <w:rPr>
          <w:sz w:val="28"/>
          <w:szCs w:val="28"/>
        </w:rPr>
      </w:pPr>
      <w:r w:rsidRPr="00E64FF3">
        <w:rPr>
          <w:sz w:val="28"/>
          <w:szCs w:val="28"/>
        </w:rPr>
        <w:t>Организация деятельности учащихся в рамках программы профессиональной ор</w:t>
      </w:r>
      <w:r w:rsidRPr="00E64FF3">
        <w:rPr>
          <w:sz w:val="28"/>
          <w:szCs w:val="28"/>
        </w:rPr>
        <w:t>и</w:t>
      </w:r>
      <w:r w:rsidRPr="00E64FF3">
        <w:rPr>
          <w:sz w:val="28"/>
          <w:szCs w:val="28"/>
        </w:rPr>
        <w:t>ентации школьников на ступени основного общего образования осуществляется в рамках часов, отведенных на учебные занятия (преимущественно первый этап реализации пр</w:t>
      </w:r>
      <w:r w:rsidRPr="00E64FF3">
        <w:rPr>
          <w:sz w:val="28"/>
          <w:szCs w:val="28"/>
        </w:rPr>
        <w:t>о</w:t>
      </w:r>
      <w:r w:rsidRPr="00E64FF3">
        <w:rPr>
          <w:sz w:val="28"/>
          <w:szCs w:val="28"/>
        </w:rPr>
        <w:t>граммы профессиональной ориентации школьников), а также в рамках часов внеурочной деятельности (преимущественно второй и третий этапы реализации программы профе</w:t>
      </w:r>
      <w:r w:rsidRPr="00E64FF3">
        <w:rPr>
          <w:sz w:val="28"/>
          <w:szCs w:val="28"/>
        </w:rPr>
        <w:t>с</w:t>
      </w:r>
      <w:r w:rsidRPr="00E64FF3">
        <w:rPr>
          <w:sz w:val="28"/>
          <w:szCs w:val="28"/>
        </w:rPr>
        <w:t>сиональной ориентации школьников), которые определены федеральным государстве</w:t>
      </w:r>
      <w:r w:rsidRPr="00E64FF3">
        <w:rPr>
          <w:sz w:val="28"/>
          <w:szCs w:val="28"/>
        </w:rPr>
        <w:t>н</w:t>
      </w:r>
      <w:r w:rsidRPr="00E64FF3">
        <w:rPr>
          <w:sz w:val="28"/>
          <w:szCs w:val="28"/>
        </w:rPr>
        <w:t>ным образовательным стандартом основного общего образования.</w:t>
      </w:r>
    </w:p>
    <w:p w:rsidR="00F51EF8" w:rsidRPr="00E64FF3" w:rsidRDefault="00F51EF8" w:rsidP="00F51EF8">
      <w:pPr>
        <w:ind w:firstLine="708"/>
        <w:jc w:val="both"/>
        <w:rPr>
          <w:sz w:val="28"/>
          <w:szCs w:val="28"/>
        </w:rPr>
      </w:pPr>
      <w:r w:rsidRPr="00E64FF3">
        <w:rPr>
          <w:sz w:val="28"/>
          <w:szCs w:val="28"/>
        </w:rPr>
        <w:t>Переход от этапа к этапу реализации программы профессиональной ориентации школьников на ступени основного общего образования не фиксируется единой датой для всех школьников, а происходит индивидуально. Необходимость и своевременность пер</w:t>
      </w:r>
      <w:r w:rsidRPr="00E64FF3">
        <w:rPr>
          <w:sz w:val="28"/>
          <w:szCs w:val="28"/>
        </w:rPr>
        <w:t>е</w:t>
      </w:r>
      <w:r w:rsidRPr="00E64FF3">
        <w:rPr>
          <w:sz w:val="28"/>
          <w:szCs w:val="28"/>
        </w:rPr>
        <w:t>хода школьника от одного этапа к другому  этапу программы профессиональной ориент</w:t>
      </w:r>
      <w:r w:rsidRPr="00E64FF3">
        <w:rPr>
          <w:sz w:val="28"/>
          <w:szCs w:val="28"/>
        </w:rPr>
        <w:t>а</w:t>
      </w:r>
      <w:r w:rsidRPr="00E64FF3">
        <w:rPr>
          <w:sz w:val="28"/>
          <w:szCs w:val="28"/>
        </w:rPr>
        <w:t xml:space="preserve">ции определяется рекомендациями </w:t>
      </w:r>
      <w:r w:rsidRPr="00D36621">
        <w:t xml:space="preserve"> </w:t>
      </w:r>
      <w:r w:rsidRPr="00E64FF3">
        <w:rPr>
          <w:sz w:val="28"/>
          <w:szCs w:val="28"/>
        </w:rPr>
        <w:t xml:space="preserve">учителей-предметников и психологической службы школы. </w:t>
      </w:r>
    </w:p>
    <w:p w:rsidR="00F51EF8" w:rsidRPr="00E64FF3" w:rsidRDefault="00F51EF8" w:rsidP="00F51EF8">
      <w:pPr>
        <w:ind w:firstLine="708"/>
        <w:jc w:val="both"/>
        <w:rPr>
          <w:sz w:val="28"/>
          <w:szCs w:val="28"/>
        </w:rPr>
      </w:pPr>
      <w:r w:rsidRPr="00E64FF3">
        <w:rPr>
          <w:sz w:val="28"/>
          <w:szCs w:val="28"/>
        </w:rPr>
        <w:t>В качестве среднестатистического ориентиров продолжительности каждого этапа реализации программы профессиональной ориентации предлагаются следующие:</w:t>
      </w:r>
    </w:p>
    <w:p w:rsidR="00F51EF8" w:rsidRPr="00E64FF3" w:rsidRDefault="00F51EF8" w:rsidP="00F51EF8">
      <w:pPr>
        <w:ind w:firstLine="708"/>
        <w:jc w:val="both"/>
        <w:rPr>
          <w:sz w:val="28"/>
          <w:szCs w:val="28"/>
        </w:rPr>
      </w:pPr>
      <w:r w:rsidRPr="00E64FF3">
        <w:rPr>
          <w:sz w:val="28"/>
          <w:szCs w:val="28"/>
        </w:rPr>
        <w:t>1 этап – 1-3 года;</w:t>
      </w:r>
    </w:p>
    <w:p w:rsidR="00F51EF8" w:rsidRPr="00E64FF3" w:rsidRDefault="00F51EF8" w:rsidP="00F51EF8">
      <w:pPr>
        <w:ind w:firstLine="708"/>
        <w:jc w:val="both"/>
        <w:rPr>
          <w:sz w:val="28"/>
          <w:szCs w:val="28"/>
        </w:rPr>
      </w:pPr>
      <w:r w:rsidRPr="00E64FF3">
        <w:rPr>
          <w:sz w:val="28"/>
          <w:szCs w:val="28"/>
        </w:rPr>
        <w:t>2 этап - 3-4 года;</w:t>
      </w:r>
    </w:p>
    <w:p w:rsidR="00F51EF8" w:rsidRPr="00E64FF3" w:rsidRDefault="00F51EF8" w:rsidP="00F51EF8">
      <w:pPr>
        <w:ind w:firstLine="708"/>
        <w:jc w:val="both"/>
        <w:rPr>
          <w:sz w:val="28"/>
          <w:szCs w:val="28"/>
        </w:rPr>
      </w:pPr>
      <w:r w:rsidRPr="00E64FF3">
        <w:rPr>
          <w:sz w:val="28"/>
          <w:szCs w:val="28"/>
        </w:rPr>
        <w:t>3 этап – 2-3 года.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1857"/>
        <w:gridCol w:w="1857"/>
        <w:gridCol w:w="1858"/>
        <w:gridCol w:w="1858"/>
      </w:tblGrid>
      <w:tr w:rsidR="00F51EF8" w:rsidRPr="00E64FF3" w:rsidTr="00623251">
        <w:tc>
          <w:tcPr>
            <w:tcW w:w="1857" w:type="dxa"/>
            <w:tcBorders>
              <w:bottom w:val="single" w:sz="4" w:space="0" w:color="auto"/>
            </w:tcBorders>
          </w:tcPr>
          <w:p w:rsidR="00F51EF8" w:rsidRPr="00E64FF3" w:rsidRDefault="00F51EF8" w:rsidP="00623251">
            <w:pPr>
              <w:jc w:val="both"/>
              <w:rPr>
                <w:sz w:val="28"/>
                <w:szCs w:val="28"/>
              </w:rPr>
            </w:pPr>
            <w:r w:rsidRPr="00E64FF3">
              <w:rPr>
                <w:sz w:val="28"/>
                <w:szCs w:val="28"/>
              </w:rPr>
              <w:t>5 класс</w:t>
            </w:r>
          </w:p>
        </w:tc>
        <w:tc>
          <w:tcPr>
            <w:tcW w:w="1857" w:type="dxa"/>
            <w:tcBorders>
              <w:bottom w:val="single" w:sz="4" w:space="0" w:color="auto"/>
            </w:tcBorders>
          </w:tcPr>
          <w:p w:rsidR="00F51EF8" w:rsidRPr="00E64FF3" w:rsidRDefault="00F51EF8" w:rsidP="00623251">
            <w:pPr>
              <w:jc w:val="both"/>
              <w:rPr>
                <w:sz w:val="28"/>
                <w:szCs w:val="28"/>
              </w:rPr>
            </w:pPr>
            <w:r w:rsidRPr="00E64FF3">
              <w:rPr>
                <w:sz w:val="28"/>
                <w:szCs w:val="28"/>
              </w:rPr>
              <w:t>6 класс</w:t>
            </w:r>
          </w:p>
        </w:tc>
        <w:tc>
          <w:tcPr>
            <w:tcW w:w="1857" w:type="dxa"/>
            <w:tcBorders>
              <w:bottom w:val="single" w:sz="4" w:space="0" w:color="auto"/>
            </w:tcBorders>
          </w:tcPr>
          <w:p w:rsidR="00F51EF8" w:rsidRPr="00E64FF3" w:rsidRDefault="00F51EF8" w:rsidP="00623251">
            <w:pPr>
              <w:jc w:val="both"/>
              <w:rPr>
                <w:sz w:val="28"/>
                <w:szCs w:val="28"/>
              </w:rPr>
            </w:pPr>
            <w:r w:rsidRPr="00E64FF3">
              <w:rPr>
                <w:sz w:val="28"/>
                <w:szCs w:val="28"/>
              </w:rPr>
              <w:t>7 класс</w:t>
            </w:r>
          </w:p>
        </w:tc>
        <w:tc>
          <w:tcPr>
            <w:tcW w:w="1858" w:type="dxa"/>
          </w:tcPr>
          <w:p w:rsidR="00F51EF8" w:rsidRPr="00E64FF3" w:rsidRDefault="00F51EF8" w:rsidP="00623251">
            <w:pPr>
              <w:jc w:val="both"/>
              <w:rPr>
                <w:sz w:val="28"/>
                <w:szCs w:val="28"/>
              </w:rPr>
            </w:pPr>
            <w:r w:rsidRPr="00E64FF3">
              <w:rPr>
                <w:sz w:val="28"/>
                <w:szCs w:val="28"/>
              </w:rPr>
              <w:t>8 класс</w:t>
            </w:r>
          </w:p>
        </w:tc>
        <w:tc>
          <w:tcPr>
            <w:tcW w:w="1858" w:type="dxa"/>
          </w:tcPr>
          <w:p w:rsidR="00F51EF8" w:rsidRPr="00E64FF3" w:rsidRDefault="00F51EF8" w:rsidP="00623251">
            <w:pPr>
              <w:jc w:val="both"/>
              <w:rPr>
                <w:sz w:val="28"/>
                <w:szCs w:val="28"/>
              </w:rPr>
            </w:pPr>
            <w:r w:rsidRPr="00E64FF3">
              <w:rPr>
                <w:sz w:val="28"/>
                <w:szCs w:val="28"/>
              </w:rPr>
              <w:t>9 класс</w:t>
            </w:r>
          </w:p>
        </w:tc>
      </w:tr>
      <w:tr w:rsidR="00F51EF8" w:rsidRPr="00E64FF3" w:rsidTr="00623251">
        <w:tc>
          <w:tcPr>
            <w:tcW w:w="5571" w:type="dxa"/>
            <w:gridSpan w:val="3"/>
            <w:shd w:val="clear" w:color="auto" w:fill="F2F2F2"/>
            <w:vAlign w:val="center"/>
          </w:tcPr>
          <w:p w:rsidR="00F51EF8" w:rsidRPr="00E64FF3" w:rsidRDefault="00F51EF8" w:rsidP="00623251">
            <w:pPr>
              <w:jc w:val="both"/>
              <w:rPr>
                <w:b/>
                <w:sz w:val="28"/>
                <w:szCs w:val="28"/>
              </w:rPr>
            </w:pPr>
            <w:r w:rsidRPr="00E64FF3">
              <w:rPr>
                <w:b/>
                <w:sz w:val="28"/>
                <w:szCs w:val="28"/>
              </w:rPr>
              <w:t>1 ЭТАП</w:t>
            </w:r>
          </w:p>
        </w:tc>
        <w:tc>
          <w:tcPr>
            <w:tcW w:w="1858" w:type="dxa"/>
          </w:tcPr>
          <w:p w:rsidR="00F51EF8" w:rsidRPr="00E64FF3" w:rsidRDefault="00F51EF8" w:rsidP="00623251">
            <w:pPr>
              <w:jc w:val="both"/>
              <w:rPr>
                <w:sz w:val="28"/>
                <w:szCs w:val="28"/>
              </w:rPr>
            </w:pPr>
          </w:p>
        </w:tc>
        <w:tc>
          <w:tcPr>
            <w:tcW w:w="1858" w:type="dxa"/>
          </w:tcPr>
          <w:p w:rsidR="00F51EF8" w:rsidRPr="00E64FF3" w:rsidRDefault="00F51EF8" w:rsidP="00623251">
            <w:pPr>
              <w:jc w:val="both"/>
              <w:rPr>
                <w:sz w:val="28"/>
                <w:szCs w:val="28"/>
              </w:rPr>
            </w:pPr>
          </w:p>
        </w:tc>
      </w:tr>
      <w:tr w:rsidR="00F51EF8" w:rsidRPr="00E64FF3" w:rsidTr="00623251">
        <w:tc>
          <w:tcPr>
            <w:tcW w:w="1857" w:type="dxa"/>
          </w:tcPr>
          <w:p w:rsidR="00F51EF8" w:rsidRPr="00E64FF3" w:rsidRDefault="00F51EF8" w:rsidP="00623251">
            <w:pPr>
              <w:jc w:val="both"/>
              <w:rPr>
                <w:sz w:val="28"/>
                <w:szCs w:val="28"/>
              </w:rPr>
            </w:pPr>
          </w:p>
        </w:tc>
        <w:tc>
          <w:tcPr>
            <w:tcW w:w="7430" w:type="dxa"/>
            <w:gridSpan w:val="4"/>
            <w:shd w:val="pct10" w:color="auto" w:fill="BFBFBF"/>
            <w:vAlign w:val="center"/>
          </w:tcPr>
          <w:p w:rsidR="00F51EF8" w:rsidRPr="00E64FF3" w:rsidRDefault="00F51EF8" w:rsidP="00623251">
            <w:pPr>
              <w:jc w:val="both"/>
              <w:rPr>
                <w:b/>
                <w:sz w:val="28"/>
                <w:szCs w:val="28"/>
              </w:rPr>
            </w:pPr>
            <w:r w:rsidRPr="00E64FF3">
              <w:rPr>
                <w:b/>
                <w:sz w:val="28"/>
                <w:szCs w:val="28"/>
              </w:rPr>
              <w:t>2 ЭТАП</w:t>
            </w:r>
          </w:p>
        </w:tc>
      </w:tr>
      <w:tr w:rsidR="00F51EF8" w:rsidRPr="00E64FF3" w:rsidTr="00623251">
        <w:tc>
          <w:tcPr>
            <w:tcW w:w="1857" w:type="dxa"/>
          </w:tcPr>
          <w:p w:rsidR="00F51EF8" w:rsidRPr="00E64FF3" w:rsidRDefault="00F51EF8" w:rsidP="00623251">
            <w:pPr>
              <w:jc w:val="both"/>
              <w:rPr>
                <w:sz w:val="28"/>
                <w:szCs w:val="28"/>
              </w:rPr>
            </w:pPr>
          </w:p>
        </w:tc>
        <w:tc>
          <w:tcPr>
            <w:tcW w:w="1857" w:type="dxa"/>
          </w:tcPr>
          <w:p w:rsidR="00F51EF8" w:rsidRPr="00E64FF3" w:rsidRDefault="00F51EF8" w:rsidP="00623251">
            <w:pPr>
              <w:jc w:val="both"/>
              <w:rPr>
                <w:sz w:val="28"/>
                <w:szCs w:val="28"/>
              </w:rPr>
            </w:pPr>
          </w:p>
        </w:tc>
        <w:tc>
          <w:tcPr>
            <w:tcW w:w="5573" w:type="dxa"/>
            <w:gridSpan w:val="3"/>
            <w:shd w:val="pct20" w:color="auto" w:fill="BFBFBF"/>
            <w:vAlign w:val="center"/>
          </w:tcPr>
          <w:p w:rsidR="00F51EF8" w:rsidRPr="00E64FF3" w:rsidRDefault="00F51EF8" w:rsidP="00623251">
            <w:pPr>
              <w:jc w:val="both"/>
              <w:rPr>
                <w:b/>
                <w:sz w:val="28"/>
                <w:szCs w:val="28"/>
              </w:rPr>
            </w:pPr>
            <w:r w:rsidRPr="00E64FF3">
              <w:rPr>
                <w:b/>
                <w:sz w:val="28"/>
                <w:szCs w:val="28"/>
              </w:rPr>
              <w:t>3 ЭТАП</w:t>
            </w:r>
          </w:p>
        </w:tc>
      </w:tr>
    </w:tbl>
    <w:p w:rsidR="00F51EF8" w:rsidRDefault="00F51EF8" w:rsidP="00F51EF8">
      <w:pPr>
        <w:jc w:val="both"/>
        <w:rPr>
          <w:sz w:val="28"/>
          <w:szCs w:val="28"/>
        </w:rPr>
      </w:pPr>
      <w:r w:rsidRPr="00E64FF3">
        <w:rPr>
          <w:sz w:val="28"/>
          <w:szCs w:val="28"/>
        </w:rPr>
        <w:tab/>
      </w:r>
    </w:p>
    <w:p w:rsidR="00F51EF8" w:rsidRDefault="00F51EF8" w:rsidP="00F51EF8">
      <w:pPr>
        <w:jc w:val="both"/>
        <w:rPr>
          <w:sz w:val="28"/>
          <w:szCs w:val="28"/>
        </w:rPr>
      </w:pPr>
    </w:p>
    <w:p w:rsidR="00F51EF8" w:rsidRDefault="00F51EF8" w:rsidP="00F51EF8">
      <w:pPr>
        <w:jc w:val="both"/>
        <w:rPr>
          <w:sz w:val="28"/>
          <w:szCs w:val="28"/>
        </w:rPr>
      </w:pPr>
    </w:p>
    <w:p w:rsidR="00F51EF8" w:rsidRDefault="00F51EF8" w:rsidP="00F51EF8">
      <w:pPr>
        <w:jc w:val="both"/>
        <w:rPr>
          <w:sz w:val="28"/>
          <w:szCs w:val="28"/>
        </w:rPr>
      </w:pPr>
    </w:p>
    <w:p w:rsidR="00F51EF8" w:rsidRDefault="00F51EF8" w:rsidP="00F51EF8">
      <w:pPr>
        <w:jc w:val="both"/>
        <w:rPr>
          <w:sz w:val="28"/>
          <w:szCs w:val="28"/>
        </w:rPr>
      </w:pPr>
    </w:p>
    <w:p w:rsidR="00F51EF8" w:rsidRDefault="00F51EF8" w:rsidP="00F51EF8">
      <w:pPr>
        <w:jc w:val="both"/>
        <w:rPr>
          <w:sz w:val="28"/>
          <w:szCs w:val="28"/>
        </w:rPr>
      </w:pPr>
    </w:p>
    <w:p w:rsidR="00F51EF8" w:rsidRPr="00E64FF3" w:rsidRDefault="00F51EF8" w:rsidP="00F51EF8">
      <w:pPr>
        <w:jc w:val="both"/>
        <w:rPr>
          <w:sz w:val="28"/>
          <w:szCs w:val="28"/>
        </w:rPr>
      </w:pPr>
    </w:p>
    <w:p w:rsidR="00F51EF8" w:rsidRPr="00273053" w:rsidRDefault="00F51EF8" w:rsidP="00F51EF8">
      <w:pPr>
        <w:ind w:firstLine="225"/>
        <w:jc w:val="both"/>
        <w:rPr>
          <w:b/>
          <w:i/>
          <w:sz w:val="28"/>
          <w:szCs w:val="28"/>
        </w:rPr>
      </w:pPr>
      <w:r>
        <w:rPr>
          <w:b/>
          <w:i/>
          <w:sz w:val="28"/>
          <w:szCs w:val="28"/>
        </w:rPr>
        <w:t>2.3.</w:t>
      </w:r>
      <w:r w:rsidRPr="00273053">
        <w:rPr>
          <w:b/>
          <w:i/>
          <w:sz w:val="28"/>
          <w:szCs w:val="28"/>
        </w:rPr>
        <w:t>8.4.Требования к условиям реализации программы</w:t>
      </w:r>
    </w:p>
    <w:p w:rsidR="00F51EF8" w:rsidRPr="00731EDA" w:rsidRDefault="00F51EF8" w:rsidP="00F51EF8">
      <w:pPr>
        <w:ind w:firstLine="225"/>
        <w:jc w:val="both"/>
        <w:rPr>
          <w:i/>
          <w:sz w:val="28"/>
          <w:szCs w:val="28"/>
        </w:rPr>
      </w:pPr>
    </w:p>
    <w:p w:rsidR="00F51EF8" w:rsidRPr="00731EDA" w:rsidRDefault="00F51EF8" w:rsidP="00F51EF8">
      <w:pPr>
        <w:ind w:firstLine="225"/>
        <w:jc w:val="both"/>
        <w:rPr>
          <w:i/>
          <w:sz w:val="28"/>
          <w:szCs w:val="28"/>
        </w:rPr>
      </w:pPr>
      <w:r w:rsidRPr="00731EDA">
        <w:rPr>
          <w:i/>
          <w:sz w:val="28"/>
          <w:szCs w:val="28"/>
        </w:rPr>
        <w:lastRenderedPageBreak/>
        <w:t xml:space="preserve">         Кадровые условия</w:t>
      </w:r>
    </w:p>
    <w:p w:rsidR="00F51EF8" w:rsidRDefault="00F51EF8" w:rsidP="00F51EF8">
      <w:pPr>
        <w:ind w:firstLine="225"/>
        <w:jc w:val="both"/>
        <w:rPr>
          <w:sz w:val="28"/>
          <w:szCs w:val="28"/>
        </w:rPr>
      </w:pPr>
      <w:r w:rsidRPr="00E64FF3">
        <w:rPr>
          <w:sz w:val="28"/>
          <w:szCs w:val="28"/>
        </w:rPr>
        <w:tab/>
        <w:t xml:space="preserve">Для реализации программы </w:t>
      </w:r>
      <w:r>
        <w:rPr>
          <w:sz w:val="28"/>
          <w:szCs w:val="28"/>
        </w:rPr>
        <w:t>имеется социально-психологическая служба, включающая</w:t>
      </w:r>
      <w:r w:rsidRPr="00E64FF3">
        <w:rPr>
          <w:sz w:val="28"/>
          <w:szCs w:val="28"/>
        </w:rPr>
        <w:t xml:space="preserve"> следующих специалистов</w:t>
      </w:r>
      <w:r>
        <w:rPr>
          <w:sz w:val="28"/>
          <w:szCs w:val="28"/>
        </w:rPr>
        <w:t>: 2 психолога, социальные педагог</w:t>
      </w:r>
      <w:r w:rsidRPr="00E64FF3">
        <w:rPr>
          <w:sz w:val="28"/>
          <w:szCs w:val="28"/>
        </w:rPr>
        <w:t>, пед</w:t>
      </w:r>
      <w:r w:rsidRPr="00E64FF3">
        <w:rPr>
          <w:sz w:val="28"/>
          <w:szCs w:val="28"/>
        </w:rPr>
        <w:t>а</w:t>
      </w:r>
      <w:r w:rsidRPr="00E64FF3">
        <w:rPr>
          <w:sz w:val="28"/>
          <w:szCs w:val="28"/>
        </w:rPr>
        <w:t>гоги допо</w:t>
      </w:r>
      <w:r>
        <w:rPr>
          <w:sz w:val="28"/>
          <w:szCs w:val="28"/>
        </w:rPr>
        <w:t>лнительного образования</w:t>
      </w:r>
      <w:r w:rsidRPr="00E64FF3">
        <w:rPr>
          <w:sz w:val="28"/>
          <w:szCs w:val="28"/>
        </w:rPr>
        <w:t xml:space="preserve">. </w:t>
      </w:r>
    </w:p>
    <w:p w:rsidR="00F51EF8" w:rsidRPr="00E64FF3" w:rsidRDefault="00F51EF8" w:rsidP="00F51EF8">
      <w:pPr>
        <w:ind w:firstLine="225"/>
        <w:jc w:val="both"/>
        <w:rPr>
          <w:sz w:val="28"/>
          <w:szCs w:val="28"/>
        </w:rPr>
      </w:pPr>
    </w:p>
    <w:p w:rsidR="00F51EF8" w:rsidRPr="00F019FD" w:rsidRDefault="00F51EF8" w:rsidP="00F51EF8">
      <w:pPr>
        <w:ind w:firstLine="708"/>
        <w:jc w:val="both"/>
        <w:rPr>
          <w:i/>
          <w:sz w:val="28"/>
          <w:szCs w:val="28"/>
        </w:rPr>
      </w:pPr>
      <w:r w:rsidRPr="00F019FD">
        <w:rPr>
          <w:i/>
          <w:sz w:val="28"/>
          <w:szCs w:val="28"/>
        </w:rPr>
        <w:t>Программно-методические условия</w:t>
      </w:r>
    </w:p>
    <w:p w:rsidR="00F51EF8" w:rsidRPr="00E64FF3" w:rsidRDefault="00F51EF8" w:rsidP="00F51EF8">
      <w:pPr>
        <w:ind w:firstLine="225"/>
        <w:jc w:val="both"/>
        <w:rPr>
          <w:sz w:val="28"/>
          <w:szCs w:val="28"/>
        </w:rPr>
      </w:pPr>
      <w:r w:rsidRPr="00F019FD">
        <w:rPr>
          <w:sz w:val="28"/>
          <w:szCs w:val="28"/>
        </w:rPr>
        <w:tab/>
      </w:r>
      <w:r w:rsidRPr="00E64FF3">
        <w:rPr>
          <w:sz w:val="28"/>
          <w:szCs w:val="28"/>
        </w:rPr>
        <w:t xml:space="preserve">Для реализации программы профессиональной ориентации школьников на ступени основного общего образования </w:t>
      </w:r>
      <w:r>
        <w:rPr>
          <w:sz w:val="28"/>
          <w:szCs w:val="28"/>
        </w:rPr>
        <w:t>планируется</w:t>
      </w:r>
      <w:r w:rsidRPr="00E64FF3">
        <w:rPr>
          <w:sz w:val="28"/>
          <w:szCs w:val="28"/>
        </w:rPr>
        <w:t xml:space="preserve"> ежегодно проектировать школьные пр</w:t>
      </w:r>
      <w:r w:rsidRPr="00E64FF3">
        <w:rPr>
          <w:sz w:val="28"/>
          <w:szCs w:val="28"/>
        </w:rPr>
        <w:t>о</w:t>
      </w:r>
      <w:r w:rsidRPr="00E64FF3">
        <w:rPr>
          <w:sz w:val="28"/>
          <w:szCs w:val="28"/>
        </w:rPr>
        <w:t>странства для профориентации</w:t>
      </w:r>
      <w:r>
        <w:rPr>
          <w:sz w:val="28"/>
          <w:szCs w:val="28"/>
        </w:rPr>
        <w:t>. Д</w:t>
      </w:r>
      <w:r w:rsidRPr="00E64FF3">
        <w:rPr>
          <w:sz w:val="28"/>
          <w:szCs w:val="28"/>
        </w:rPr>
        <w:t xml:space="preserve">ля </w:t>
      </w:r>
      <w:r>
        <w:rPr>
          <w:sz w:val="28"/>
          <w:szCs w:val="28"/>
        </w:rPr>
        <w:t>этого составляются</w:t>
      </w:r>
      <w:r w:rsidRPr="00E64FF3">
        <w:rPr>
          <w:sz w:val="28"/>
          <w:szCs w:val="28"/>
        </w:rPr>
        <w:t xml:space="preserve">: </w:t>
      </w:r>
    </w:p>
    <w:p w:rsidR="00F51EF8" w:rsidRPr="00E64FF3" w:rsidRDefault="00F51EF8" w:rsidP="00F51EF8">
      <w:pPr>
        <w:numPr>
          <w:ilvl w:val="0"/>
          <w:numId w:val="11"/>
        </w:numPr>
        <w:jc w:val="both"/>
        <w:rPr>
          <w:sz w:val="28"/>
          <w:szCs w:val="28"/>
        </w:rPr>
      </w:pPr>
      <w:r w:rsidRPr="00E64FF3">
        <w:rPr>
          <w:sz w:val="28"/>
          <w:szCs w:val="28"/>
        </w:rPr>
        <w:t>план ра</w:t>
      </w:r>
      <w:r>
        <w:rPr>
          <w:sz w:val="28"/>
          <w:szCs w:val="28"/>
        </w:rPr>
        <w:t xml:space="preserve">боты  профориентационных </w:t>
      </w:r>
      <w:r w:rsidRPr="00E64FF3">
        <w:rPr>
          <w:sz w:val="28"/>
          <w:szCs w:val="28"/>
        </w:rPr>
        <w:t xml:space="preserve"> пространств; </w:t>
      </w:r>
    </w:p>
    <w:p w:rsidR="00F51EF8" w:rsidRPr="00E64FF3" w:rsidRDefault="00F51EF8" w:rsidP="00F51EF8">
      <w:pPr>
        <w:numPr>
          <w:ilvl w:val="0"/>
          <w:numId w:val="11"/>
        </w:numPr>
        <w:jc w:val="both"/>
        <w:rPr>
          <w:sz w:val="28"/>
          <w:szCs w:val="28"/>
        </w:rPr>
      </w:pPr>
      <w:r w:rsidRPr="00E64FF3">
        <w:rPr>
          <w:sz w:val="28"/>
          <w:szCs w:val="28"/>
        </w:rPr>
        <w:t>план профориентационной работы психолого-педагогической службы школы;</w:t>
      </w:r>
    </w:p>
    <w:p w:rsidR="00F51EF8" w:rsidRPr="00E64FF3" w:rsidRDefault="00F51EF8" w:rsidP="00F51EF8">
      <w:pPr>
        <w:numPr>
          <w:ilvl w:val="0"/>
          <w:numId w:val="11"/>
        </w:numPr>
        <w:jc w:val="both"/>
        <w:rPr>
          <w:sz w:val="28"/>
          <w:szCs w:val="28"/>
        </w:rPr>
      </w:pPr>
      <w:r w:rsidRPr="00E64FF3">
        <w:rPr>
          <w:sz w:val="28"/>
          <w:szCs w:val="28"/>
        </w:rPr>
        <w:t>план курсовой подготовки по программам повышения квалификации учителей-предметников, психологов, социальных педагогов,  реализующих пр</w:t>
      </w:r>
      <w:r w:rsidRPr="00E64FF3">
        <w:rPr>
          <w:sz w:val="28"/>
          <w:szCs w:val="28"/>
        </w:rPr>
        <w:t>о</w:t>
      </w:r>
      <w:r w:rsidRPr="00E64FF3">
        <w:rPr>
          <w:sz w:val="28"/>
          <w:szCs w:val="28"/>
        </w:rPr>
        <w:t xml:space="preserve">грамму профориентации школьников на ступени основного общего образования. </w:t>
      </w:r>
    </w:p>
    <w:p w:rsidR="00F51EF8" w:rsidRPr="00E64FF3" w:rsidRDefault="00F51EF8" w:rsidP="00F51EF8">
      <w:pPr>
        <w:ind w:firstLine="708"/>
        <w:jc w:val="both"/>
        <w:rPr>
          <w:i/>
          <w:sz w:val="28"/>
          <w:szCs w:val="28"/>
        </w:rPr>
      </w:pPr>
      <w:r w:rsidRPr="00E64FF3">
        <w:rPr>
          <w:i/>
          <w:sz w:val="28"/>
          <w:szCs w:val="28"/>
        </w:rPr>
        <w:t>Материально-технические условия</w:t>
      </w:r>
    </w:p>
    <w:p w:rsidR="00F51EF8" w:rsidRPr="00E64FF3" w:rsidRDefault="00F51EF8" w:rsidP="00F51EF8">
      <w:pPr>
        <w:ind w:firstLine="480"/>
        <w:jc w:val="both"/>
        <w:rPr>
          <w:sz w:val="28"/>
          <w:szCs w:val="28"/>
        </w:rPr>
      </w:pPr>
      <w:r w:rsidRPr="00E64FF3">
        <w:rPr>
          <w:sz w:val="28"/>
          <w:szCs w:val="28"/>
        </w:rPr>
        <w:t>Требования к материально-техническим условиям реализации программы профе</w:t>
      </w:r>
      <w:r w:rsidRPr="00E64FF3">
        <w:rPr>
          <w:sz w:val="28"/>
          <w:szCs w:val="28"/>
        </w:rPr>
        <w:t>с</w:t>
      </w:r>
      <w:r w:rsidRPr="00E64FF3">
        <w:rPr>
          <w:sz w:val="28"/>
          <w:szCs w:val="28"/>
        </w:rPr>
        <w:t>сиональной ориентации школьников на ступени основного общего образования опред</w:t>
      </w:r>
      <w:r w:rsidRPr="00E64FF3">
        <w:rPr>
          <w:sz w:val="28"/>
          <w:szCs w:val="28"/>
        </w:rPr>
        <w:t>е</w:t>
      </w:r>
      <w:r w:rsidRPr="00E64FF3">
        <w:rPr>
          <w:sz w:val="28"/>
          <w:szCs w:val="28"/>
        </w:rPr>
        <w:t xml:space="preserve">ляются необходимостью появления у школы: </w:t>
      </w:r>
    </w:p>
    <w:p w:rsidR="00F51EF8" w:rsidRPr="00E64FF3" w:rsidRDefault="00F51EF8" w:rsidP="00F51EF8">
      <w:pPr>
        <w:ind w:firstLine="480"/>
        <w:jc w:val="both"/>
        <w:rPr>
          <w:sz w:val="28"/>
          <w:szCs w:val="28"/>
        </w:rPr>
      </w:pPr>
      <w:r w:rsidRPr="00E64FF3">
        <w:rPr>
          <w:sz w:val="28"/>
          <w:szCs w:val="28"/>
        </w:rPr>
        <w:t>в здании - свободно конструируемых многофункциональных клубных пространств, оснащенных трансформерной мебелью и необходимой цифровой техникой (компьютеры, мультимедийный проектор и др.);</w:t>
      </w:r>
    </w:p>
    <w:p w:rsidR="00F51EF8" w:rsidRPr="00E64FF3" w:rsidRDefault="00F51EF8" w:rsidP="00F51EF8">
      <w:pPr>
        <w:ind w:firstLine="567"/>
        <w:jc w:val="both"/>
        <w:rPr>
          <w:sz w:val="28"/>
          <w:szCs w:val="28"/>
        </w:rPr>
      </w:pPr>
      <w:r w:rsidRPr="00E64FF3">
        <w:rPr>
          <w:sz w:val="28"/>
          <w:szCs w:val="28"/>
        </w:rPr>
        <w:t>оборудованных партнерских площадок, позволяющих вводить учащихся в специф</w:t>
      </w:r>
      <w:r w:rsidRPr="00E64FF3">
        <w:rPr>
          <w:sz w:val="28"/>
          <w:szCs w:val="28"/>
        </w:rPr>
        <w:t>и</w:t>
      </w:r>
      <w:r w:rsidRPr="00E64FF3">
        <w:rPr>
          <w:sz w:val="28"/>
          <w:szCs w:val="28"/>
        </w:rPr>
        <w:t>ческую среду профессиональной деятельности (на базе учреждений культуры и спорта, производственных предприятий, научных и образовательных организаций и др.)</w:t>
      </w:r>
    </w:p>
    <w:p w:rsidR="00F51EF8" w:rsidRPr="00E64FF3" w:rsidRDefault="00F51EF8" w:rsidP="00F51EF8">
      <w:pPr>
        <w:ind w:firstLine="225"/>
        <w:jc w:val="both"/>
        <w:rPr>
          <w:i/>
          <w:sz w:val="28"/>
          <w:szCs w:val="28"/>
        </w:rPr>
      </w:pPr>
      <w:r w:rsidRPr="00E64FF3">
        <w:rPr>
          <w:i/>
          <w:sz w:val="28"/>
          <w:szCs w:val="28"/>
        </w:rPr>
        <w:t xml:space="preserve">         Информационные условия</w:t>
      </w:r>
    </w:p>
    <w:p w:rsidR="00F51EF8" w:rsidRPr="00E64FF3" w:rsidRDefault="00F51EF8" w:rsidP="00F51EF8">
      <w:pPr>
        <w:ind w:firstLine="225"/>
        <w:jc w:val="both"/>
        <w:rPr>
          <w:sz w:val="28"/>
          <w:szCs w:val="28"/>
        </w:rPr>
      </w:pPr>
      <w:r w:rsidRPr="00E64FF3">
        <w:rPr>
          <w:sz w:val="28"/>
          <w:szCs w:val="28"/>
        </w:rPr>
        <w:tab/>
        <w:t xml:space="preserve">Для реализации программы </w:t>
      </w:r>
      <w:r>
        <w:rPr>
          <w:sz w:val="28"/>
          <w:szCs w:val="28"/>
        </w:rPr>
        <w:t>в школе имеются</w:t>
      </w:r>
      <w:r w:rsidRPr="00E64FF3">
        <w:rPr>
          <w:sz w:val="28"/>
          <w:szCs w:val="28"/>
        </w:rPr>
        <w:t>:</w:t>
      </w:r>
    </w:p>
    <w:p w:rsidR="00F51EF8" w:rsidRPr="00E64FF3" w:rsidRDefault="00F51EF8" w:rsidP="00F51EF8">
      <w:pPr>
        <w:numPr>
          <w:ilvl w:val="0"/>
          <w:numId w:val="12"/>
        </w:numPr>
        <w:ind w:left="567" w:hanging="283"/>
        <w:jc w:val="both"/>
        <w:rPr>
          <w:sz w:val="28"/>
          <w:szCs w:val="28"/>
        </w:rPr>
      </w:pPr>
      <w:r>
        <w:rPr>
          <w:sz w:val="28"/>
          <w:szCs w:val="28"/>
        </w:rPr>
        <w:t>оснащенная школьная библиотека, имеющая</w:t>
      </w:r>
      <w:r w:rsidRPr="00E64FF3">
        <w:rPr>
          <w:sz w:val="28"/>
          <w:szCs w:val="28"/>
        </w:rPr>
        <w:t xml:space="preserve"> комплект литературы из области сп</w:t>
      </w:r>
      <w:r w:rsidRPr="00E64FF3">
        <w:rPr>
          <w:sz w:val="28"/>
          <w:szCs w:val="28"/>
        </w:rPr>
        <w:t>е</w:t>
      </w:r>
      <w:r w:rsidRPr="00E64FF3">
        <w:rPr>
          <w:sz w:val="28"/>
          <w:szCs w:val="28"/>
        </w:rPr>
        <w:t>циальных и профессионально ориентированных знаний;</w:t>
      </w:r>
    </w:p>
    <w:p w:rsidR="00F51EF8" w:rsidRPr="00E64FF3" w:rsidRDefault="00F51EF8" w:rsidP="00F51EF8">
      <w:pPr>
        <w:numPr>
          <w:ilvl w:val="0"/>
          <w:numId w:val="12"/>
        </w:numPr>
        <w:ind w:left="567" w:hanging="283"/>
        <w:jc w:val="both"/>
        <w:rPr>
          <w:sz w:val="28"/>
          <w:szCs w:val="28"/>
        </w:rPr>
      </w:pPr>
      <w:r>
        <w:rPr>
          <w:sz w:val="28"/>
          <w:szCs w:val="28"/>
        </w:rPr>
        <w:t>свободный доступ</w:t>
      </w:r>
      <w:r w:rsidRPr="00E64FF3">
        <w:rPr>
          <w:sz w:val="28"/>
          <w:szCs w:val="28"/>
        </w:rPr>
        <w:t xml:space="preserve"> к рес</w:t>
      </w:r>
      <w:r>
        <w:rPr>
          <w:sz w:val="28"/>
          <w:szCs w:val="28"/>
        </w:rPr>
        <w:t>урсам сети Интернет, обеспечен доступ</w:t>
      </w:r>
      <w:r w:rsidRPr="00E64FF3">
        <w:rPr>
          <w:sz w:val="28"/>
          <w:szCs w:val="28"/>
        </w:rPr>
        <w:t xml:space="preserve"> в сеть Инте</w:t>
      </w:r>
      <w:r w:rsidRPr="00E64FF3">
        <w:rPr>
          <w:sz w:val="28"/>
          <w:szCs w:val="28"/>
        </w:rPr>
        <w:t>р</w:t>
      </w:r>
      <w:r w:rsidRPr="00E64FF3">
        <w:rPr>
          <w:sz w:val="28"/>
          <w:szCs w:val="28"/>
        </w:rPr>
        <w:t>нет из любой точки школьного здания в любое время.</w:t>
      </w:r>
    </w:p>
    <w:p w:rsidR="00F51EF8" w:rsidRDefault="00F51EF8" w:rsidP="00F51EF8">
      <w:pPr>
        <w:jc w:val="both"/>
        <w:rPr>
          <w:sz w:val="28"/>
          <w:szCs w:val="28"/>
        </w:rPr>
      </w:pPr>
    </w:p>
    <w:p w:rsidR="00F51EF8" w:rsidRDefault="00F51EF8" w:rsidP="00F51EF8">
      <w:pPr>
        <w:jc w:val="both"/>
        <w:rPr>
          <w:sz w:val="28"/>
          <w:szCs w:val="28"/>
        </w:rPr>
      </w:pPr>
    </w:p>
    <w:p w:rsidR="00F51EF8" w:rsidRDefault="00F51EF8" w:rsidP="00F51EF8">
      <w:pPr>
        <w:jc w:val="both"/>
        <w:rPr>
          <w:sz w:val="28"/>
          <w:szCs w:val="28"/>
        </w:rPr>
      </w:pPr>
    </w:p>
    <w:p w:rsidR="00F51EF8" w:rsidRDefault="00F51EF8" w:rsidP="00F51EF8">
      <w:pPr>
        <w:jc w:val="both"/>
        <w:rPr>
          <w:sz w:val="28"/>
          <w:szCs w:val="28"/>
        </w:rPr>
      </w:pPr>
    </w:p>
    <w:p w:rsidR="00F51EF8" w:rsidRDefault="00F51EF8" w:rsidP="00F51EF8">
      <w:pPr>
        <w:jc w:val="both"/>
        <w:rPr>
          <w:sz w:val="28"/>
          <w:szCs w:val="28"/>
        </w:rPr>
      </w:pPr>
    </w:p>
    <w:p w:rsidR="00F51EF8" w:rsidRDefault="00F51EF8" w:rsidP="00F51EF8">
      <w:pPr>
        <w:jc w:val="both"/>
        <w:rPr>
          <w:sz w:val="28"/>
          <w:szCs w:val="28"/>
        </w:rPr>
      </w:pPr>
    </w:p>
    <w:p w:rsidR="00F51EF8" w:rsidRDefault="00F51EF8" w:rsidP="00F51EF8">
      <w:pPr>
        <w:jc w:val="both"/>
        <w:rPr>
          <w:sz w:val="28"/>
          <w:szCs w:val="28"/>
        </w:rPr>
      </w:pPr>
    </w:p>
    <w:p w:rsidR="00F51EF8" w:rsidRPr="00474812" w:rsidRDefault="00F51EF8" w:rsidP="00F51EF8">
      <w:pPr>
        <w:jc w:val="both"/>
        <w:rPr>
          <w:sz w:val="28"/>
          <w:szCs w:val="28"/>
        </w:rPr>
      </w:pPr>
    </w:p>
    <w:p w:rsidR="00F51EF8" w:rsidRPr="00426B31" w:rsidRDefault="00F51EF8" w:rsidP="00F51EF8">
      <w:pPr>
        <w:spacing w:line="276" w:lineRule="auto"/>
        <w:jc w:val="both"/>
        <w:rPr>
          <w:b/>
          <w:bCs/>
          <w:sz w:val="28"/>
          <w:szCs w:val="28"/>
          <w:u w:val="single"/>
        </w:rPr>
      </w:pPr>
      <w:r>
        <w:rPr>
          <w:b/>
          <w:bCs/>
          <w:sz w:val="28"/>
          <w:szCs w:val="28"/>
          <w:u w:val="single"/>
        </w:rPr>
        <w:lastRenderedPageBreak/>
        <w:t>2.3.9.</w:t>
      </w:r>
      <w:r w:rsidRPr="00426B31">
        <w:rPr>
          <w:b/>
          <w:bCs/>
          <w:sz w:val="28"/>
          <w:szCs w:val="28"/>
          <w:u w:val="single"/>
        </w:rPr>
        <w:t>Основные формы педагогической поддержки социализации средствами учебно-воспитательной, общественной, коммуникативной и трудовой деятельности</w:t>
      </w:r>
    </w:p>
    <w:p w:rsidR="00F51EF8" w:rsidRPr="000860E0" w:rsidRDefault="00F51EF8" w:rsidP="00F51EF8">
      <w:pPr>
        <w:pStyle w:val="Normal"/>
        <w:widowControl/>
        <w:suppressLineNumbers/>
        <w:suppressAutoHyphens/>
        <w:spacing w:line="276" w:lineRule="auto"/>
        <w:ind w:firstLine="284"/>
        <w:jc w:val="both"/>
        <w:rPr>
          <w:rFonts w:ascii="Times New Roman" w:hAnsi="Times New Roman"/>
          <w:snapToGrid/>
          <w:sz w:val="28"/>
          <w:szCs w:val="28"/>
          <w:lang w:val="ru-RU"/>
        </w:rPr>
      </w:pPr>
    </w:p>
    <w:p w:rsidR="00F51EF8" w:rsidRPr="000860E0" w:rsidRDefault="00F51EF8" w:rsidP="00F51EF8">
      <w:pPr>
        <w:pStyle w:val="Normal"/>
        <w:widowControl/>
        <w:suppressLineNumbers/>
        <w:suppressAutoHyphens/>
        <w:spacing w:line="276" w:lineRule="auto"/>
        <w:ind w:firstLine="284"/>
        <w:jc w:val="both"/>
        <w:rPr>
          <w:rFonts w:ascii="Times New Roman" w:hAnsi="Times New Roman"/>
          <w:snapToGrid/>
          <w:sz w:val="28"/>
          <w:szCs w:val="28"/>
          <w:lang w:val="ru-RU"/>
        </w:rPr>
      </w:pPr>
      <w:r w:rsidRPr="000860E0">
        <w:rPr>
          <w:rFonts w:ascii="Times New Roman" w:hAnsi="Times New Roman"/>
          <w:snapToGrid/>
          <w:sz w:val="28"/>
          <w:szCs w:val="28"/>
          <w:lang w:val="ru-RU"/>
        </w:rPr>
        <w:t>Процесс социализации  по своей природе тотален (происходит постоянно и воздействует на человека во всех отношениях). Поэтому назначение Программы социализации – привнести в этот процесс  вектор направляемой и относительно социально контроли</w:t>
      </w:r>
      <w:r w:rsidRPr="000860E0">
        <w:rPr>
          <w:rFonts w:ascii="Times New Roman" w:hAnsi="Times New Roman"/>
          <w:snapToGrid/>
          <w:sz w:val="28"/>
          <w:szCs w:val="28"/>
          <w:lang w:val="ru-RU"/>
        </w:rPr>
        <w:softHyphen/>
        <w:t>руемой социализации и этим помочь молодому человеку понять, как он сам может управлять своей социализацией в дальнейшем, сознательно выстраивая  собственный баланс между своей адаптированностью к обществу (имеется в виду мера со</w:t>
      </w:r>
      <w:r w:rsidRPr="000860E0">
        <w:rPr>
          <w:rFonts w:ascii="Times New Roman" w:hAnsi="Times New Roman"/>
          <w:snapToGrid/>
          <w:sz w:val="28"/>
          <w:szCs w:val="28"/>
          <w:lang w:val="ru-RU"/>
        </w:rPr>
        <w:softHyphen/>
        <w:t>гласованности самооценок и притязаний человека с его возможностями в  реалиях наличной  социальной среды) и обособленностью от общества (имеются в виду ценностная, психологическая, эмоциональная и поведенческая автономии личности).</w:t>
      </w:r>
    </w:p>
    <w:p w:rsidR="00F51EF8" w:rsidRPr="000860E0" w:rsidRDefault="00F51EF8" w:rsidP="00F51EF8">
      <w:pPr>
        <w:pStyle w:val="Normal"/>
        <w:widowControl/>
        <w:suppressLineNumbers/>
        <w:suppressAutoHyphens/>
        <w:spacing w:line="276" w:lineRule="auto"/>
        <w:ind w:firstLine="284"/>
        <w:jc w:val="both"/>
        <w:rPr>
          <w:rFonts w:ascii="Times New Roman" w:hAnsi="Times New Roman"/>
          <w:sz w:val="28"/>
          <w:szCs w:val="28"/>
          <w:lang w:val="ru-RU"/>
        </w:rPr>
      </w:pPr>
    </w:p>
    <w:p w:rsidR="00F51EF8" w:rsidRPr="000860E0" w:rsidRDefault="00F51EF8" w:rsidP="00F51EF8">
      <w:pPr>
        <w:spacing w:line="276" w:lineRule="auto"/>
        <w:jc w:val="both"/>
        <w:rPr>
          <w:b/>
          <w:sz w:val="28"/>
          <w:szCs w:val="28"/>
        </w:rPr>
      </w:pPr>
      <w:r w:rsidRPr="000860E0">
        <w:rPr>
          <w:b/>
          <w:sz w:val="28"/>
          <w:szCs w:val="28"/>
        </w:rPr>
        <w:t xml:space="preserve">1 направление: создание образовательным учреждением режима максимального благоприятствования процессам позитивной социализации подростков </w:t>
      </w:r>
    </w:p>
    <w:p w:rsidR="00F51EF8" w:rsidRPr="000860E0" w:rsidRDefault="00F51EF8" w:rsidP="00F51EF8">
      <w:pPr>
        <w:spacing w:line="276" w:lineRule="auto"/>
        <w:jc w:val="both"/>
        <w:rPr>
          <w:b/>
          <w:sz w:val="28"/>
          <w:szCs w:val="28"/>
        </w:rPr>
      </w:pPr>
    </w:p>
    <w:p w:rsidR="00F51EF8" w:rsidRPr="000860E0" w:rsidRDefault="00F51EF8" w:rsidP="00F51EF8">
      <w:pPr>
        <w:spacing w:line="276" w:lineRule="auto"/>
        <w:ind w:firstLine="567"/>
        <w:jc w:val="both"/>
        <w:rPr>
          <w:sz w:val="28"/>
          <w:szCs w:val="28"/>
        </w:rPr>
      </w:pPr>
      <w:r w:rsidRPr="000860E0">
        <w:rPr>
          <w:sz w:val="28"/>
          <w:szCs w:val="28"/>
        </w:rPr>
        <w:t>• первый обязательный этап  (его можно считать подготовительным) – предполагает об</w:t>
      </w:r>
      <w:r w:rsidRPr="000860E0">
        <w:rPr>
          <w:sz w:val="28"/>
          <w:szCs w:val="28"/>
        </w:rPr>
        <w:t>я</w:t>
      </w:r>
      <w:r w:rsidRPr="000860E0">
        <w:rPr>
          <w:sz w:val="28"/>
          <w:szCs w:val="28"/>
        </w:rPr>
        <w:t>зательный углубленный анализ двух сред:</w:t>
      </w:r>
    </w:p>
    <w:p w:rsidR="00F51EF8" w:rsidRPr="000860E0" w:rsidRDefault="00F51EF8" w:rsidP="00F51EF8">
      <w:pPr>
        <w:spacing w:line="276" w:lineRule="auto"/>
        <w:jc w:val="both"/>
        <w:rPr>
          <w:sz w:val="28"/>
          <w:szCs w:val="28"/>
        </w:rPr>
      </w:pPr>
      <w:r w:rsidRPr="000860E0">
        <w:rPr>
          <w:sz w:val="28"/>
          <w:szCs w:val="28"/>
        </w:rPr>
        <w:t>а) широкого  социального, социально-культурного, социально-экономического, этнорел</w:t>
      </w:r>
      <w:r w:rsidRPr="000860E0">
        <w:rPr>
          <w:sz w:val="28"/>
          <w:szCs w:val="28"/>
        </w:rPr>
        <w:t>и</w:t>
      </w:r>
      <w:r w:rsidRPr="000860E0">
        <w:rPr>
          <w:sz w:val="28"/>
          <w:szCs w:val="28"/>
        </w:rPr>
        <w:t xml:space="preserve">гиозного и т.д. пространства, в котором функционирует образовательное учреждение и  которое задает рамку реальной (стихийной) социализации обучающихся; </w:t>
      </w:r>
    </w:p>
    <w:p w:rsidR="00F51EF8" w:rsidRPr="000860E0" w:rsidRDefault="00F51EF8" w:rsidP="00F51EF8">
      <w:pPr>
        <w:spacing w:line="276" w:lineRule="auto"/>
        <w:jc w:val="both"/>
        <w:rPr>
          <w:sz w:val="28"/>
          <w:szCs w:val="28"/>
        </w:rPr>
      </w:pPr>
      <w:r w:rsidRPr="000860E0">
        <w:rPr>
          <w:sz w:val="28"/>
          <w:szCs w:val="28"/>
        </w:rPr>
        <w:t>б)  психологического, социального, культурного «фона», существующего в самом  образ</w:t>
      </w:r>
      <w:r w:rsidRPr="000860E0">
        <w:rPr>
          <w:sz w:val="28"/>
          <w:szCs w:val="28"/>
        </w:rPr>
        <w:t>о</w:t>
      </w:r>
      <w:r w:rsidRPr="000860E0">
        <w:rPr>
          <w:sz w:val="28"/>
          <w:szCs w:val="28"/>
        </w:rPr>
        <w:t>вательном учреждении, степени и способов  влияния внешних факторов на главных суб</w:t>
      </w:r>
      <w:r w:rsidRPr="000860E0">
        <w:rPr>
          <w:sz w:val="28"/>
          <w:szCs w:val="28"/>
        </w:rPr>
        <w:t>ъ</w:t>
      </w:r>
      <w:r w:rsidRPr="000860E0">
        <w:rPr>
          <w:sz w:val="28"/>
          <w:szCs w:val="28"/>
        </w:rPr>
        <w:t>ектов процесса социализации: учителей, учащихся   и их родителей в целях выяснения сильных  и слабых сторон характера их взаимоотношений между собой и с внешней ср</w:t>
      </w:r>
      <w:r w:rsidRPr="000860E0">
        <w:rPr>
          <w:sz w:val="28"/>
          <w:szCs w:val="28"/>
        </w:rPr>
        <w:t>е</w:t>
      </w:r>
      <w:r w:rsidRPr="000860E0">
        <w:rPr>
          <w:sz w:val="28"/>
          <w:szCs w:val="28"/>
        </w:rPr>
        <w:t>дой и т.д.</w:t>
      </w:r>
    </w:p>
    <w:p w:rsidR="00F51EF8" w:rsidRPr="000860E0" w:rsidRDefault="00F51EF8" w:rsidP="00F51EF8">
      <w:pPr>
        <w:pStyle w:val="Normal"/>
        <w:widowControl/>
        <w:suppressLineNumbers/>
        <w:suppressAutoHyphens/>
        <w:spacing w:line="276" w:lineRule="auto"/>
        <w:ind w:firstLine="567"/>
        <w:jc w:val="both"/>
        <w:rPr>
          <w:rFonts w:ascii="Times New Roman" w:hAnsi="Times New Roman"/>
          <w:sz w:val="28"/>
          <w:szCs w:val="28"/>
          <w:lang w:val="ru-RU"/>
        </w:rPr>
      </w:pPr>
      <w:r w:rsidRPr="000860E0">
        <w:rPr>
          <w:rFonts w:ascii="Times New Roman" w:hAnsi="Times New Roman"/>
          <w:sz w:val="28"/>
          <w:szCs w:val="28"/>
          <w:lang w:val="ru-RU"/>
        </w:rPr>
        <w:t>При этом особое внимание следует уделить выяснению следующих моментов, связанных с позиционированием подростков в Программе:</w:t>
      </w:r>
    </w:p>
    <w:p w:rsidR="00F51EF8" w:rsidRPr="000860E0" w:rsidRDefault="00F51EF8" w:rsidP="00F51EF8">
      <w:pPr>
        <w:pStyle w:val="Normal"/>
        <w:widowControl/>
        <w:suppressLineNumbers/>
        <w:suppressAutoHyphens/>
        <w:spacing w:line="276" w:lineRule="auto"/>
        <w:jc w:val="both"/>
        <w:rPr>
          <w:rFonts w:ascii="Times New Roman" w:hAnsi="Times New Roman"/>
          <w:sz w:val="28"/>
          <w:szCs w:val="28"/>
          <w:lang w:val="ru-RU"/>
        </w:rPr>
      </w:pPr>
      <w:r w:rsidRPr="000860E0">
        <w:rPr>
          <w:rFonts w:ascii="Times New Roman" w:hAnsi="Times New Roman"/>
          <w:sz w:val="28"/>
          <w:szCs w:val="28"/>
          <w:lang w:val="ru-RU"/>
        </w:rPr>
        <w:t>- наличие у них  собственных взглядов по конкретным направлениям социализации, способность изменять их и вырабатывать новые;</w:t>
      </w:r>
    </w:p>
    <w:p w:rsidR="00F51EF8" w:rsidRPr="000860E0" w:rsidRDefault="00F51EF8" w:rsidP="00F51EF8">
      <w:pPr>
        <w:pStyle w:val="Normal"/>
        <w:widowControl/>
        <w:suppressLineNumbers/>
        <w:suppressAutoHyphens/>
        <w:spacing w:line="276" w:lineRule="auto"/>
        <w:jc w:val="both"/>
        <w:rPr>
          <w:rFonts w:ascii="Times New Roman" w:hAnsi="Times New Roman"/>
          <w:sz w:val="28"/>
          <w:szCs w:val="28"/>
          <w:lang w:val="ru-RU"/>
        </w:rPr>
      </w:pPr>
      <w:r w:rsidRPr="000860E0">
        <w:rPr>
          <w:rFonts w:ascii="Times New Roman" w:hAnsi="Times New Roman"/>
          <w:sz w:val="28"/>
          <w:szCs w:val="28"/>
          <w:lang w:val="ru-RU"/>
        </w:rPr>
        <w:t xml:space="preserve">- наличие и характер Я-концепции, уровень самоуважения и самопринятия, развитость чувства собственного достоинства; </w:t>
      </w:r>
    </w:p>
    <w:p w:rsidR="00F51EF8" w:rsidRPr="000860E0" w:rsidRDefault="00F51EF8" w:rsidP="00F51EF8">
      <w:pPr>
        <w:pStyle w:val="Normal"/>
        <w:widowControl/>
        <w:suppressLineNumbers/>
        <w:tabs>
          <w:tab w:val="left" w:pos="142"/>
        </w:tabs>
        <w:suppressAutoHyphens/>
        <w:spacing w:line="276" w:lineRule="auto"/>
        <w:jc w:val="both"/>
        <w:rPr>
          <w:rFonts w:ascii="Times New Roman" w:hAnsi="Times New Roman"/>
          <w:sz w:val="28"/>
          <w:szCs w:val="28"/>
          <w:lang w:val="ru-RU"/>
        </w:rPr>
      </w:pPr>
      <w:r w:rsidRPr="000860E0">
        <w:rPr>
          <w:rFonts w:ascii="Times New Roman" w:hAnsi="Times New Roman"/>
          <w:sz w:val="28"/>
          <w:szCs w:val="28"/>
          <w:lang w:val="ru-RU"/>
        </w:rPr>
        <w:t>- степень избирательности в эмоциональных привязанностях, их сбережение и сменяемость;</w:t>
      </w:r>
    </w:p>
    <w:p w:rsidR="00F51EF8" w:rsidRPr="000860E0" w:rsidRDefault="00F51EF8" w:rsidP="00F51EF8">
      <w:pPr>
        <w:pStyle w:val="Normal"/>
        <w:widowControl/>
        <w:suppressLineNumbers/>
        <w:suppressAutoHyphens/>
        <w:spacing w:line="276" w:lineRule="auto"/>
        <w:jc w:val="both"/>
        <w:rPr>
          <w:rFonts w:ascii="Times New Roman" w:hAnsi="Times New Roman"/>
          <w:sz w:val="28"/>
          <w:szCs w:val="28"/>
          <w:lang w:val="ru-RU"/>
        </w:rPr>
      </w:pPr>
      <w:r w:rsidRPr="000860E0">
        <w:rPr>
          <w:rFonts w:ascii="Times New Roman" w:hAnsi="Times New Roman"/>
          <w:sz w:val="28"/>
          <w:szCs w:val="28"/>
          <w:lang w:val="ru-RU"/>
        </w:rPr>
        <w:lastRenderedPageBreak/>
        <w:t>-  мера креативности как   готовности и способности самостоятельно решать собст</w:t>
      </w:r>
      <w:r w:rsidRPr="000860E0">
        <w:rPr>
          <w:rFonts w:ascii="Times New Roman" w:hAnsi="Times New Roman"/>
          <w:sz w:val="28"/>
          <w:szCs w:val="28"/>
          <w:lang w:val="ru-RU"/>
        </w:rPr>
        <w:softHyphen/>
        <w:t>венные проблемы, противостоять жизненным ситуациям, мешающим самоизменению, самоопределению, само</w:t>
      </w:r>
      <w:r w:rsidRPr="000860E0">
        <w:rPr>
          <w:rFonts w:ascii="Times New Roman" w:hAnsi="Times New Roman"/>
          <w:sz w:val="28"/>
          <w:szCs w:val="28"/>
          <w:lang w:val="ru-RU"/>
        </w:rPr>
        <w:softHyphen/>
        <w:t>реализации, самоутверждению; гибкость и одновременно ус</w:t>
      </w:r>
      <w:r w:rsidRPr="000860E0">
        <w:rPr>
          <w:rFonts w:ascii="Times New Roman" w:hAnsi="Times New Roman"/>
          <w:sz w:val="28"/>
          <w:szCs w:val="28"/>
          <w:lang w:val="ru-RU"/>
        </w:rPr>
        <w:softHyphen/>
        <w:t>тойчивость в меняющихся ситуациях, умение творчески под</w:t>
      </w:r>
      <w:r w:rsidRPr="000860E0">
        <w:rPr>
          <w:rFonts w:ascii="Times New Roman" w:hAnsi="Times New Roman"/>
          <w:sz w:val="28"/>
          <w:szCs w:val="28"/>
          <w:lang w:val="ru-RU"/>
        </w:rPr>
        <w:softHyphen/>
        <w:t xml:space="preserve">ходить к жизни. </w:t>
      </w:r>
    </w:p>
    <w:p w:rsidR="00F51EF8" w:rsidRPr="000860E0" w:rsidRDefault="00F51EF8" w:rsidP="00F51EF8">
      <w:pPr>
        <w:spacing w:line="276" w:lineRule="auto"/>
        <w:ind w:firstLine="567"/>
        <w:jc w:val="both"/>
        <w:rPr>
          <w:b/>
          <w:sz w:val="28"/>
          <w:szCs w:val="28"/>
        </w:rPr>
      </w:pPr>
      <w:r w:rsidRPr="000860E0">
        <w:rPr>
          <w:sz w:val="28"/>
          <w:szCs w:val="28"/>
        </w:rPr>
        <w:t>• определение на основе проведенного анализа основных дефицитов этого «фона» в контексте задач социализации (целенаправленного социального воспитания), зафиксир</w:t>
      </w:r>
      <w:r w:rsidRPr="000860E0">
        <w:rPr>
          <w:sz w:val="28"/>
          <w:szCs w:val="28"/>
        </w:rPr>
        <w:t>о</w:t>
      </w:r>
      <w:r w:rsidRPr="000860E0">
        <w:rPr>
          <w:sz w:val="28"/>
          <w:szCs w:val="28"/>
        </w:rPr>
        <w:t xml:space="preserve">ванных в  образовательной программе образовательного учреждения; </w:t>
      </w:r>
    </w:p>
    <w:p w:rsidR="00F51EF8" w:rsidRPr="000860E0" w:rsidRDefault="00F51EF8" w:rsidP="00F51EF8">
      <w:pPr>
        <w:spacing w:line="276" w:lineRule="auto"/>
        <w:ind w:firstLine="567"/>
        <w:jc w:val="both"/>
        <w:rPr>
          <w:sz w:val="28"/>
          <w:szCs w:val="28"/>
        </w:rPr>
      </w:pPr>
      <w:r w:rsidRPr="000860E0">
        <w:rPr>
          <w:sz w:val="28"/>
          <w:szCs w:val="28"/>
        </w:rPr>
        <w:t>• определение основных форм учебных и внеучебных (в том числе внешкольных) детских и детско-взрослых деятельностей, участие в которых обещает привести к  наиб</w:t>
      </w:r>
      <w:r w:rsidRPr="000860E0">
        <w:rPr>
          <w:sz w:val="28"/>
          <w:szCs w:val="28"/>
        </w:rPr>
        <w:t>о</w:t>
      </w:r>
      <w:r w:rsidRPr="000860E0">
        <w:rPr>
          <w:sz w:val="28"/>
          <w:szCs w:val="28"/>
        </w:rPr>
        <w:t>лее существенным,  на взгляд авторов Программы,  результатам и эффектам в сфере с</w:t>
      </w:r>
      <w:r w:rsidRPr="000860E0">
        <w:rPr>
          <w:sz w:val="28"/>
          <w:szCs w:val="28"/>
        </w:rPr>
        <w:t>о</w:t>
      </w:r>
      <w:r w:rsidRPr="000860E0">
        <w:rPr>
          <w:sz w:val="28"/>
          <w:szCs w:val="28"/>
        </w:rPr>
        <w:t>циализации обучающихся (газета, театр, волонтерство и другой социально-полезный труд, дополн</w:t>
      </w:r>
      <w:r w:rsidRPr="000860E0">
        <w:rPr>
          <w:sz w:val="28"/>
          <w:szCs w:val="28"/>
        </w:rPr>
        <w:t>и</w:t>
      </w:r>
      <w:r w:rsidRPr="000860E0">
        <w:rPr>
          <w:sz w:val="28"/>
          <w:szCs w:val="28"/>
        </w:rPr>
        <w:t>тельное образование, имеющее выраженное социальное измерение,  и др.);</w:t>
      </w:r>
    </w:p>
    <w:p w:rsidR="00F51EF8" w:rsidRPr="000860E0" w:rsidRDefault="00F51EF8" w:rsidP="00F51EF8">
      <w:pPr>
        <w:spacing w:line="276" w:lineRule="auto"/>
        <w:ind w:firstLine="567"/>
        <w:jc w:val="both"/>
        <w:rPr>
          <w:sz w:val="28"/>
          <w:szCs w:val="28"/>
        </w:rPr>
      </w:pPr>
      <w:r w:rsidRPr="000860E0">
        <w:rPr>
          <w:sz w:val="28"/>
          <w:szCs w:val="28"/>
        </w:rPr>
        <w:t xml:space="preserve"> •  создание дирекции Программы (под эгидой Управляющего совета), а также  (если это будет признано целесообразным) советов (или иных организационных форм) по ра</w:t>
      </w:r>
      <w:r w:rsidRPr="000860E0">
        <w:rPr>
          <w:sz w:val="28"/>
          <w:szCs w:val="28"/>
        </w:rPr>
        <w:t>з</w:t>
      </w:r>
      <w:r w:rsidRPr="000860E0">
        <w:rPr>
          <w:sz w:val="28"/>
          <w:szCs w:val="28"/>
        </w:rPr>
        <w:t>личным направлениям социализации, а также введение механизма их горизонтального взаимодействия по пересекающимся проблемам;</w:t>
      </w:r>
    </w:p>
    <w:p w:rsidR="00F51EF8" w:rsidRPr="000860E0" w:rsidRDefault="00F51EF8" w:rsidP="00F51EF8">
      <w:pPr>
        <w:spacing w:line="276" w:lineRule="auto"/>
        <w:ind w:firstLine="567"/>
        <w:jc w:val="both"/>
        <w:rPr>
          <w:b/>
          <w:sz w:val="28"/>
          <w:szCs w:val="28"/>
        </w:rPr>
      </w:pPr>
      <w:r w:rsidRPr="000860E0">
        <w:rPr>
          <w:sz w:val="28"/>
          <w:szCs w:val="28"/>
        </w:rPr>
        <w:t>• определение внешних партнеров  образовательного учреждения по реализации Программы (как внутри системы образования, так и за ее пределами),  создание механи</w:t>
      </w:r>
      <w:r w:rsidRPr="000860E0">
        <w:rPr>
          <w:sz w:val="28"/>
          <w:szCs w:val="28"/>
        </w:rPr>
        <w:t>з</w:t>
      </w:r>
      <w:r w:rsidRPr="000860E0">
        <w:rPr>
          <w:sz w:val="28"/>
          <w:szCs w:val="28"/>
        </w:rPr>
        <w:t xml:space="preserve">ма их взаимодействия с дирекцией Программы. </w:t>
      </w:r>
    </w:p>
    <w:p w:rsidR="00F51EF8" w:rsidRPr="000860E0" w:rsidRDefault="00F51EF8" w:rsidP="00F51EF8">
      <w:pPr>
        <w:spacing w:line="276" w:lineRule="auto"/>
        <w:jc w:val="both"/>
        <w:rPr>
          <w:b/>
          <w:sz w:val="28"/>
          <w:szCs w:val="28"/>
        </w:rPr>
      </w:pPr>
    </w:p>
    <w:p w:rsidR="00F51EF8" w:rsidRPr="000860E0" w:rsidRDefault="00F51EF8" w:rsidP="00F51EF8">
      <w:pPr>
        <w:jc w:val="both"/>
        <w:rPr>
          <w:b/>
          <w:sz w:val="28"/>
          <w:szCs w:val="28"/>
        </w:rPr>
      </w:pPr>
      <w:r w:rsidRPr="000860E0">
        <w:rPr>
          <w:b/>
          <w:sz w:val="28"/>
          <w:szCs w:val="28"/>
        </w:rPr>
        <w:t>2 направление: социальное проектирование подростков как условие формирования личностных результатов  о</w:t>
      </w:r>
      <w:r w:rsidRPr="000860E0">
        <w:rPr>
          <w:b/>
          <w:sz w:val="28"/>
          <w:szCs w:val="28"/>
        </w:rPr>
        <w:t>б</w:t>
      </w:r>
      <w:r w:rsidRPr="000860E0">
        <w:rPr>
          <w:b/>
          <w:sz w:val="28"/>
          <w:szCs w:val="28"/>
        </w:rPr>
        <w:t>разования</w:t>
      </w:r>
    </w:p>
    <w:p w:rsidR="00F51EF8" w:rsidRPr="000860E0" w:rsidRDefault="00F51EF8" w:rsidP="00F51EF8">
      <w:pPr>
        <w:ind w:left="360"/>
        <w:jc w:val="both"/>
        <w:rPr>
          <w:b/>
          <w:sz w:val="28"/>
          <w:szCs w:val="28"/>
        </w:rPr>
      </w:pPr>
    </w:p>
    <w:p w:rsidR="00F51EF8" w:rsidRPr="000860E0" w:rsidRDefault="00F51EF8" w:rsidP="00F51EF8">
      <w:pPr>
        <w:spacing w:line="276" w:lineRule="auto"/>
        <w:jc w:val="both"/>
        <w:rPr>
          <w:sz w:val="28"/>
          <w:szCs w:val="28"/>
        </w:rPr>
      </w:pPr>
      <w:r w:rsidRPr="000860E0">
        <w:rPr>
          <w:sz w:val="28"/>
          <w:szCs w:val="28"/>
        </w:rPr>
        <w:t xml:space="preserve">        Социальное проектирование важное направление в деятельности подростковой школы и включает в с</w:t>
      </w:r>
      <w:r w:rsidRPr="000860E0">
        <w:rPr>
          <w:sz w:val="28"/>
          <w:szCs w:val="28"/>
        </w:rPr>
        <w:t>е</w:t>
      </w:r>
      <w:r w:rsidRPr="000860E0">
        <w:rPr>
          <w:sz w:val="28"/>
          <w:szCs w:val="28"/>
        </w:rPr>
        <w:t>бя социал</w:t>
      </w:r>
      <w:r>
        <w:rPr>
          <w:sz w:val="28"/>
          <w:szCs w:val="28"/>
        </w:rPr>
        <w:t xml:space="preserve">ьную пробу, социальную практику </w:t>
      </w:r>
      <w:r w:rsidRPr="000860E0">
        <w:rPr>
          <w:sz w:val="28"/>
          <w:szCs w:val="28"/>
        </w:rPr>
        <w:t xml:space="preserve">и социальный проект. </w:t>
      </w:r>
      <w:r w:rsidRPr="000860E0">
        <w:rPr>
          <w:sz w:val="28"/>
          <w:szCs w:val="28"/>
        </w:rPr>
        <w:br/>
      </w:r>
      <w:r w:rsidRPr="000860E0">
        <w:rPr>
          <w:b/>
          <w:bCs/>
          <w:sz w:val="28"/>
          <w:szCs w:val="28"/>
        </w:rPr>
        <w:t xml:space="preserve">        Под социальной пробой </w:t>
      </w:r>
      <w:r w:rsidRPr="000860E0">
        <w:rPr>
          <w:bCs/>
          <w:sz w:val="28"/>
          <w:szCs w:val="28"/>
        </w:rPr>
        <w:t>понимают</w:t>
      </w:r>
      <w:r w:rsidRPr="000860E0">
        <w:rPr>
          <w:sz w:val="28"/>
          <w:szCs w:val="28"/>
        </w:rPr>
        <w:t xml:space="preserve"> такой вид социального взаимодействия, в ходе которого подросток получает и присваивает информацию о социальных объектах и явлениях, получает и осознает опыт своего социального взаимодейс</w:t>
      </w:r>
      <w:r w:rsidRPr="000860E0">
        <w:rPr>
          <w:sz w:val="28"/>
          <w:szCs w:val="28"/>
        </w:rPr>
        <w:t>т</w:t>
      </w:r>
      <w:r w:rsidRPr="000860E0">
        <w:rPr>
          <w:sz w:val="28"/>
          <w:szCs w:val="28"/>
        </w:rPr>
        <w:t>вия. Как правило, место социальных проб в основной школе есть учебный предмет  обществознание.</w:t>
      </w:r>
    </w:p>
    <w:p w:rsidR="00F51EF8" w:rsidRPr="000860E0" w:rsidRDefault="00F51EF8" w:rsidP="00F51EF8">
      <w:pPr>
        <w:spacing w:line="276" w:lineRule="auto"/>
        <w:jc w:val="both"/>
        <w:rPr>
          <w:sz w:val="28"/>
          <w:szCs w:val="28"/>
        </w:rPr>
      </w:pPr>
      <w:r w:rsidRPr="000860E0">
        <w:rPr>
          <w:b/>
          <w:bCs/>
          <w:sz w:val="28"/>
          <w:szCs w:val="28"/>
        </w:rPr>
        <w:t xml:space="preserve">        Социальная практика</w:t>
      </w:r>
      <w:r w:rsidRPr="000860E0">
        <w:rPr>
          <w:sz w:val="28"/>
          <w:szCs w:val="28"/>
        </w:rPr>
        <w:t xml:space="preserve"> — это, во-первых, процесс освоения, отработки социальных навыков и, во-вторых, познание не внешней, демонстрируемой, заявляемой стороны соц</w:t>
      </w:r>
      <w:r w:rsidRPr="000860E0">
        <w:rPr>
          <w:sz w:val="28"/>
          <w:szCs w:val="28"/>
        </w:rPr>
        <w:t>и</w:t>
      </w:r>
      <w:r w:rsidRPr="000860E0">
        <w:rPr>
          <w:sz w:val="28"/>
          <w:szCs w:val="28"/>
        </w:rPr>
        <w:t xml:space="preserve">альной действительности, а внутренней, </w:t>
      </w:r>
      <w:r w:rsidRPr="000860E0">
        <w:rPr>
          <w:sz w:val="28"/>
          <w:szCs w:val="28"/>
        </w:rPr>
        <w:lastRenderedPageBreak/>
        <w:t>сущностной, часто скрытой и неочевидной. Т</w:t>
      </w:r>
      <w:r w:rsidRPr="000860E0">
        <w:rPr>
          <w:sz w:val="28"/>
          <w:szCs w:val="28"/>
        </w:rPr>
        <w:t>а</w:t>
      </w:r>
      <w:r w:rsidRPr="000860E0">
        <w:rPr>
          <w:sz w:val="28"/>
          <w:szCs w:val="28"/>
        </w:rPr>
        <w:t>кую социальную практику подростки могут пройти при реализации  социальных прое</w:t>
      </w:r>
      <w:r w:rsidRPr="000860E0">
        <w:rPr>
          <w:sz w:val="28"/>
          <w:szCs w:val="28"/>
        </w:rPr>
        <w:t>к</w:t>
      </w:r>
      <w:r w:rsidRPr="000860E0">
        <w:rPr>
          <w:sz w:val="28"/>
          <w:szCs w:val="28"/>
        </w:rPr>
        <w:t>тов.</w:t>
      </w:r>
    </w:p>
    <w:p w:rsidR="00F51EF8" w:rsidRPr="000860E0" w:rsidRDefault="00F51EF8" w:rsidP="00F51EF8">
      <w:pPr>
        <w:spacing w:line="276" w:lineRule="auto"/>
        <w:jc w:val="both"/>
        <w:rPr>
          <w:sz w:val="28"/>
          <w:szCs w:val="28"/>
        </w:rPr>
      </w:pPr>
      <w:r w:rsidRPr="000860E0">
        <w:rPr>
          <w:b/>
          <w:bCs/>
          <w:sz w:val="28"/>
          <w:szCs w:val="28"/>
        </w:rPr>
        <w:t xml:space="preserve">         Социальный проект — </w:t>
      </w:r>
      <w:r w:rsidRPr="000860E0">
        <w:rPr>
          <w:sz w:val="28"/>
          <w:szCs w:val="28"/>
        </w:rPr>
        <w:t xml:space="preserve"> предполагает создание в ходе осуществления проекта нов</w:t>
      </w:r>
      <w:r w:rsidRPr="000860E0">
        <w:rPr>
          <w:sz w:val="28"/>
          <w:szCs w:val="28"/>
        </w:rPr>
        <w:t>о</w:t>
      </w:r>
      <w:r w:rsidRPr="000860E0">
        <w:rPr>
          <w:sz w:val="28"/>
          <w:szCs w:val="28"/>
        </w:rPr>
        <w:t>го, ранее не существовавшего, как минимум в ближайшем социальном окружении, соц</w:t>
      </w:r>
      <w:r w:rsidRPr="000860E0">
        <w:rPr>
          <w:sz w:val="28"/>
          <w:szCs w:val="28"/>
        </w:rPr>
        <w:t>и</w:t>
      </w:r>
      <w:r w:rsidRPr="000860E0">
        <w:rPr>
          <w:sz w:val="28"/>
          <w:szCs w:val="28"/>
        </w:rPr>
        <w:t>ально значимого продукта. Этот продукт деятельности является средством разреш</w:t>
      </w:r>
      <w:r w:rsidRPr="000860E0">
        <w:rPr>
          <w:sz w:val="28"/>
          <w:szCs w:val="28"/>
        </w:rPr>
        <w:t>е</w:t>
      </w:r>
      <w:r w:rsidRPr="000860E0">
        <w:rPr>
          <w:sz w:val="28"/>
          <w:szCs w:val="28"/>
        </w:rPr>
        <w:t>ния противоречия между социальной трудностью, проблемой, воспринимаемой как ли</w:t>
      </w:r>
      <w:r w:rsidRPr="000860E0">
        <w:rPr>
          <w:sz w:val="28"/>
          <w:szCs w:val="28"/>
        </w:rPr>
        <w:t>ч</w:t>
      </w:r>
      <w:r w:rsidRPr="000860E0">
        <w:rPr>
          <w:sz w:val="28"/>
          <w:szCs w:val="28"/>
        </w:rPr>
        <w:t>ностно значимая, и потребностью личности, а сама деятельность — мостом, связывающим социум и ли</w:t>
      </w:r>
      <w:r w:rsidRPr="000860E0">
        <w:rPr>
          <w:sz w:val="28"/>
          <w:szCs w:val="28"/>
        </w:rPr>
        <w:t>ч</w:t>
      </w:r>
      <w:r w:rsidRPr="000860E0">
        <w:rPr>
          <w:sz w:val="28"/>
          <w:szCs w:val="28"/>
        </w:rPr>
        <w:t>ность.</w:t>
      </w:r>
    </w:p>
    <w:p w:rsidR="00F51EF8" w:rsidRPr="000860E0" w:rsidRDefault="00F51EF8" w:rsidP="00F51EF8">
      <w:pPr>
        <w:spacing w:line="276" w:lineRule="auto"/>
        <w:jc w:val="both"/>
        <w:rPr>
          <w:sz w:val="28"/>
          <w:szCs w:val="28"/>
        </w:rPr>
      </w:pPr>
      <w:r w:rsidRPr="000860E0">
        <w:rPr>
          <w:sz w:val="28"/>
          <w:szCs w:val="28"/>
        </w:rPr>
        <w:t xml:space="preserve">        Освоение социальной практики предполагает получение опыта социальной пробы в заданной теме (прежде чем отрабатывать социальные навыки на этапе социальной пра</w:t>
      </w:r>
      <w:r w:rsidRPr="000860E0">
        <w:rPr>
          <w:sz w:val="28"/>
          <w:szCs w:val="28"/>
        </w:rPr>
        <w:t>к</w:t>
      </w:r>
      <w:r w:rsidRPr="000860E0">
        <w:rPr>
          <w:sz w:val="28"/>
          <w:szCs w:val="28"/>
        </w:rPr>
        <w:t>тики, в ходе социальной пробы необходимо получить опыт социального взаимодействия; прежде чем узнавать «изнанку жизни», необходимо познакомиться и с ее видимой стор</w:t>
      </w:r>
      <w:r w:rsidRPr="000860E0">
        <w:rPr>
          <w:sz w:val="28"/>
          <w:szCs w:val="28"/>
        </w:rPr>
        <w:t>о</w:t>
      </w:r>
      <w:r w:rsidRPr="000860E0">
        <w:rPr>
          <w:sz w:val="28"/>
          <w:szCs w:val="28"/>
        </w:rPr>
        <w:t>ной); реализация социального проекта предполагает включение в качестве проектных ш</w:t>
      </w:r>
      <w:r w:rsidRPr="000860E0">
        <w:rPr>
          <w:sz w:val="28"/>
          <w:szCs w:val="28"/>
        </w:rPr>
        <w:t>а</w:t>
      </w:r>
      <w:r w:rsidRPr="000860E0">
        <w:rPr>
          <w:sz w:val="28"/>
          <w:szCs w:val="28"/>
        </w:rPr>
        <w:t>гов, отдельных элементов действия в рамках социальной пробы или практики. Для осво</w:t>
      </w:r>
      <w:r w:rsidRPr="000860E0">
        <w:rPr>
          <w:sz w:val="28"/>
          <w:szCs w:val="28"/>
        </w:rPr>
        <w:t>е</w:t>
      </w:r>
      <w:r w:rsidRPr="000860E0">
        <w:rPr>
          <w:sz w:val="28"/>
          <w:szCs w:val="28"/>
        </w:rPr>
        <w:t>ния подростком социальной практики или социального проекта как вида деятельности не обязательно содержательное единство осуществляемых этапов. Таким образом, проба, практика и проект могут существовать как взаимодополняющие, опосредующие виды деятел</w:t>
      </w:r>
      <w:r w:rsidRPr="000860E0">
        <w:rPr>
          <w:sz w:val="28"/>
          <w:szCs w:val="28"/>
        </w:rPr>
        <w:t>ь</w:t>
      </w:r>
      <w:r w:rsidRPr="000860E0">
        <w:rPr>
          <w:sz w:val="28"/>
          <w:szCs w:val="28"/>
        </w:rPr>
        <w:t>ности, но могут существовать и как самостоятельные, конечные, завершенные, в зависимости от целей и содержания деятел</w:t>
      </w:r>
      <w:r w:rsidRPr="000860E0">
        <w:rPr>
          <w:sz w:val="28"/>
          <w:szCs w:val="28"/>
        </w:rPr>
        <w:t>ь</w:t>
      </w:r>
      <w:r w:rsidRPr="000860E0">
        <w:rPr>
          <w:sz w:val="28"/>
          <w:szCs w:val="28"/>
        </w:rPr>
        <w:t>ности.</w:t>
      </w:r>
    </w:p>
    <w:p w:rsidR="00F51EF8" w:rsidRPr="000860E0" w:rsidRDefault="00F51EF8" w:rsidP="00F51EF8">
      <w:pPr>
        <w:spacing w:line="276" w:lineRule="auto"/>
        <w:jc w:val="both"/>
        <w:rPr>
          <w:sz w:val="28"/>
          <w:szCs w:val="28"/>
        </w:rPr>
      </w:pPr>
      <w:r w:rsidRPr="000860E0">
        <w:rPr>
          <w:b/>
          <w:bCs/>
          <w:sz w:val="28"/>
          <w:szCs w:val="28"/>
        </w:rPr>
        <w:t xml:space="preserve">        Социальное проектирование</w:t>
      </w:r>
      <w:r w:rsidRPr="000860E0">
        <w:rPr>
          <w:sz w:val="28"/>
          <w:szCs w:val="28"/>
        </w:rPr>
        <w:t xml:space="preserve"> — цельное комплексное явление, и ее элементы с</w:t>
      </w:r>
      <w:r w:rsidRPr="000860E0">
        <w:rPr>
          <w:sz w:val="28"/>
          <w:szCs w:val="28"/>
        </w:rPr>
        <w:t>о</w:t>
      </w:r>
      <w:r w:rsidRPr="000860E0">
        <w:rPr>
          <w:sz w:val="28"/>
          <w:szCs w:val="28"/>
        </w:rPr>
        <w:t xml:space="preserve">держательно, логически и структурно связаны друг с другом. </w:t>
      </w:r>
    </w:p>
    <w:p w:rsidR="00F51EF8" w:rsidRPr="000860E0" w:rsidRDefault="00F51EF8" w:rsidP="00F51EF8">
      <w:pPr>
        <w:spacing w:line="276" w:lineRule="auto"/>
        <w:jc w:val="both"/>
        <w:rPr>
          <w:sz w:val="28"/>
          <w:szCs w:val="28"/>
        </w:rPr>
      </w:pPr>
      <w:r w:rsidRPr="000860E0">
        <w:rPr>
          <w:bCs/>
          <w:iCs/>
          <w:sz w:val="28"/>
          <w:szCs w:val="28"/>
        </w:rPr>
        <w:t xml:space="preserve">        В ходе социальной пробы происходит познание социальной действительности, в ходе социальной практики — проблематизация того, что было познано на этапе пробы, а в ходе проектной деятельности — преобразование социального объекта, явления, ситу</w:t>
      </w:r>
      <w:r w:rsidRPr="000860E0">
        <w:rPr>
          <w:bCs/>
          <w:iCs/>
          <w:sz w:val="28"/>
          <w:szCs w:val="28"/>
        </w:rPr>
        <w:t>а</w:t>
      </w:r>
      <w:r w:rsidRPr="000860E0">
        <w:rPr>
          <w:bCs/>
          <w:iCs/>
          <w:sz w:val="28"/>
          <w:szCs w:val="28"/>
        </w:rPr>
        <w:t>ции</w:t>
      </w:r>
      <w:r w:rsidRPr="000860E0">
        <w:rPr>
          <w:b/>
          <w:bCs/>
          <w:i/>
          <w:iCs/>
          <w:sz w:val="28"/>
          <w:szCs w:val="28"/>
        </w:rPr>
        <w:t>.</w:t>
      </w:r>
      <w:r w:rsidRPr="000860E0">
        <w:rPr>
          <w:sz w:val="28"/>
          <w:szCs w:val="28"/>
        </w:rPr>
        <w:br/>
      </w:r>
      <w:r w:rsidRPr="000860E0">
        <w:rPr>
          <w:b/>
          <w:bCs/>
          <w:sz w:val="28"/>
          <w:szCs w:val="28"/>
        </w:rPr>
        <w:t>Объектом деятельности</w:t>
      </w:r>
      <w:r w:rsidRPr="000860E0">
        <w:rPr>
          <w:sz w:val="28"/>
          <w:szCs w:val="28"/>
        </w:rPr>
        <w:t xml:space="preserve"> в ходе социального проектирования могут выступать:</w:t>
      </w:r>
    </w:p>
    <w:p w:rsidR="00F51EF8" w:rsidRPr="000860E0" w:rsidRDefault="00F51EF8" w:rsidP="00F51EF8">
      <w:pPr>
        <w:numPr>
          <w:ilvl w:val="0"/>
          <w:numId w:val="13"/>
        </w:numPr>
        <w:spacing w:line="276" w:lineRule="auto"/>
        <w:jc w:val="both"/>
        <w:rPr>
          <w:sz w:val="28"/>
          <w:szCs w:val="28"/>
        </w:rPr>
      </w:pPr>
      <w:r w:rsidRPr="000860E0">
        <w:rPr>
          <w:sz w:val="28"/>
          <w:szCs w:val="28"/>
        </w:rPr>
        <w:t>социальные явления («социальные негативы» — курение, наркомания, скверносл</w:t>
      </w:r>
      <w:r w:rsidRPr="000860E0">
        <w:rPr>
          <w:sz w:val="28"/>
          <w:szCs w:val="28"/>
        </w:rPr>
        <w:t>о</w:t>
      </w:r>
      <w:r w:rsidRPr="000860E0">
        <w:rPr>
          <w:sz w:val="28"/>
          <w:szCs w:val="28"/>
        </w:rPr>
        <w:t>вие, алкоголизм);</w:t>
      </w:r>
    </w:p>
    <w:p w:rsidR="00F51EF8" w:rsidRPr="000860E0" w:rsidRDefault="00F51EF8" w:rsidP="00F51EF8">
      <w:pPr>
        <w:numPr>
          <w:ilvl w:val="0"/>
          <w:numId w:val="13"/>
        </w:numPr>
        <w:spacing w:line="276" w:lineRule="auto"/>
        <w:jc w:val="both"/>
        <w:rPr>
          <w:sz w:val="28"/>
          <w:szCs w:val="28"/>
        </w:rPr>
      </w:pPr>
      <w:r w:rsidRPr="000860E0">
        <w:rPr>
          <w:sz w:val="28"/>
          <w:szCs w:val="28"/>
        </w:rPr>
        <w:t>социальные отношения (отношение к старикам, к молодежи, к детям; отношение к клиенту, к потребителю, к заказчику; политическое взаимодействие, влияние, др.);</w:t>
      </w:r>
    </w:p>
    <w:p w:rsidR="00F51EF8" w:rsidRPr="000860E0" w:rsidRDefault="00F51EF8" w:rsidP="00F51EF8">
      <w:pPr>
        <w:numPr>
          <w:ilvl w:val="0"/>
          <w:numId w:val="13"/>
        </w:numPr>
        <w:spacing w:line="276" w:lineRule="auto"/>
        <w:jc w:val="both"/>
        <w:rPr>
          <w:sz w:val="28"/>
          <w:szCs w:val="28"/>
        </w:rPr>
      </w:pPr>
      <w:r w:rsidRPr="000860E0">
        <w:rPr>
          <w:sz w:val="28"/>
          <w:szCs w:val="28"/>
        </w:rPr>
        <w:t>социальные институты (органы власти и управления, политическая партия, школа, больница, магазин, почта, парикмахерская и др.);</w:t>
      </w:r>
    </w:p>
    <w:p w:rsidR="00F51EF8" w:rsidRPr="000860E0" w:rsidRDefault="00F51EF8" w:rsidP="00F51EF8">
      <w:pPr>
        <w:numPr>
          <w:ilvl w:val="0"/>
          <w:numId w:val="13"/>
        </w:numPr>
        <w:spacing w:line="276" w:lineRule="auto"/>
        <w:jc w:val="both"/>
        <w:rPr>
          <w:sz w:val="28"/>
          <w:szCs w:val="28"/>
        </w:rPr>
      </w:pPr>
      <w:r w:rsidRPr="000860E0">
        <w:rPr>
          <w:sz w:val="28"/>
          <w:szCs w:val="28"/>
        </w:rPr>
        <w:lastRenderedPageBreak/>
        <w:t>социальная среда: ландшафт в целом (городской, сельский), социальный ландшафт (пандусы, остановки, реклама, места отдыха, выгула собак, игровые площадки, внешний вид и обустройство стадиона и т.п.)</w:t>
      </w:r>
    </w:p>
    <w:p w:rsidR="00F51EF8" w:rsidRPr="000860E0" w:rsidRDefault="00F51EF8" w:rsidP="00F51EF8">
      <w:pPr>
        <w:spacing w:line="276" w:lineRule="auto"/>
        <w:jc w:val="both"/>
        <w:rPr>
          <w:b/>
          <w:bCs/>
          <w:sz w:val="28"/>
          <w:szCs w:val="28"/>
        </w:rPr>
      </w:pPr>
    </w:p>
    <w:p w:rsidR="00F51EF8" w:rsidRPr="000860E0" w:rsidRDefault="00F51EF8" w:rsidP="00F51EF8">
      <w:pPr>
        <w:jc w:val="both"/>
        <w:rPr>
          <w:sz w:val="28"/>
          <w:szCs w:val="28"/>
        </w:rPr>
      </w:pPr>
      <w:r w:rsidRPr="000860E0">
        <w:rPr>
          <w:b/>
          <w:bCs/>
          <w:sz w:val="28"/>
          <w:szCs w:val="28"/>
        </w:rPr>
        <w:t xml:space="preserve">       Субъектами социальной пробы</w:t>
      </w:r>
      <w:r w:rsidRPr="000860E0">
        <w:rPr>
          <w:sz w:val="28"/>
          <w:szCs w:val="28"/>
        </w:rPr>
        <w:t>, практики и проекта становятся подростки и взро</w:t>
      </w:r>
      <w:r w:rsidRPr="000860E0">
        <w:rPr>
          <w:sz w:val="28"/>
          <w:szCs w:val="28"/>
        </w:rPr>
        <w:t>с</w:t>
      </w:r>
      <w:r w:rsidRPr="000860E0">
        <w:rPr>
          <w:sz w:val="28"/>
          <w:szCs w:val="28"/>
        </w:rPr>
        <w:t>лые, вовлеченные в проектирование. Как и любая другая деятельность, социальное прое</w:t>
      </w:r>
      <w:r w:rsidRPr="000860E0">
        <w:rPr>
          <w:sz w:val="28"/>
          <w:szCs w:val="28"/>
        </w:rPr>
        <w:t>к</w:t>
      </w:r>
      <w:r w:rsidRPr="000860E0">
        <w:rPr>
          <w:sz w:val="28"/>
          <w:szCs w:val="28"/>
        </w:rPr>
        <w:t>тирование не может быть освоено подростком вдруг, одномоментно. Навыки межличностного взаимодействия, приобрете</w:t>
      </w:r>
      <w:r w:rsidRPr="000860E0">
        <w:rPr>
          <w:sz w:val="28"/>
          <w:szCs w:val="28"/>
        </w:rPr>
        <w:t>н</w:t>
      </w:r>
      <w:r w:rsidRPr="000860E0">
        <w:rPr>
          <w:sz w:val="28"/>
          <w:szCs w:val="28"/>
        </w:rPr>
        <w:t>ные подростком в других видах деятельности, умение и способность к продуктивной деятел</w:t>
      </w:r>
      <w:r w:rsidRPr="000860E0">
        <w:rPr>
          <w:sz w:val="28"/>
          <w:szCs w:val="28"/>
        </w:rPr>
        <w:t>ь</w:t>
      </w:r>
      <w:r w:rsidRPr="000860E0">
        <w:rPr>
          <w:sz w:val="28"/>
          <w:szCs w:val="28"/>
        </w:rPr>
        <w:t>ности,</w:t>
      </w:r>
      <w:r>
        <w:rPr>
          <w:sz w:val="28"/>
          <w:szCs w:val="28"/>
        </w:rPr>
        <w:t xml:space="preserve"> </w:t>
      </w:r>
      <w:r w:rsidRPr="000860E0">
        <w:rPr>
          <w:sz w:val="28"/>
          <w:szCs w:val="28"/>
        </w:rPr>
        <w:t>общий уровень психического развития — те критерии, качественные характеристики которых, с одной стороны, являются показател</w:t>
      </w:r>
      <w:r w:rsidRPr="000860E0">
        <w:rPr>
          <w:sz w:val="28"/>
          <w:szCs w:val="28"/>
        </w:rPr>
        <w:t>я</w:t>
      </w:r>
      <w:r w:rsidRPr="000860E0">
        <w:rPr>
          <w:sz w:val="28"/>
          <w:szCs w:val="28"/>
        </w:rPr>
        <w:t xml:space="preserve">ми степени готовности подростка к социальному проектированию, а с другой — базой, основой проектирования. </w:t>
      </w:r>
    </w:p>
    <w:p w:rsidR="00F51EF8" w:rsidRPr="000860E0" w:rsidRDefault="00F51EF8" w:rsidP="00F51EF8">
      <w:pPr>
        <w:jc w:val="both"/>
        <w:rPr>
          <w:bCs/>
          <w:iCs/>
          <w:sz w:val="28"/>
          <w:szCs w:val="28"/>
        </w:rPr>
      </w:pPr>
      <w:r w:rsidRPr="000860E0">
        <w:rPr>
          <w:bCs/>
          <w:iCs/>
          <w:sz w:val="28"/>
          <w:szCs w:val="28"/>
        </w:rPr>
        <w:t xml:space="preserve">       Поэтапное прохождение через пробу, практику и проект формирует внутри</w:t>
      </w:r>
      <w:r>
        <w:rPr>
          <w:sz w:val="28"/>
          <w:szCs w:val="28"/>
        </w:rPr>
        <w:t xml:space="preserve"> </w:t>
      </w:r>
      <w:r w:rsidRPr="000860E0">
        <w:rPr>
          <w:bCs/>
          <w:iCs/>
          <w:sz w:val="28"/>
          <w:szCs w:val="28"/>
        </w:rPr>
        <w:t>предшествующей деятельности предпосылки для развития следующей. Параллельно</w:t>
      </w:r>
      <w:r>
        <w:rPr>
          <w:sz w:val="28"/>
          <w:szCs w:val="28"/>
        </w:rPr>
        <w:t xml:space="preserve"> </w:t>
      </w:r>
      <w:r w:rsidRPr="000860E0">
        <w:rPr>
          <w:bCs/>
          <w:iCs/>
          <w:sz w:val="28"/>
          <w:szCs w:val="28"/>
        </w:rPr>
        <w:t>с этим должна быть специально организована учебная деятельность подростка,</w:t>
      </w:r>
      <w:r>
        <w:rPr>
          <w:bCs/>
          <w:iCs/>
          <w:sz w:val="28"/>
          <w:szCs w:val="28"/>
        </w:rPr>
        <w:t xml:space="preserve"> </w:t>
      </w:r>
      <w:r w:rsidRPr="000860E0">
        <w:rPr>
          <w:bCs/>
          <w:iCs/>
          <w:sz w:val="28"/>
          <w:szCs w:val="28"/>
        </w:rPr>
        <w:t>целью которой является освоение содержания понятия «социальное</w:t>
      </w:r>
      <w:r>
        <w:rPr>
          <w:sz w:val="28"/>
          <w:szCs w:val="28"/>
        </w:rPr>
        <w:t xml:space="preserve"> </w:t>
      </w:r>
      <w:r w:rsidRPr="000860E0">
        <w:rPr>
          <w:bCs/>
          <w:iCs/>
          <w:sz w:val="28"/>
          <w:szCs w:val="28"/>
        </w:rPr>
        <w:t>проектирование» и основных навыков его проведения.</w:t>
      </w:r>
    </w:p>
    <w:p w:rsidR="00F51EF8" w:rsidRPr="000860E0" w:rsidRDefault="00F51EF8" w:rsidP="00F51EF8">
      <w:pPr>
        <w:jc w:val="both"/>
        <w:outlineLvl w:val="2"/>
        <w:rPr>
          <w:b/>
          <w:bCs/>
          <w:sz w:val="28"/>
          <w:szCs w:val="28"/>
        </w:rPr>
      </w:pPr>
      <w:r w:rsidRPr="000860E0">
        <w:rPr>
          <w:b/>
          <w:bCs/>
          <w:sz w:val="28"/>
          <w:szCs w:val="28"/>
        </w:rPr>
        <w:t xml:space="preserve">   </w:t>
      </w:r>
    </w:p>
    <w:p w:rsidR="00F51EF8" w:rsidRPr="000860E0" w:rsidRDefault="00F51EF8" w:rsidP="00F51EF8">
      <w:pPr>
        <w:spacing w:line="276" w:lineRule="auto"/>
        <w:jc w:val="both"/>
        <w:outlineLvl w:val="2"/>
        <w:rPr>
          <w:b/>
          <w:bCs/>
          <w:sz w:val="28"/>
          <w:szCs w:val="28"/>
        </w:rPr>
      </w:pPr>
      <w:r w:rsidRPr="000860E0">
        <w:rPr>
          <w:b/>
          <w:bCs/>
          <w:sz w:val="28"/>
          <w:szCs w:val="28"/>
        </w:rPr>
        <w:t>Ожидаемыми  результатами социального  проектирования могут стать:</w:t>
      </w:r>
    </w:p>
    <w:p w:rsidR="00F51EF8" w:rsidRPr="000860E0" w:rsidRDefault="00F51EF8" w:rsidP="00F51EF8">
      <w:pPr>
        <w:numPr>
          <w:ilvl w:val="0"/>
          <w:numId w:val="14"/>
        </w:numPr>
        <w:spacing w:line="276" w:lineRule="auto"/>
        <w:ind w:left="426" w:hanging="284"/>
        <w:jc w:val="both"/>
        <w:rPr>
          <w:sz w:val="28"/>
          <w:szCs w:val="28"/>
        </w:rPr>
      </w:pPr>
      <w:r w:rsidRPr="000860E0">
        <w:rPr>
          <w:sz w:val="28"/>
          <w:szCs w:val="28"/>
        </w:rPr>
        <w:t xml:space="preserve"> повышенная социальная активность учащихся, их готовность принять личное пра</w:t>
      </w:r>
      <w:r w:rsidRPr="000860E0">
        <w:rPr>
          <w:sz w:val="28"/>
          <w:szCs w:val="28"/>
        </w:rPr>
        <w:t>к</w:t>
      </w:r>
      <w:r w:rsidRPr="000860E0">
        <w:rPr>
          <w:sz w:val="28"/>
          <w:szCs w:val="28"/>
        </w:rPr>
        <w:t>тическое участие в улучшении социальной ситуации в местном сообществе;</w:t>
      </w:r>
    </w:p>
    <w:p w:rsidR="00F51EF8" w:rsidRPr="000860E0" w:rsidRDefault="00F51EF8" w:rsidP="00F51EF8">
      <w:pPr>
        <w:numPr>
          <w:ilvl w:val="0"/>
          <w:numId w:val="14"/>
        </w:numPr>
        <w:spacing w:line="276" w:lineRule="auto"/>
        <w:ind w:left="426" w:hanging="284"/>
        <w:jc w:val="both"/>
        <w:rPr>
          <w:sz w:val="28"/>
          <w:szCs w:val="28"/>
        </w:rPr>
      </w:pPr>
      <w:r w:rsidRPr="000860E0">
        <w:rPr>
          <w:sz w:val="28"/>
          <w:szCs w:val="28"/>
        </w:rPr>
        <w:t xml:space="preserve"> готовность органов местного самоуправления выслушать доводы воспитанников и принять их предложения по улучшению социальной ситуации;</w:t>
      </w:r>
    </w:p>
    <w:p w:rsidR="00F51EF8" w:rsidRPr="000860E0" w:rsidRDefault="00F51EF8" w:rsidP="00F51EF8">
      <w:pPr>
        <w:numPr>
          <w:ilvl w:val="0"/>
          <w:numId w:val="14"/>
        </w:numPr>
        <w:ind w:left="426" w:hanging="284"/>
        <w:jc w:val="both"/>
        <w:rPr>
          <w:sz w:val="28"/>
          <w:szCs w:val="28"/>
        </w:rPr>
      </w:pPr>
      <w:r w:rsidRPr="000860E0">
        <w:rPr>
          <w:sz w:val="28"/>
          <w:szCs w:val="28"/>
        </w:rPr>
        <w:t xml:space="preserve"> реальный вклад учащихся в изменение социальной ситуации в местном сообщес</w:t>
      </w:r>
      <w:r w:rsidRPr="000860E0">
        <w:rPr>
          <w:sz w:val="28"/>
          <w:szCs w:val="28"/>
        </w:rPr>
        <w:t>т</w:t>
      </w:r>
      <w:r>
        <w:rPr>
          <w:sz w:val="28"/>
          <w:szCs w:val="28"/>
        </w:rPr>
        <w:t xml:space="preserve">ве. </w:t>
      </w:r>
      <w:r w:rsidRPr="000860E0">
        <w:rPr>
          <w:sz w:val="28"/>
          <w:szCs w:val="28"/>
        </w:rPr>
        <w:t>Положительные изменения в сознании детей и подростков, повышение уровня о</w:t>
      </w:r>
      <w:r w:rsidRPr="000860E0">
        <w:rPr>
          <w:sz w:val="28"/>
          <w:szCs w:val="28"/>
        </w:rPr>
        <w:t>б</w:t>
      </w:r>
      <w:r>
        <w:rPr>
          <w:sz w:val="28"/>
          <w:szCs w:val="28"/>
        </w:rPr>
        <w:t xml:space="preserve">щей </w:t>
      </w:r>
      <w:r w:rsidRPr="000860E0">
        <w:rPr>
          <w:sz w:val="28"/>
          <w:szCs w:val="28"/>
        </w:rPr>
        <w:t>культуры воспитанников;</w:t>
      </w:r>
    </w:p>
    <w:p w:rsidR="00F51EF8" w:rsidRPr="000860E0" w:rsidRDefault="00F51EF8" w:rsidP="00F51EF8">
      <w:pPr>
        <w:numPr>
          <w:ilvl w:val="0"/>
          <w:numId w:val="14"/>
        </w:numPr>
        <w:ind w:left="426" w:hanging="284"/>
        <w:jc w:val="both"/>
        <w:rPr>
          <w:sz w:val="28"/>
          <w:szCs w:val="28"/>
        </w:rPr>
      </w:pPr>
      <w:r w:rsidRPr="000860E0">
        <w:rPr>
          <w:sz w:val="28"/>
          <w:szCs w:val="28"/>
        </w:rPr>
        <w:t xml:space="preserve"> наличие у членов проектных групп сформированных</w:t>
      </w:r>
      <w:r>
        <w:rPr>
          <w:sz w:val="28"/>
          <w:szCs w:val="28"/>
        </w:rPr>
        <w:t xml:space="preserve"> навыков коллективной работы по </w:t>
      </w:r>
      <w:r w:rsidRPr="000860E0">
        <w:rPr>
          <w:sz w:val="28"/>
          <w:szCs w:val="28"/>
        </w:rPr>
        <w:t>подготовке и реализации собственными силами реального социально полезного д</w:t>
      </w:r>
      <w:r w:rsidRPr="000860E0">
        <w:rPr>
          <w:sz w:val="28"/>
          <w:szCs w:val="28"/>
        </w:rPr>
        <w:t>е</w:t>
      </w:r>
      <w:r w:rsidRPr="000860E0">
        <w:rPr>
          <w:sz w:val="28"/>
          <w:szCs w:val="28"/>
        </w:rPr>
        <w:t>ла;</w:t>
      </w:r>
    </w:p>
    <w:p w:rsidR="00F51EF8" w:rsidRDefault="00F51EF8" w:rsidP="00F51EF8">
      <w:pPr>
        <w:numPr>
          <w:ilvl w:val="0"/>
          <w:numId w:val="14"/>
        </w:numPr>
        <w:ind w:left="426" w:hanging="284"/>
        <w:jc w:val="both"/>
        <w:rPr>
          <w:sz w:val="28"/>
          <w:szCs w:val="28"/>
        </w:rPr>
      </w:pPr>
      <w:r w:rsidRPr="000860E0">
        <w:rPr>
          <w:sz w:val="28"/>
          <w:szCs w:val="28"/>
        </w:rPr>
        <w:t>изменение общественного мнения, увеличения числа жителей, готовых лично вкл</w:t>
      </w:r>
      <w:r w:rsidRPr="000860E0">
        <w:rPr>
          <w:sz w:val="28"/>
          <w:szCs w:val="28"/>
        </w:rPr>
        <w:t>ю</w:t>
      </w:r>
      <w:r w:rsidRPr="000860E0">
        <w:rPr>
          <w:sz w:val="28"/>
          <w:szCs w:val="28"/>
        </w:rPr>
        <w:t>читься в практическую деятельность по улучшению социальной ситуации в местном сообщес</w:t>
      </w:r>
      <w:r w:rsidRPr="000860E0">
        <w:rPr>
          <w:sz w:val="28"/>
          <w:szCs w:val="28"/>
        </w:rPr>
        <w:t>т</w:t>
      </w:r>
      <w:r w:rsidRPr="000860E0">
        <w:rPr>
          <w:sz w:val="28"/>
          <w:szCs w:val="28"/>
        </w:rPr>
        <w:t>ве.</w:t>
      </w:r>
    </w:p>
    <w:p w:rsidR="00F51EF8" w:rsidRPr="000860E0" w:rsidRDefault="00F51EF8" w:rsidP="00F51EF8">
      <w:pPr>
        <w:ind w:left="426"/>
        <w:jc w:val="both"/>
        <w:rPr>
          <w:sz w:val="28"/>
          <w:szCs w:val="28"/>
        </w:rPr>
      </w:pPr>
    </w:p>
    <w:p w:rsidR="00F51EF8" w:rsidRPr="00474812" w:rsidRDefault="00F51EF8" w:rsidP="00F51EF8">
      <w:pPr>
        <w:jc w:val="both"/>
        <w:rPr>
          <w:sz w:val="28"/>
          <w:szCs w:val="28"/>
        </w:rPr>
      </w:pPr>
    </w:p>
    <w:p w:rsidR="00F51EF8" w:rsidRPr="00426B31" w:rsidRDefault="00F51EF8" w:rsidP="00F51EF8">
      <w:pPr>
        <w:shd w:val="clear" w:color="auto" w:fill="FFFFFF"/>
        <w:jc w:val="both"/>
        <w:rPr>
          <w:b/>
          <w:color w:val="000000"/>
          <w:sz w:val="28"/>
          <w:szCs w:val="28"/>
        </w:rPr>
      </w:pPr>
      <w:r>
        <w:rPr>
          <w:b/>
          <w:color w:val="000000"/>
          <w:sz w:val="28"/>
          <w:szCs w:val="28"/>
          <w:u w:val="single"/>
        </w:rPr>
        <w:t>2.3.10.</w:t>
      </w:r>
      <w:r w:rsidRPr="00426B31">
        <w:rPr>
          <w:b/>
          <w:color w:val="000000"/>
          <w:sz w:val="28"/>
          <w:szCs w:val="28"/>
          <w:u w:val="single"/>
        </w:rPr>
        <w:t>Планируемые результаты программы воспитания и социализации, обучающихся  на ступени основного общего образования</w:t>
      </w:r>
    </w:p>
    <w:p w:rsidR="00F51EF8" w:rsidRPr="00425C7A" w:rsidRDefault="00F51EF8" w:rsidP="00F51EF8">
      <w:pPr>
        <w:shd w:val="clear" w:color="auto" w:fill="FFFFFF"/>
        <w:ind w:firstLine="567"/>
        <w:jc w:val="both"/>
        <w:rPr>
          <w:sz w:val="28"/>
          <w:szCs w:val="28"/>
        </w:rPr>
      </w:pPr>
    </w:p>
    <w:p w:rsidR="00F51EF8" w:rsidRPr="00425C7A" w:rsidRDefault="00F51EF8" w:rsidP="00F51EF8">
      <w:pPr>
        <w:shd w:val="clear" w:color="auto" w:fill="FFFFFF"/>
        <w:ind w:firstLine="567"/>
        <w:jc w:val="both"/>
        <w:rPr>
          <w:sz w:val="28"/>
          <w:szCs w:val="28"/>
        </w:rPr>
      </w:pPr>
      <w:r w:rsidRPr="00425C7A">
        <w:rPr>
          <w:sz w:val="28"/>
          <w:szCs w:val="28"/>
        </w:rPr>
        <w:t xml:space="preserve">Каждое из основных направлений духовно-нравственного развития и воспитания школьников должно обеспечивать присвоение ими </w:t>
      </w:r>
      <w:r w:rsidRPr="00425C7A">
        <w:rPr>
          <w:sz w:val="28"/>
          <w:szCs w:val="28"/>
        </w:rPr>
        <w:lastRenderedPageBreak/>
        <w:t>соответствующих ценностей, формирование знаний, начальных представлений, опыта эмоционально-ценностного постижения действительности и общественного действия в контексте становления идентичности (самосознания) гражданина России.</w:t>
      </w:r>
    </w:p>
    <w:p w:rsidR="00F51EF8" w:rsidRPr="00425C7A" w:rsidRDefault="00F51EF8" w:rsidP="00F51EF8">
      <w:pPr>
        <w:shd w:val="clear" w:color="auto" w:fill="FFFFFF"/>
        <w:ind w:firstLine="567"/>
        <w:jc w:val="both"/>
        <w:rPr>
          <w:sz w:val="28"/>
          <w:szCs w:val="28"/>
        </w:rPr>
      </w:pPr>
      <w:r w:rsidRPr="00425C7A">
        <w:rPr>
          <w:sz w:val="28"/>
          <w:szCs w:val="28"/>
        </w:rPr>
        <w:t>В результате реализации программы воспитания и социализации, обучающихся на ступени основного общего образования должно обеспечиваться достижение обучающимися:</w:t>
      </w:r>
    </w:p>
    <w:p w:rsidR="00F51EF8" w:rsidRPr="00425C7A" w:rsidRDefault="00F51EF8" w:rsidP="00F51EF8">
      <w:pPr>
        <w:shd w:val="clear" w:color="auto" w:fill="FFFFFF"/>
        <w:jc w:val="both"/>
        <w:rPr>
          <w:sz w:val="28"/>
          <w:szCs w:val="28"/>
        </w:rPr>
      </w:pPr>
      <w:r w:rsidRPr="00425C7A">
        <w:rPr>
          <w:b/>
          <w:i/>
          <w:iCs/>
          <w:sz w:val="28"/>
          <w:szCs w:val="28"/>
        </w:rPr>
        <w:t>воспитательных результатов</w:t>
      </w:r>
      <w:r w:rsidRPr="00425C7A">
        <w:rPr>
          <w:i/>
          <w:iCs/>
          <w:sz w:val="28"/>
          <w:szCs w:val="28"/>
        </w:rPr>
        <w:t xml:space="preserve"> – </w:t>
      </w:r>
      <w:r w:rsidRPr="00425C7A">
        <w:rPr>
          <w:sz w:val="28"/>
          <w:szCs w:val="28"/>
        </w:rPr>
        <w:t>тех духовно-нравственных приобретений, которые получил школьник вследствие участия в той или иной деятельности (например, приобрел, участвуя в каком-либо мероприятии, некое знание о себе и окружающих, опыт самостоятельного действия, пережил и прочувствовал нечто как ценность).</w:t>
      </w:r>
    </w:p>
    <w:p w:rsidR="00F51EF8" w:rsidRPr="00425C7A" w:rsidRDefault="00F51EF8" w:rsidP="00F51EF8">
      <w:pPr>
        <w:shd w:val="clear" w:color="auto" w:fill="FFFFFF"/>
        <w:jc w:val="both"/>
        <w:rPr>
          <w:sz w:val="28"/>
          <w:szCs w:val="28"/>
        </w:rPr>
      </w:pPr>
      <w:r w:rsidRPr="00425C7A">
        <w:rPr>
          <w:b/>
          <w:i/>
          <w:iCs/>
          <w:sz w:val="28"/>
          <w:szCs w:val="28"/>
        </w:rPr>
        <w:t>эффекта</w:t>
      </w:r>
      <w:r w:rsidRPr="00425C7A">
        <w:rPr>
          <w:i/>
          <w:iCs/>
          <w:sz w:val="28"/>
          <w:szCs w:val="28"/>
        </w:rPr>
        <w:t xml:space="preserve"> – </w:t>
      </w:r>
      <w:r w:rsidRPr="00425C7A">
        <w:rPr>
          <w:sz w:val="28"/>
          <w:szCs w:val="28"/>
        </w:rPr>
        <w:t>последствия результата, то, к чему привело достижение результата (развитие школьника как личности, формирование его компетентности, идентичности и т.д.).</w:t>
      </w:r>
    </w:p>
    <w:p w:rsidR="00F51EF8" w:rsidRPr="00425C7A" w:rsidRDefault="00F51EF8" w:rsidP="00F51EF8">
      <w:pPr>
        <w:shd w:val="clear" w:color="auto" w:fill="FFFFFF"/>
        <w:ind w:firstLine="567"/>
        <w:jc w:val="both"/>
        <w:rPr>
          <w:sz w:val="28"/>
          <w:szCs w:val="28"/>
        </w:rPr>
      </w:pPr>
      <w:r w:rsidRPr="00425C7A">
        <w:rPr>
          <w:sz w:val="28"/>
          <w:szCs w:val="28"/>
        </w:rPr>
        <w:t>При этом учитывается, что достижение эффекта – развитие личности обучающегося, формирование его социальной компетентности и т.д. становится возможным благодаря воспитательной деятельности педагога, других субъектов духовно-нравственного развития и воспитания (семьи, друзей, ближайшего окружения, общественности, СМИ и т.п.), а также собственным усилиям самого обучающегося.</w:t>
      </w:r>
    </w:p>
    <w:p w:rsidR="00F51EF8" w:rsidRPr="00425C7A" w:rsidRDefault="00F51EF8" w:rsidP="00F51EF8">
      <w:pPr>
        <w:shd w:val="clear" w:color="auto" w:fill="FFFFFF"/>
        <w:ind w:firstLine="567"/>
        <w:jc w:val="both"/>
        <w:rPr>
          <w:sz w:val="28"/>
          <w:szCs w:val="28"/>
        </w:rPr>
      </w:pPr>
      <w:r w:rsidRPr="00425C7A">
        <w:rPr>
          <w:sz w:val="28"/>
          <w:szCs w:val="28"/>
        </w:rPr>
        <w:t>Воспитательные результаты и эффекты деятельности школьников распределяются по трем уровням.</w:t>
      </w:r>
    </w:p>
    <w:p w:rsidR="00F51EF8" w:rsidRPr="00425C7A" w:rsidRDefault="00F51EF8" w:rsidP="00F51EF8">
      <w:pPr>
        <w:shd w:val="clear" w:color="auto" w:fill="FFFFFF"/>
        <w:jc w:val="both"/>
        <w:rPr>
          <w:sz w:val="28"/>
          <w:szCs w:val="28"/>
        </w:rPr>
      </w:pPr>
      <w:r w:rsidRPr="00425C7A">
        <w:rPr>
          <w:b/>
          <w:bCs/>
          <w:sz w:val="28"/>
          <w:szCs w:val="28"/>
        </w:rPr>
        <w:t xml:space="preserve">Первый уровень результатов </w:t>
      </w:r>
      <w:r w:rsidRPr="00425C7A">
        <w:rPr>
          <w:sz w:val="28"/>
          <w:szCs w:val="28"/>
        </w:rPr>
        <w:t>– приобретение школьником социальных знаний (об общественных нормах, устройстве общества, социально одобряемых и неодобряемых формах поведения в обществе и т.п.), первичного понимания социальной реальности и повседневной жизни. Для достижения данного уровня результатов особое значение имеет взаимодействие ученика со своими учителями (в основном и дополнительном образовании) как значимыми для него носителями положительного социального знания и повседневного опыта.</w:t>
      </w:r>
    </w:p>
    <w:p w:rsidR="00F51EF8" w:rsidRPr="00425C7A" w:rsidRDefault="00F51EF8" w:rsidP="00F51EF8">
      <w:pPr>
        <w:shd w:val="clear" w:color="auto" w:fill="FFFFFF"/>
        <w:jc w:val="both"/>
        <w:rPr>
          <w:sz w:val="28"/>
          <w:szCs w:val="28"/>
        </w:rPr>
      </w:pPr>
      <w:r w:rsidRPr="00425C7A">
        <w:rPr>
          <w:b/>
          <w:bCs/>
          <w:sz w:val="28"/>
          <w:szCs w:val="28"/>
        </w:rPr>
        <w:t xml:space="preserve">Второй уровень результатов </w:t>
      </w:r>
      <w:r w:rsidRPr="00425C7A">
        <w:rPr>
          <w:sz w:val="28"/>
          <w:szCs w:val="28"/>
        </w:rPr>
        <w:t>– получение школьником опыта переживания и позитивного отношения к базовым ценностям общества, ценностного отношения к социальной реальности в целом. Для достижения данного уровня результатов особое значение имеет взаимодействие обучающихся между собой на уровне класса, школы, т.е. в защищенной, дружественной просоциальной среде, в которой ребенок получает (или не получает) первое практическое подтверждение приобретенных социальных знаний, начинает их ценить (или отвергает).</w:t>
      </w:r>
    </w:p>
    <w:p w:rsidR="00F51EF8" w:rsidRPr="00425C7A" w:rsidRDefault="00F51EF8" w:rsidP="00F51EF8">
      <w:pPr>
        <w:shd w:val="clear" w:color="auto" w:fill="FFFFFF"/>
        <w:jc w:val="both"/>
        <w:rPr>
          <w:sz w:val="28"/>
          <w:szCs w:val="28"/>
        </w:rPr>
      </w:pPr>
      <w:r w:rsidRPr="00425C7A">
        <w:rPr>
          <w:b/>
          <w:bCs/>
          <w:sz w:val="28"/>
          <w:szCs w:val="28"/>
        </w:rPr>
        <w:t xml:space="preserve">Третий уровень результатов </w:t>
      </w:r>
      <w:r w:rsidRPr="00425C7A">
        <w:rPr>
          <w:sz w:val="28"/>
          <w:szCs w:val="28"/>
        </w:rPr>
        <w:t xml:space="preserve">– получение школьником опыта самостоятельного общественного действия. Только в самостоятельном общественном действии юный человек действительно становится </w:t>
      </w:r>
      <w:r w:rsidRPr="00425C7A">
        <w:rPr>
          <w:iCs/>
          <w:sz w:val="28"/>
          <w:szCs w:val="28"/>
        </w:rPr>
        <w:t>(а не просто узнает о том, как стать)</w:t>
      </w:r>
      <w:r w:rsidRPr="00425C7A">
        <w:rPr>
          <w:i/>
          <w:iCs/>
          <w:sz w:val="28"/>
          <w:szCs w:val="28"/>
        </w:rPr>
        <w:t xml:space="preserve"> </w:t>
      </w:r>
      <w:r w:rsidRPr="00425C7A">
        <w:rPr>
          <w:sz w:val="28"/>
          <w:szCs w:val="28"/>
        </w:rPr>
        <w:t xml:space="preserve">гражданином, социальным деятелем, свободным человеком. Для достижения данного уровня результатов особое значение </w:t>
      </w:r>
      <w:r w:rsidRPr="00425C7A">
        <w:rPr>
          <w:sz w:val="28"/>
          <w:szCs w:val="28"/>
        </w:rPr>
        <w:lastRenderedPageBreak/>
        <w:t>имеет взаимодействие школьника с представителями различных социальных субъектов за пределами школы, в открытой общественной среде.</w:t>
      </w:r>
    </w:p>
    <w:p w:rsidR="00F51EF8" w:rsidRPr="00425C7A" w:rsidRDefault="00F51EF8" w:rsidP="00F51EF8">
      <w:pPr>
        <w:shd w:val="clear" w:color="auto" w:fill="FFFFFF"/>
        <w:ind w:firstLine="567"/>
        <w:jc w:val="both"/>
        <w:rPr>
          <w:sz w:val="28"/>
          <w:szCs w:val="28"/>
        </w:rPr>
      </w:pPr>
      <w:r w:rsidRPr="00425C7A">
        <w:rPr>
          <w:sz w:val="28"/>
          <w:szCs w:val="28"/>
        </w:rPr>
        <w:t>С переходом от одного уровня результатов к другому существенно возрастают воспитательные эффекты:</w:t>
      </w:r>
    </w:p>
    <w:p w:rsidR="00F51EF8" w:rsidRPr="00425C7A" w:rsidRDefault="00F51EF8" w:rsidP="00F51EF8">
      <w:pPr>
        <w:shd w:val="clear" w:color="auto" w:fill="FFFFFF"/>
        <w:jc w:val="both"/>
        <w:rPr>
          <w:sz w:val="28"/>
          <w:szCs w:val="28"/>
        </w:rPr>
      </w:pPr>
      <w:r w:rsidRPr="00425C7A">
        <w:rPr>
          <w:sz w:val="28"/>
          <w:szCs w:val="28"/>
        </w:rPr>
        <w:t>- на первом уровне воспитание приближено к обучению, при этом предметом воспитания как учения являются не столько научные знания, сколько знания о ценностях;</w:t>
      </w:r>
    </w:p>
    <w:p w:rsidR="00F51EF8" w:rsidRPr="00425C7A" w:rsidRDefault="00F51EF8" w:rsidP="00F51EF8">
      <w:pPr>
        <w:shd w:val="clear" w:color="auto" w:fill="FFFFFF"/>
        <w:jc w:val="both"/>
        <w:rPr>
          <w:sz w:val="28"/>
          <w:szCs w:val="28"/>
        </w:rPr>
      </w:pPr>
      <w:r w:rsidRPr="00425C7A">
        <w:rPr>
          <w:sz w:val="28"/>
          <w:szCs w:val="28"/>
        </w:rPr>
        <w:t>- на третьем уровне создаются необходимые условия для участия обучающихся в нравственно-ориентированной социально значимой деятельности.</w:t>
      </w:r>
    </w:p>
    <w:p w:rsidR="00F51EF8" w:rsidRPr="00425C7A" w:rsidRDefault="00F51EF8" w:rsidP="00F51EF8">
      <w:pPr>
        <w:shd w:val="clear" w:color="auto" w:fill="FFFFFF"/>
        <w:ind w:firstLine="567"/>
        <w:jc w:val="both"/>
        <w:rPr>
          <w:sz w:val="28"/>
          <w:szCs w:val="28"/>
        </w:rPr>
      </w:pPr>
      <w:r w:rsidRPr="00425C7A">
        <w:rPr>
          <w:sz w:val="28"/>
          <w:szCs w:val="28"/>
        </w:rPr>
        <w:t>Таким образом, знания о ценностях переводятся в реально действующие, осознанные мотивы поведения, значения ценностей присваиваются обучающимися и становятся их личностными смыслами, духовно-нравственное развитие школьников достигает относительной полноты.</w:t>
      </w:r>
    </w:p>
    <w:p w:rsidR="00F51EF8" w:rsidRPr="00425C7A" w:rsidRDefault="00F51EF8" w:rsidP="00F51EF8">
      <w:pPr>
        <w:shd w:val="clear" w:color="auto" w:fill="FFFFFF"/>
        <w:ind w:firstLine="567"/>
        <w:jc w:val="both"/>
        <w:rPr>
          <w:sz w:val="28"/>
          <w:szCs w:val="28"/>
        </w:rPr>
      </w:pPr>
      <w:r w:rsidRPr="00425C7A">
        <w:rPr>
          <w:sz w:val="28"/>
          <w:szCs w:val="28"/>
        </w:rPr>
        <w:t>Переход от одного уровня воспитательных результатов к другому должен быть последовательным, постепенным.</w:t>
      </w:r>
    </w:p>
    <w:p w:rsidR="00F51EF8" w:rsidRPr="00425C7A" w:rsidRDefault="00F51EF8" w:rsidP="00F51EF8">
      <w:pPr>
        <w:ind w:firstLine="567"/>
        <w:jc w:val="both"/>
        <w:rPr>
          <w:sz w:val="28"/>
          <w:szCs w:val="28"/>
        </w:rPr>
      </w:pPr>
      <w:r w:rsidRPr="00425C7A">
        <w:rPr>
          <w:sz w:val="28"/>
          <w:szCs w:val="28"/>
        </w:rPr>
        <w:t>Достижение трех уровней воспитательных результатов обеспечивает появление значимых эффектов воспитания и социализации детей – формирование у школьников коммуникативной, этической, социальной, гражданской компетентности и социокультурной идентичности в ее национально-государственном, этническом, религиозном, тендерном и других аспектах.</w:t>
      </w:r>
    </w:p>
    <w:p w:rsidR="00F51EF8" w:rsidRPr="00425C7A" w:rsidRDefault="00F51EF8" w:rsidP="00F51EF8">
      <w:pPr>
        <w:pStyle w:val="af"/>
        <w:ind w:firstLine="567"/>
        <w:rPr>
          <w:sz w:val="28"/>
          <w:szCs w:val="28"/>
        </w:rPr>
      </w:pPr>
    </w:p>
    <w:p w:rsidR="00F51EF8" w:rsidRPr="00425C7A" w:rsidRDefault="00F51EF8" w:rsidP="00F51EF8">
      <w:pPr>
        <w:pStyle w:val="af"/>
        <w:spacing w:line="240" w:lineRule="auto"/>
        <w:ind w:firstLine="567"/>
        <w:rPr>
          <w:sz w:val="28"/>
          <w:szCs w:val="28"/>
        </w:rPr>
      </w:pPr>
      <w:r w:rsidRPr="00425C7A">
        <w:rPr>
          <w:sz w:val="28"/>
          <w:szCs w:val="28"/>
        </w:rPr>
        <w:t xml:space="preserve">Таким образом, программа </w:t>
      </w:r>
      <w:r w:rsidRPr="00425C7A">
        <w:rPr>
          <w:bCs/>
          <w:color w:val="000000"/>
          <w:sz w:val="28"/>
          <w:szCs w:val="28"/>
        </w:rPr>
        <w:t xml:space="preserve">воспитания и социализации обучающихся </w:t>
      </w:r>
      <w:r w:rsidRPr="00425C7A">
        <w:rPr>
          <w:bCs/>
          <w:sz w:val="28"/>
          <w:szCs w:val="28"/>
        </w:rPr>
        <w:t xml:space="preserve">на ступени основного общего образования направлена на создание </w:t>
      </w:r>
      <w:r>
        <w:rPr>
          <w:b/>
          <w:sz w:val="28"/>
          <w:szCs w:val="28"/>
        </w:rPr>
        <w:t>модели выпускника школы</w:t>
      </w:r>
      <w:r w:rsidRPr="00425C7A">
        <w:rPr>
          <w:b/>
          <w:sz w:val="28"/>
          <w:szCs w:val="28"/>
        </w:rPr>
        <w:t>.</w:t>
      </w:r>
    </w:p>
    <w:p w:rsidR="00F51EF8" w:rsidRPr="00425C7A" w:rsidRDefault="00F51EF8" w:rsidP="00F51EF8">
      <w:pPr>
        <w:jc w:val="both"/>
        <w:rPr>
          <w:b/>
          <w:sz w:val="28"/>
          <w:szCs w:val="28"/>
        </w:rPr>
      </w:pPr>
      <w:r w:rsidRPr="00425C7A">
        <w:rPr>
          <w:b/>
          <w:sz w:val="28"/>
          <w:szCs w:val="28"/>
        </w:rPr>
        <w:t>Модель выпускника первой ступени обучения:</w:t>
      </w:r>
    </w:p>
    <w:p w:rsidR="00F51EF8" w:rsidRPr="00425C7A" w:rsidRDefault="00F51EF8" w:rsidP="00F51EF8">
      <w:pPr>
        <w:numPr>
          <w:ilvl w:val="0"/>
          <w:numId w:val="71"/>
        </w:numPr>
        <w:tabs>
          <w:tab w:val="num" w:pos="709"/>
        </w:tabs>
        <w:ind w:left="709" w:hanging="425"/>
        <w:jc w:val="both"/>
        <w:rPr>
          <w:sz w:val="28"/>
          <w:szCs w:val="28"/>
        </w:rPr>
      </w:pPr>
      <w:r w:rsidRPr="00425C7A">
        <w:rPr>
          <w:sz w:val="28"/>
          <w:szCs w:val="28"/>
        </w:rPr>
        <w:t>ребенок, освоивший общеобразовательные программы по предметам учебного плана, то есть овладевший учебными умениями и навыками;</w:t>
      </w:r>
    </w:p>
    <w:p w:rsidR="00F51EF8" w:rsidRPr="00425C7A" w:rsidRDefault="00F51EF8" w:rsidP="00F51EF8">
      <w:pPr>
        <w:numPr>
          <w:ilvl w:val="0"/>
          <w:numId w:val="71"/>
        </w:numPr>
        <w:tabs>
          <w:tab w:val="num" w:pos="709"/>
        </w:tabs>
        <w:ind w:left="709" w:hanging="425"/>
        <w:jc w:val="both"/>
        <w:rPr>
          <w:sz w:val="28"/>
          <w:szCs w:val="28"/>
        </w:rPr>
      </w:pPr>
      <w:r w:rsidRPr="00425C7A">
        <w:rPr>
          <w:sz w:val="28"/>
          <w:szCs w:val="28"/>
        </w:rPr>
        <w:t>ребенок, физически и духовно здоровый, добрый, уважительно относящийся к старшим и младшим, любящий природу, свой поселок, Родину;</w:t>
      </w:r>
    </w:p>
    <w:p w:rsidR="00F51EF8" w:rsidRPr="00425C7A" w:rsidRDefault="00F51EF8" w:rsidP="00F51EF8">
      <w:pPr>
        <w:numPr>
          <w:ilvl w:val="0"/>
          <w:numId w:val="71"/>
        </w:numPr>
        <w:tabs>
          <w:tab w:val="num" w:pos="709"/>
        </w:tabs>
        <w:ind w:left="709" w:hanging="425"/>
        <w:jc w:val="both"/>
        <w:rPr>
          <w:sz w:val="28"/>
          <w:szCs w:val="28"/>
        </w:rPr>
      </w:pPr>
      <w:r w:rsidRPr="00425C7A">
        <w:rPr>
          <w:sz w:val="28"/>
          <w:szCs w:val="28"/>
        </w:rPr>
        <w:t>ребенок, имеющий чувство ответственности за порученное дело, за свои поступки;</w:t>
      </w:r>
    </w:p>
    <w:p w:rsidR="00F51EF8" w:rsidRPr="00425C7A" w:rsidRDefault="00F51EF8" w:rsidP="00F51EF8">
      <w:pPr>
        <w:numPr>
          <w:ilvl w:val="0"/>
          <w:numId w:val="71"/>
        </w:numPr>
        <w:tabs>
          <w:tab w:val="num" w:pos="709"/>
        </w:tabs>
        <w:ind w:left="709" w:hanging="425"/>
        <w:jc w:val="both"/>
        <w:rPr>
          <w:sz w:val="28"/>
          <w:szCs w:val="28"/>
        </w:rPr>
      </w:pPr>
      <w:r w:rsidRPr="00425C7A">
        <w:rPr>
          <w:sz w:val="28"/>
          <w:szCs w:val="28"/>
        </w:rPr>
        <w:t>ребенок, умеющий жить в коллективе, бережливый, аккуратный, организованный,</w:t>
      </w:r>
      <w:r>
        <w:rPr>
          <w:sz w:val="28"/>
          <w:szCs w:val="28"/>
        </w:rPr>
        <w:t xml:space="preserve"> трудолюбивый, самостоятельный, </w:t>
      </w:r>
      <w:r w:rsidRPr="00425C7A">
        <w:rPr>
          <w:sz w:val="28"/>
          <w:szCs w:val="28"/>
        </w:rPr>
        <w:t>коммуникабельный.</w:t>
      </w:r>
    </w:p>
    <w:p w:rsidR="00F51EF8" w:rsidRPr="00425C7A" w:rsidRDefault="00F51EF8" w:rsidP="00F51EF8">
      <w:pPr>
        <w:ind w:left="1080"/>
        <w:jc w:val="both"/>
        <w:rPr>
          <w:b/>
          <w:sz w:val="28"/>
          <w:szCs w:val="28"/>
        </w:rPr>
      </w:pPr>
    </w:p>
    <w:p w:rsidR="00F51EF8" w:rsidRPr="00425C7A" w:rsidRDefault="00F51EF8" w:rsidP="00F51EF8">
      <w:pPr>
        <w:jc w:val="both"/>
        <w:rPr>
          <w:b/>
          <w:sz w:val="28"/>
          <w:szCs w:val="28"/>
        </w:rPr>
      </w:pPr>
      <w:r w:rsidRPr="00425C7A">
        <w:rPr>
          <w:b/>
          <w:sz w:val="28"/>
          <w:szCs w:val="28"/>
        </w:rPr>
        <w:t>Модель выпускника второй ступени обучения:</w:t>
      </w:r>
    </w:p>
    <w:p w:rsidR="00F51EF8" w:rsidRPr="00425C7A" w:rsidRDefault="00F51EF8" w:rsidP="00F51EF8">
      <w:pPr>
        <w:numPr>
          <w:ilvl w:val="0"/>
          <w:numId w:val="72"/>
        </w:numPr>
        <w:tabs>
          <w:tab w:val="num" w:pos="709"/>
        </w:tabs>
        <w:ind w:left="709" w:hanging="425"/>
        <w:jc w:val="both"/>
        <w:rPr>
          <w:sz w:val="28"/>
          <w:szCs w:val="28"/>
        </w:rPr>
      </w:pPr>
      <w:r w:rsidRPr="00425C7A">
        <w:rPr>
          <w:sz w:val="28"/>
          <w:szCs w:val="28"/>
        </w:rPr>
        <w:t>подросток, освоивший программы ФГОС</w:t>
      </w:r>
      <w:r w:rsidRPr="00425C7A">
        <w:rPr>
          <w:b/>
          <w:i/>
          <w:sz w:val="28"/>
          <w:szCs w:val="28"/>
        </w:rPr>
        <w:t>;</w:t>
      </w:r>
    </w:p>
    <w:p w:rsidR="00F51EF8" w:rsidRPr="00425C7A" w:rsidRDefault="00F51EF8" w:rsidP="00F51EF8">
      <w:pPr>
        <w:numPr>
          <w:ilvl w:val="0"/>
          <w:numId w:val="72"/>
        </w:numPr>
        <w:tabs>
          <w:tab w:val="num" w:pos="709"/>
        </w:tabs>
        <w:ind w:left="709" w:hanging="425"/>
        <w:jc w:val="both"/>
        <w:rPr>
          <w:sz w:val="28"/>
          <w:szCs w:val="28"/>
        </w:rPr>
      </w:pPr>
      <w:r w:rsidRPr="00425C7A">
        <w:rPr>
          <w:sz w:val="28"/>
          <w:szCs w:val="28"/>
        </w:rPr>
        <w:t>подросток, который приобрел необходимые знания и навыки жизни в обществе, профессиональной среде, владеющий навыками коммуникации;</w:t>
      </w:r>
    </w:p>
    <w:p w:rsidR="00F51EF8" w:rsidRPr="00425C7A" w:rsidRDefault="00F51EF8" w:rsidP="00F51EF8">
      <w:pPr>
        <w:numPr>
          <w:ilvl w:val="0"/>
          <w:numId w:val="72"/>
        </w:numPr>
        <w:tabs>
          <w:tab w:val="num" w:pos="709"/>
        </w:tabs>
        <w:ind w:left="709" w:hanging="425"/>
        <w:jc w:val="both"/>
        <w:rPr>
          <w:sz w:val="28"/>
          <w:szCs w:val="28"/>
        </w:rPr>
      </w:pPr>
      <w:r w:rsidRPr="00425C7A">
        <w:rPr>
          <w:sz w:val="28"/>
          <w:szCs w:val="28"/>
        </w:rPr>
        <w:t>подросток с устойчивой потребностью в самореализации и самовоспитании;</w:t>
      </w:r>
    </w:p>
    <w:p w:rsidR="00F51EF8" w:rsidRPr="00425C7A" w:rsidRDefault="00F51EF8" w:rsidP="00F51EF8">
      <w:pPr>
        <w:numPr>
          <w:ilvl w:val="0"/>
          <w:numId w:val="72"/>
        </w:numPr>
        <w:tabs>
          <w:tab w:val="num" w:pos="709"/>
        </w:tabs>
        <w:ind w:left="709" w:hanging="425"/>
        <w:jc w:val="both"/>
        <w:rPr>
          <w:sz w:val="28"/>
          <w:szCs w:val="28"/>
        </w:rPr>
      </w:pPr>
      <w:r w:rsidRPr="00425C7A">
        <w:rPr>
          <w:sz w:val="28"/>
          <w:szCs w:val="28"/>
        </w:rPr>
        <w:lastRenderedPageBreak/>
        <w:t>подросток, знающий свои гражданские права и умеющий их реализовывать;</w:t>
      </w:r>
    </w:p>
    <w:p w:rsidR="00F51EF8" w:rsidRPr="00425C7A" w:rsidRDefault="00F51EF8" w:rsidP="00F51EF8">
      <w:pPr>
        <w:numPr>
          <w:ilvl w:val="0"/>
          <w:numId w:val="72"/>
        </w:numPr>
        <w:tabs>
          <w:tab w:val="num" w:pos="709"/>
        </w:tabs>
        <w:ind w:left="709" w:hanging="425"/>
        <w:jc w:val="both"/>
        <w:rPr>
          <w:sz w:val="28"/>
          <w:szCs w:val="28"/>
        </w:rPr>
      </w:pPr>
      <w:r w:rsidRPr="00425C7A">
        <w:rPr>
          <w:sz w:val="28"/>
          <w:szCs w:val="28"/>
        </w:rPr>
        <w:t>подросток, умеющий уважать свое и чужое достоинство;</w:t>
      </w:r>
    </w:p>
    <w:p w:rsidR="00F51EF8" w:rsidRPr="00425C7A" w:rsidRDefault="00F51EF8" w:rsidP="00F51EF8">
      <w:pPr>
        <w:numPr>
          <w:ilvl w:val="0"/>
          <w:numId w:val="72"/>
        </w:numPr>
        <w:tabs>
          <w:tab w:val="num" w:pos="709"/>
        </w:tabs>
        <w:ind w:left="709" w:hanging="425"/>
        <w:jc w:val="both"/>
        <w:rPr>
          <w:sz w:val="28"/>
          <w:szCs w:val="28"/>
        </w:rPr>
      </w:pPr>
      <w:r w:rsidRPr="00425C7A">
        <w:rPr>
          <w:sz w:val="28"/>
          <w:szCs w:val="28"/>
        </w:rPr>
        <w:t>подросток, обладающий запасом духовных и нравственных качеств, таких как: великодушие, порядочность, честность, милосердие, сострадание, готовность прийти на помощь другим людям;</w:t>
      </w:r>
    </w:p>
    <w:p w:rsidR="00F51EF8" w:rsidRPr="00653BDC" w:rsidRDefault="00F51EF8" w:rsidP="00F51EF8">
      <w:pPr>
        <w:numPr>
          <w:ilvl w:val="0"/>
          <w:numId w:val="72"/>
        </w:numPr>
        <w:tabs>
          <w:tab w:val="num" w:pos="709"/>
        </w:tabs>
        <w:ind w:left="709" w:hanging="425"/>
        <w:jc w:val="both"/>
        <w:rPr>
          <w:sz w:val="28"/>
          <w:szCs w:val="28"/>
        </w:rPr>
      </w:pPr>
      <w:r>
        <w:rPr>
          <w:sz w:val="28"/>
          <w:szCs w:val="28"/>
        </w:rPr>
        <w:t>подросток, любящий свою семью</w:t>
      </w:r>
    </w:p>
    <w:p w:rsidR="00F51EF8" w:rsidRDefault="00F51EF8" w:rsidP="00F51EF8">
      <w:pPr>
        <w:ind w:firstLine="539"/>
        <w:jc w:val="both"/>
        <w:rPr>
          <w:b/>
          <w:bCs/>
          <w:sz w:val="28"/>
          <w:szCs w:val="28"/>
        </w:rPr>
      </w:pPr>
    </w:p>
    <w:p w:rsidR="00F51EF8" w:rsidRPr="00A83D5D" w:rsidRDefault="00F51EF8" w:rsidP="00F51EF8">
      <w:pPr>
        <w:ind w:firstLine="539"/>
        <w:jc w:val="both"/>
        <w:rPr>
          <w:b/>
          <w:bCs/>
          <w:sz w:val="28"/>
          <w:szCs w:val="28"/>
        </w:rPr>
      </w:pPr>
      <w:r>
        <w:rPr>
          <w:b/>
          <w:bCs/>
          <w:sz w:val="28"/>
          <w:szCs w:val="28"/>
          <w:u w:val="single"/>
        </w:rPr>
        <w:t>2.3.11.</w:t>
      </w:r>
      <w:r w:rsidRPr="00426B31">
        <w:rPr>
          <w:b/>
          <w:bCs/>
          <w:sz w:val="28"/>
          <w:szCs w:val="28"/>
          <w:u w:val="single"/>
        </w:rPr>
        <w:t>Критерии, показатели эффективности деятельности образовательного у</w:t>
      </w:r>
      <w:r w:rsidRPr="00426B31">
        <w:rPr>
          <w:b/>
          <w:bCs/>
          <w:sz w:val="28"/>
          <w:szCs w:val="28"/>
          <w:u w:val="single"/>
        </w:rPr>
        <w:t>ч</w:t>
      </w:r>
      <w:r w:rsidRPr="00426B31">
        <w:rPr>
          <w:b/>
          <w:bCs/>
          <w:sz w:val="28"/>
          <w:szCs w:val="28"/>
          <w:u w:val="single"/>
        </w:rPr>
        <w:t>реждения по психолого-педагогической поддержке социализации обучающихся</w:t>
      </w:r>
    </w:p>
    <w:p w:rsidR="00F51EF8" w:rsidRPr="00A83D5D" w:rsidRDefault="00F51EF8" w:rsidP="00F51EF8">
      <w:pPr>
        <w:pStyle w:val="Normal"/>
        <w:widowControl/>
        <w:suppressLineNumbers/>
        <w:suppressAutoHyphens/>
        <w:ind w:firstLine="567"/>
        <w:jc w:val="both"/>
        <w:rPr>
          <w:rFonts w:ascii="Times New Roman" w:hAnsi="Times New Roman"/>
          <w:sz w:val="28"/>
          <w:szCs w:val="28"/>
          <w:lang w:val="ru-RU"/>
        </w:rPr>
      </w:pPr>
    </w:p>
    <w:p w:rsidR="00F51EF8" w:rsidRPr="00A83D5D" w:rsidRDefault="00F51EF8" w:rsidP="00F51EF8">
      <w:pPr>
        <w:pStyle w:val="Normal"/>
        <w:widowControl/>
        <w:suppressLineNumbers/>
        <w:suppressAutoHyphens/>
        <w:ind w:firstLine="567"/>
        <w:jc w:val="both"/>
        <w:rPr>
          <w:rFonts w:ascii="Times New Roman" w:hAnsi="Times New Roman"/>
          <w:sz w:val="28"/>
          <w:szCs w:val="28"/>
          <w:lang w:val="ru-RU"/>
        </w:rPr>
      </w:pPr>
      <w:r w:rsidRPr="00A83D5D">
        <w:rPr>
          <w:rFonts w:ascii="Times New Roman" w:hAnsi="Times New Roman"/>
          <w:sz w:val="28"/>
          <w:szCs w:val="28"/>
          <w:lang w:val="ru-RU"/>
        </w:rPr>
        <w:t>Эффективность психолого-педагогической поддержки социализации учащихся может быть определена по сумме критериев, каждый из которых фиксирует ту или иную важную сторону этого процесса.</w:t>
      </w:r>
    </w:p>
    <w:p w:rsidR="00F51EF8" w:rsidRPr="00A83D5D" w:rsidRDefault="00F51EF8" w:rsidP="00F51EF8">
      <w:pPr>
        <w:pStyle w:val="Normal"/>
        <w:widowControl/>
        <w:suppressLineNumbers/>
        <w:suppressAutoHyphens/>
        <w:ind w:firstLine="284"/>
        <w:jc w:val="both"/>
        <w:rPr>
          <w:rFonts w:ascii="Times New Roman" w:hAnsi="Times New Roman"/>
          <w:sz w:val="28"/>
          <w:szCs w:val="28"/>
          <w:lang w:val="ru-RU"/>
        </w:rPr>
      </w:pPr>
      <w:r w:rsidRPr="00A83D5D">
        <w:rPr>
          <w:rFonts w:ascii="Times New Roman" w:hAnsi="Times New Roman"/>
          <w:sz w:val="28"/>
          <w:szCs w:val="28"/>
          <w:lang w:val="ru-RU"/>
        </w:rPr>
        <w:t xml:space="preserve">     Одним из ключевых следует считать </w:t>
      </w:r>
      <w:r w:rsidRPr="00A83D5D">
        <w:rPr>
          <w:rFonts w:ascii="Times New Roman" w:hAnsi="Times New Roman"/>
          <w:b/>
          <w:i/>
          <w:sz w:val="28"/>
          <w:szCs w:val="28"/>
          <w:lang w:val="ru-RU"/>
        </w:rPr>
        <w:t>степень развитости речевого общения подростков</w:t>
      </w:r>
      <w:r w:rsidRPr="00A83D5D">
        <w:rPr>
          <w:rFonts w:ascii="Times New Roman" w:hAnsi="Times New Roman"/>
          <w:sz w:val="28"/>
          <w:szCs w:val="28"/>
          <w:lang w:val="ru-RU"/>
        </w:rPr>
        <w:t>, что  предполагает: наличие большого запаса слов, образность и правильность речи; логич</w:t>
      </w:r>
      <w:r w:rsidRPr="00A83D5D">
        <w:rPr>
          <w:rFonts w:ascii="Times New Roman" w:hAnsi="Times New Roman"/>
          <w:sz w:val="28"/>
          <w:szCs w:val="28"/>
          <w:lang w:val="ru-RU"/>
        </w:rPr>
        <w:softHyphen/>
        <w:t>ность построения и изложения высказывания; точное восприятие устного слова и точную передачу идей партнеров своими слова</w:t>
      </w:r>
      <w:r w:rsidRPr="00A83D5D">
        <w:rPr>
          <w:rFonts w:ascii="Times New Roman" w:hAnsi="Times New Roman"/>
          <w:sz w:val="28"/>
          <w:szCs w:val="28"/>
          <w:lang w:val="ru-RU"/>
        </w:rPr>
        <w:softHyphen/>
        <w:t>ми; умение выделять из услышанного существо дела; корректно ставить вопросы; краткость и точность формулировок ответов на вопросы партнеров.</w:t>
      </w:r>
    </w:p>
    <w:p w:rsidR="00F51EF8" w:rsidRPr="00A83D5D" w:rsidRDefault="00F51EF8" w:rsidP="00F51EF8">
      <w:pPr>
        <w:pStyle w:val="Normal"/>
        <w:widowControl/>
        <w:suppressLineNumbers/>
        <w:suppressAutoHyphens/>
        <w:ind w:firstLine="284"/>
        <w:jc w:val="both"/>
        <w:rPr>
          <w:rFonts w:ascii="Times New Roman" w:hAnsi="Times New Roman"/>
          <w:sz w:val="28"/>
          <w:szCs w:val="28"/>
          <w:lang w:val="ru-RU"/>
        </w:rPr>
      </w:pPr>
      <w:r w:rsidRPr="00A83D5D">
        <w:rPr>
          <w:rFonts w:ascii="Times New Roman" w:hAnsi="Times New Roman"/>
          <w:sz w:val="28"/>
          <w:szCs w:val="28"/>
          <w:lang w:val="ru-RU"/>
        </w:rPr>
        <w:t>Достаточно простого экспертного наблюдения за манерой поведения группы общающихся подростков, вслушивания  в используемую ими лексику,  чтобы понять, насколько они социально культурны, насколько усвоено ими пони</w:t>
      </w:r>
      <w:r w:rsidRPr="00A83D5D">
        <w:rPr>
          <w:rFonts w:ascii="Times New Roman" w:hAnsi="Times New Roman"/>
          <w:sz w:val="28"/>
          <w:szCs w:val="28"/>
          <w:lang w:val="ru-RU"/>
        </w:rPr>
        <w:softHyphen/>
        <w:t>мание того, что взаимодействие – это  диалог, требующий терпимо</w:t>
      </w:r>
      <w:r w:rsidRPr="00A83D5D">
        <w:rPr>
          <w:rFonts w:ascii="Times New Roman" w:hAnsi="Times New Roman"/>
          <w:sz w:val="28"/>
          <w:szCs w:val="28"/>
          <w:lang w:val="ru-RU"/>
        </w:rPr>
        <w:softHyphen/>
        <w:t xml:space="preserve">сти и к идеям, и к мелким недостаткам партнера, умения слушать и говорить, уважая собеседника. </w:t>
      </w:r>
    </w:p>
    <w:p w:rsidR="00F51EF8" w:rsidRPr="00A83D5D" w:rsidRDefault="00F51EF8" w:rsidP="00F51EF8">
      <w:pPr>
        <w:pStyle w:val="Normal"/>
        <w:widowControl/>
        <w:suppressLineNumbers/>
        <w:suppressAutoHyphens/>
        <w:ind w:firstLine="567"/>
        <w:jc w:val="both"/>
        <w:rPr>
          <w:rFonts w:ascii="Times New Roman" w:hAnsi="Times New Roman"/>
          <w:sz w:val="28"/>
          <w:szCs w:val="28"/>
          <w:lang w:val="ru-RU"/>
        </w:rPr>
      </w:pPr>
      <w:r w:rsidRPr="00A83D5D">
        <w:rPr>
          <w:rFonts w:ascii="Times New Roman" w:hAnsi="Times New Roman"/>
          <w:sz w:val="28"/>
          <w:szCs w:val="28"/>
          <w:lang w:val="ru-RU"/>
        </w:rPr>
        <w:t xml:space="preserve">Другим не менее важным показателем эффективности психолого-педагогических усилий воспитателей выступает степень развитости у учащихся  способности к конструктивному и продуктивному сотрудничеству в достижении общей цели. Сам </w:t>
      </w:r>
      <w:r w:rsidRPr="00A83D5D">
        <w:rPr>
          <w:rFonts w:ascii="Times New Roman" w:hAnsi="Times New Roman"/>
          <w:b/>
          <w:i/>
          <w:sz w:val="28"/>
          <w:szCs w:val="28"/>
          <w:lang w:val="ru-RU"/>
        </w:rPr>
        <w:t>выбор форм, в которых осуществляется трудовое взаимодействие подростков в той или иной коллективной деятельности</w:t>
      </w:r>
      <w:r w:rsidRPr="00A83D5D">
        <w:rPr>
          <w:rFonts w:ascii="Times New Roman" w:hAnsi="Times New Roman"/>
          <w:sz w:val="28"/>
          <w:szCs w:val="28"/>
          <w:lang w:val="ru-RU"/>
        </w:rPr>
        <w:t xml:space="preserve"> (учебной, творческой, исследовательской и др.), есть исключительно чуткий критерий для оценки результатов социализации. </w:t>
      </w:r>
    </w:p>
    <w:p w:rsidR="00F51EF8" w:rsidRPr="00A83D5D" w:rsidRDefault="00F51EF8" w:rsidP="00F51EF8">
      <w:pPr>
        <w:pStyle w:val="Normal"/>
        <w:widowControl/>
        <w:suppressLineNumbers/>
        <w:suppressAutoHyphens/>
        <w:ind w:firstLine="567"/>
        <w:jc w:val="both"/>
        <w:rPr>
          <w:rFonts w:ascii="Times New Roman" w:hAnsi="Times New Roman"/>
          <w:sz w:val="28"/>
          <w:szCs w:val="28"/>
          <w:lang w:val="ru-RU"/>
        </w:rPr>
      </w:pPr>
      <w:r w:rsidRPr="00A83D5D">
        <w:rPr>
          <w:rFonts w:ascii="Times New Roman" w:hAnsi="Times New Roman"/>
          <w:sz w:val="28"/>
          <w:szCs w:val="28"/>
          <w:lang w:val="ru-RU"/>
        </w:rPr>
        <w:t>В современном российском обществе, как и во всех обществах, переживающих период быстрого и  резкого  социального расслоения,  усиления  миграционных процессов и роста криминалитета, подростково-молодеж</w:t>
      </w:r>
      <w:r>
        <w:rPr>
          <w:rFonts w:ascii="Times New Roman" w:hAnsi="Times New Roman"/>
          <w:sz w:val="28"/>
          <w:szCs w:val="28"/>
          <w:lang w:val="ru-RU"/>
        </w:rPr>
        <w:t>ная среда  демонстрирует рост анти</w:t>
      </w:r>
      <w:r w:rsidRPr="00A83D5D">
        <w:rPr>
          <w:rFonts w:ascii="Times New Roman" w:hAnsi="Times New Roman"/>
          <w:sz w:val="28"/>
          <w:szCs w:val="28"/>
          <w:lang w:val="ru-RU"/>
        </w:rPr>
        <w:t xml:space="preserve">толерантности, ксенофобии и  агрессивности, а с другой стороны – социального равнодушия к происходящему. Эффективная социализация помогает юному гражданину осознать  себя как социально ответственной личности с отчетливой общественной позицией. Отсюда – такой комплексный критерий, как </w:t>
      </w:r>
      <w:r w:rsidRPr="00A83D5D">
        <w:rPr>
          <w:rFonts w:ascii="Times New Roman" w:hAnsi="Times New Roman"/>
          <w:b/>
          <w:i/>
          <w:sz w:val="28"/>
          <w:szCs w:val="28"/>
          <w:lang w:val="ru-RU"/>
        </w:rPr>
        <w:t xml:space="preserve">толерантность подросткового сообщества, культуросообразность  его </w:t>
      </w:r>
      <w:r w:rsidRPr="00A83D5D">
        <w:rPr>
          <w:rFonts w:ascii="Times New Roman" w:hAnsi="Times New Roman"/>
          <w:b/>
          <w:i/>
          <w:sz w:val="28"/>
          <w:szCs w:val="28"/>
          <w:lang w:val="ru-RU"/>
        </w:rPr>
        <w:lastRenderedPageBreak/>
        <w:t xml:space="preserve">развития. </w:t>
      </w:r>
      <w:r w:rsidRPr="00A83D5D">
        <w:rPr>
          <w:rFonts w:ascii="Times New Roman" w:hAnsi="Times New Roman"/>
          <w:sz w:val="28"/>
          <w:szCs w:val="28"/>
          <w:lang w:val="ru-RU"/>
        </w:rPr>
        <w:t xml:space="preserve">Понятно, что комплексность этого критерия предопределена разнообразием тех площадок диалога, на которых формируется толерантность и которые сами нуждаются в целенаправленной психолого-педагогической поддержке.  </w:t>
      </w:r>
    </w:p>
    <w:p w:rsidR="00F51EF8" w:rsidRPr="00A83D5D" w:rsidRDefault="00F51EF8" w:rsidP="00F51EF8">
      <w:pPr>
        <w:pStyle w:val="FR3"/>
        <w:widowControl/>
        <w:suppressLineNumbers/>
        <w:suppressAutoHyphens/>
        <w:spacing w:line="240" w:lineRule="auto"/>
        <w:ind w:firstLine="284"/>
        <w:rPr>
          <w:rFonts w:ascii="Times New Roman" w:hAnsi="Times New Roman"/>
          <w:sz w:val="28"/>
          <w:szCs w:val="28"/>
        </w:rPr>
      </w:pPr>
      <w:r w:rsidRPr="00A83D5D">
        <w:rPr>
          <w:rFonts w:ascii="Times New Roman" w:hAnsi="Times New Roman"/>
          <w:sz w:val="28"/>
          <w:szCs w:val="28"/>
        </w:rPr>
        <w:t xml:space="preserve">Как уже отмечалось, важнейшим результатом социализации является становление критически мыслящей, саморазвивающейся личности. Подросток, находящийся на этапе перехода в эту ответственно осознаваемую  им личностную автономию,  не может не иметь установки на самообразование, на самостоятельный поиск источников, помогающих ему расширять,  уточнять и – главное – усложнять (т.е. делать более объемными, многомерными) свои представления о самом себе и о мире. Такова природа еще одного из важнейших критериев – </w:t>
      </w:r>
      <w:r w:rsidRPr="00A83D5D">
        <w:rPr>
          <w:rFonts w:ascii="Times New Roman" w:hAnsi="Times New Roman"/>
          <w:b/>
          <w:i/>
          <w:sz w:val="28"/>
          <w:szCs w:val="28"/>
        </w:rPr>
        <w:t>включенность подростков в процесс самообразования и наличие системы мер по психолого-педагогической поддержке и стимулированию этого процесса со стороны образовательного учреждения.</w:t>
      </w:r>
      <w:r w:rsidRPr="00A83D5D">
        <w:rPr>
          <w:rFonts w:ascii="Times New Roman" w:hAnsi="Times New Roman"/>
          <w:sz w:val="28"/>
          <w:szCs w:val="28"/>
        </w:rPr>
        <w:t xml:space="preserve">  </w:t>
      </w:r>
    </w:p>
    <w:p w:rsidR="00F51EF8" w:rsidRPr="00A83D5D" w:rsidRDefault="00F51EF8" w:rsidP="00F51EF8">
      <w:pPr>
        <w:ind w:firstLine="720"/>
        <w:jc w:val="both"/>
        <w:rPr>
          <w:sz w:val="28"/>
          <w:szCs w:val="28"/>
        </w:rPr>
      </w:pPr>
      <w:r w:rsidRPr="00A83D5D">
        <w:rPr>
          <w:sz w:val="28"/>
          <w:szCs w:val="28"/>
        </w:rPr>
        <w:t>Переход подростка к самообразованию есть не просто проявление тенденции к с</w:t>
      </w:r>
      <w:r w:rsidRPr="00A83D5D">
        <w:rPr>
          <w:sz w:val="28"/>
          <w:szCs w:val="28"/>
        </w:rPr>
        <w:t>а</w:t>
      </w:r>
      <w:r w:rsidRPr="00A83D5D">
        <w:rPr>
          <w:sz w:val="28"/>
          <w:szCs w:val="28"/>
        </w:rPr>
        <w:t>мостоятельности  в учении.  Этот шаг знаменует момент возникновения у него нового  о</w:t>
      </w:r>
      <w:r w:rsidRPr="00A83D5D">
        <w:rPr>
          <w:sz w:val="28"/>
          <w:szCs w:val="28"/>
        </w:rPr>
        <w:t>т</w:t>
      </w:r>
      <w:r w:rsidRPr="00A83D5D">
        <w:rPr>
          <w:sz w:val="28"/>
          <w:szCs w:val="28"/>
        </w:rPr>
        <w:t>ношения  к себе: потребность  в  экспертной оценке  своих достижений, повышение вну</w:t>
      </w:r>
      <w:r w:rsidRPr="00A83D5D">
        <w:rPr>
          <w:sz w:val="28"/>
          <w:szCs w:val="28"/>
        </w:rPr>
        <w:t>т</w:t>
      </w:r>
      <w:r w:rsidRPr="00A83D5D">
        <w:rPr>
          <w:sz w:val="28"/>
          <w:szCs w:val="28"/>
        </w:rPr>
        <w:t>ренней уверенности в своих умениях, личностное проявление и признание этого проявл</w:t>
      </w:r>
      <w:r w:rsidRPr="00A83D5D">
        <w:rPr>
          <w:sz w:val="28"/>
          <w:szCs w:val="28"/>
        </w:rPr>
        <w:t>е</w:t>
      </w:r>
      <w:r w:rsidRPr="00A83D5D">
        <w:rPr>
          <w:sz w:val="28"/>
          <w:szCs w:val="28"/>
        </w:rPr>
        <w:t>ния  сверстниками и взрослыми; пробуждение активного взаимодействования и экспериментирования (в культурных формах!) с миром  с</w:t>
      </w:r>
      <w:r w:rsidRPr="00A83D5D">
        <w:rPr>
          <w:sz w:val="28"/>
          <w:szCs w:val="28"/>
        </w:rPr>
        <w:t>о</w:t>
      </w:r>
      <w:r w:rsidRPr="00A83D5D">
        <w:rPr>
          <w:sz w:val="28"/>
          <w:szCs w:val="28"/>
        </w:rPr>
        <w:t xml:space="preserve">циальных отношений. </w:t>
      </w:r>
    </w:p>
    <w:p w:rsidR="00F51EF8" w:rsidRPr="00A83D5D" w:rsidRDefault="00F51EF8" w:rsidP="00F51EF8">
      <w:pPr>
        <w:ind w:firstLine="720"/>
        <w:jc w:val="both"/>
        <w:rPr>
          <w:sz w:val="28"/>
          <w:szCs w:val="28"/>
        </w:rPr>
      </w:pPr>
      <w:r w:rsidRPr="00A83D5D">
        <w:rPr>
          <w:sz w:val="28"/>
          <w:szCs w:val="28"/>
        </w:rPr>
        <w:t>Именно поэтому закономерно выдвижение таких критериев, как степень развит</w:t>
      </w:r>
      <w:r w:rsidRPr="00A83D5D">
        <w:rPr>
          <w:sz w:val="28"/>
          <w:szCs w:val="28"/>
        </w:rPr>
        <w:t>о</w:t>
      </w:r>
      <w:r w:rsidRPr="00A83D5D">
        <w:rPr>
          <w:sz w:val="28"/>
          <w:szCs w:val="28"/>
        </w:rPr>
        <w:t xml:space="preserve">сти следующих направлений деятельности: </w:t>
      </w:r>
    </w:p>
    <w:p w:rsidR="00F51EF8" w:rsidRPr="00A83D5D" w:rsidRDefault="00F51EF8" w:rsidP="00F51EF8">
      <w:pPr>
        <w:pStyle w:val="af0"/>
        <w:widowControl/>
        <w:numPr>
          <w:ilvl w:val="0"/>
          <w:numId w:val="2"/>
        </w:numPr>
        <w:autoSpaceDE/>
        <w:autoSpaceDN/>
        <w:adjustRightInd/>
        <w:spacing w:after="0"/>
        <w:jc w:val="both"/>
        <w:rPr>
          <w:sz w:val="28"/>
          <w:szCs w:val="28"/>
          <w:lang w:val="ru-RU"/>
        </w:rPr>
      </w:pPr>
      <w:r w:rsidRPr="00A83D5D">
        <w:rPr>
          <w:sz w:val="28"/>
          <w:szCs w:val="28"/>
          <w:lang w:val="ru-RU"/>
        </w:rPr>
        <w:t>совместной распределенной учебной деятельности в личностно ориентированных формах (включающих возможность  самостоятельного  планирования и целепол</w:t>
      </w:r>
      <w:r w:rsidRPr="00A83D5D">
        <w:rPr>
          <w:sz w:val="28"/>
          <w:szCs w:val="28"/>
          <w:lang w:val="ru-RU"/>
        </w:rPr>
        <w:t>а</w:t>
      </w:r>
      <w:r w:rsidRPr="00A83D5D">
        <w:rPr>
          <w:sz w:val="28"/>
          <w:szCs w:val="28"/>
          <w:lang w:val="ru-RU"/>
        </w:rPr>
        <w:t>гания, возможность проявить свою индивидуальность, выполнять «взрослые» функции – контроля, оценки, дидактической организации материала и пр.);</w:t>
      </w:r>
    </w:p>
    <w:p w:rsidR="00F51EF8" w:rsidRPr="00A83D5D" w:rsidRDefault="00F51EF8" w:rsidP="00F51EF8">
      <w:pPr>
        <w:pStyle w:val="af0"/>
        <w:widowControl/>
        <w:numPr>
          <w:ilvl w:val="0"/>
          <w:numId w:val="2"/>
        </w:numPr>
        <w:autoSpaceDE/>
        <w:autoSpaceDN/>
        <w:adjustRightInd/>
        <w:spacing w:after="0"/>
        <w:jc w:val="both"/>
        <w:rPr>
          <w:sz w:val="28"/>
          <w:szCs w:val="28"/>
          <w:lang w:val="ru-RU"/>
        </w:rPr>
      </w:pPr>
      <w:r w:rsidRPr="00A83D5D">
        <w:rPr>
          <w:sz w:val="28"/>
          <w:szCs w:val="28"/>
          <w:lang w:val="ru-RU"/>
        </w:rPr>
        <w:t>совместной распределенной проектной деятельности, ориентированной на получ</w:t>
      </w:r>
      <w:r w:rsidRPr="00A83D5D">
        <w:rPr>
          <w:sz w:val="28"/>
          <w:szCs w:val="28"/>
          <w:lang w:val="ru-RU"/>
        </w:rPr>
        <w:t>е</w:t>
      </w:r>
      <w:r w:rsidRPr="00A83D5D">
        <w:rPr>
          <w:sz w:val="28"/>
          <w:szCs w:val="28"/>
          <w:lang w:val="ru-RU"/>
        </w:rPr>
        <w:t>ние социально значимого продукта;</w:t>
      </w:r>
    </w:p>
    <w:p w:rsidR="00F51EF8" w:rsidRPr="00A83D5D" w:rsidRDefault="00F51EF8" w:rsidP="00F51EF8">
      <w:pPr>
        <w:pStyle w:val="af0"/>
        <w:widowControl/>
        <w:numPr>
          <w:ilvl w:val="0"/>
          <w:numId w:val="2"/>
        </w:numPr>
        <w:autoSpaceDE/>
        <w:autoSpaceDN/>
        <w:adjustRightInd/>
        <w:spacing w:after="0"/>
        <w:jc w:val="both"/>
        <w:rPr>
          <w:sz w:val="28"/>
          <w:szCs w:val="28"/>
          <w:lang w:val="ru-RU"/>
        </w:rPr>
      </w:pPr>
      <w:r w:rsidRPr="00A83D5D">
        <w:rPr>
          <w:sz w:val="28"/>
          <w:szCs w:val="28"/>
          <w:lang w:val="ru-RU"/>
        </w:rPr>
        <w:t>исследовательской деятельности в ее разных формах, в том числе осмысленное экспериментирование с природными объектами, социальное экспериментирование, направленное на выстраивание отношений с окружающими  людьми, тактики  со</w:t>
      </w:r>
      <w:r w:rsidRPr="00A83D5D">
        <w:rPr>
          <w:sz w:val="28"/>
          <w:szCs w:val="28"/>
          <w:lang w:val="ru-RU"/>
        </w:rPr>
        <w:t>б</w:t>
      </w:r>
      <w:r w:rsidRPr="00A83D5D">
        <w:rPr>
          <w:sz w:val="28"/>
          <w:szCs w:val="28"/>
          <w:lang w:val="ru-RU"/>
        </w:rPr>
        <w:t>ственного поведения;</w:t>
      </w:r>
    </w:p>
    <w:p w:rsidR="00F51EF8" w:rsidRPr="00A83D5D" w:rsidRDefault="00F51EF8" w:rsidP="00F51EF8">
      <w:pPr>
        <w:pStyle w:val="af0"/>
        <w:widowControl/>
        <w:numPr>
          <w:ilvl w:val="0"/>
          <w:numId w:val="2"/>
        </w:numPr>
        <w:autoSpaceDE/>
        <w:autoSpaceDN/>
        <w:adjustRightInd/>
        <w:spacing w:after="0"/>
        <w:jc w:val="both"/>
        <w:rPr>
          <w:sz w:val="28"/>
          <w:szCs w:val="28"/>
          <w:lang w:val="ru-RU"/>
        </w:rPr>
      </w:pPr>
      <w:r w:rsidRPr="00A83D5D">
        <w:rPr>
          <w:sz w:val="28"/>
          <w:szCs w:val="28"/>
          <w:lang w:val="ru-RU"/>
        </w:rPr>
        <w:t>творческой деятельности (художественной, технической и др. видах деятельности);</w:t>
      </w:r>
    </w:p>
    <w:p w:rsidR="00F51EF8" w:rsidRDefault="00F51EF8" w:rsidP="00F51EF8">
      <w:pPr>
        <w:pStyle w:val="af0"/>
        <w:widowControl/>
        <w:numPr>
          <w:ilvl w:val="0"/>
          <w:numId w:val="2"/>
        </w:numPr>
        <w:autoSpaceDE/>
        <w:autoSpaceDN/>
        <w:adjustRightInd/>
        <w:spacing w:after="0"/>
        <w:jc w:val="both"/>
        <w:rPr>
          <w:sz w:val="28"/>
          <w:szCs w:val="28"/>
          <w:lang w:val="ru-RU"/>
        </w:rPr>
      </w:pPr>
      <w:r w:rsidRPr="00A83D5D">
        <w:rPr>
          <w:sz w:val="28"/>
          <w:szCs w:val="28"/>
          <w:lang w:val="ru-RU"/>
        </w:rPr>
        <w:t>спортивной деятельности, направленной на построение образа себя, позитивное самоизмен</w:t>
      </w:r>
      <w:r w:rsidRPr="00A83D5D">
        <w:rPr>
          <w:sz w:val="28"/>
          <w:szCs w:val="28"/>
          <w:lang w:val="ru-RU"/>
        </w:rPr>
        <w:t>е</w:t>
      </w:r>
      <w:r w:rsidRPr="00A83D5D">
        <w:rPr>
          <w:sz w:val="28"/>
          <w:szCs w:val="28"/>
          <w:lang w:val="ru-RU"/>
        </w:rPr>
        <w:t>ние.</w:t>
      </w:r>
    </w:p>
    <w:p w:rsidR="00F51EF8" w:rsidRDefault="00F51EF8" w:rsidP="00F51EF8">
      <w:pPr>
        <w:pStyle w:val="Zag1"/>
        <w:spacing w:after="0" w:line="240" w:lineRule="auto"/>
        <w:jc w:val="both"/>
        <w:outlineLvl w:val="0"/>
        <w:rPr>
          <w:sz w:val="28"/>
          <w:szCs w:val="28"/>
          <w:lang w:val="ru-RU"/>
        </w:rPr>
      </w:pPr>
    </w:p>
    <w:p w:rsidR="00F51EF8" w:rsidRPr="00426B31" w:rsidRDefault="00F51EF8" w:rsidP="00F51EF8">
      <w:pPr>
        <w:pStyle w:val="FR3"/>
        <w:widowControl/>
        <w:suppressLineNumbers/>
        <w:suppressAutoHyphens/>
        <w:spacing w:line="240" w:lineRule="auto"/>
        <w:ind w:firstLine="284"/>
        <w:rPr>
          <w:rFonts w:ascii="Times New Roman" w:hAnsi="Times New Roman"/>
          <w:b/>
          <w:sz w:val="28"/>
          <w:szCs w:val="28"/>
          <w:u w:val="single"/>
        </w:rPr>
      </w:pPr>
      <w:r>
        <w:rPr>
          <w:rFonts w:ascii="Times New Roman" w:hAnsi="Times New Roman"/>
          <w:b/>
          <w:sz w:val="28"/>
          <w:szCs w:val="28"/>
          <w:u w:val="single"/>
        </w:rPr>
        <w:t>2.3.12.</w:t>
      </w:r>
      <w:r w:rsidRPr="00426B31">
        <w:rPr>
          <w:rFonts w:ascii="Times New Roman" w:hAnsi="Times New Roman"/>
          <w:b/>
          <w:sz w:val="28"/>
          <w:szCs w:val="28"/>
          <w:u w:val="single"/>
        </w:rPr>
        <w:t>Методика и инструментарий мониторинга социализации обучающихся</w:t>
      </w:r>
    </w:p>
    <w:p w:rsidR="00F51EF8" w:rsidRPr="00A83D5D" w:rsidRDefault="00F51EF8" w:rsidP="00F51EF8">
      <w:pPr>
        <w:jc w:val="both"/>
        <w:rPr>
          <w:b/>
          <w:sz w:val="28"/>
          <w:szCs w:val="28"/>
        </w:rPr>
      </w:pPr>
    </w:p>
    <w:p w:rsidR="00F51EF8" w:rsidRPr="00A83D5D" w:rsidRDefault="00F51EF8" w:rsidP="00F51EF8">
      <w:pPr>
        <w:ind w:firstLine="540"/>
        <w:jc w:val="both"/>
        <w:rPr>
          <w:sz w:val="28"/>
          <w:szCs w:val="28"/>
        </w:rPr>
      </w:pPr>
      <w:r w:rsidRPr="00A83D5D">
        <w:rPr>
          <w:sz w:val="28"/>
          <w:szCs w:val="28"/>
        </w:rPr>
        <w:lastRenderedPageBreak/>
        <w:t>Поскольку предметом деятельности и главным субъектом Программы социализации является становящийся человек во всей его многомерности (личностно-индивидуальной, гражданской, социально-культурной и мн.др.), то мониторингу,  в идеале,  подлежат его жизнедеятельностные проявления в каждом из этих измерений. Эти проявления суть не что иное, как система его  отношений к самому себе, обществу и  природе. В интегрир</w:t>
      </w:r>
      <w:r w:rsidRPr="00A83D5D">
        <w:rPr>
          <w:sz w:val="28"/>
          <w:szCs w:val="28"/>
        </w:rPr>
        <w:t>о</w:t>
      </w:r>
      <w:r w:rsidRPr="00A83D5D">
        <w:rPr>
          <w:sz w:val="28"/>
          <w:szCs w:val="28"/>
        </w:rPr>
        <w:t>ванном виде эта система отношений предстает перед воспитателями (учителями, родит</w:t>
      </w:r>
      <w:r w:rsidRPr="00A83D5D">
        <w:rPr>
          <w:sz w:val="28"/>
          <w:szCs w:val="28"/>
        </w:rPr>
        <w:t>е</w:t>
      </w:r>
      <w:r w:rsidRPr="00A83D5D">
        <w:rPr>
          <w:sz w:val="28"/>
          <w:szCs w:val="28"/>
        </w:rPr>
        <w:t xml:space="preserve">лями) и просто «чужими людьми»  в виде поведения человека в различных ситуациях. </w:t>
      </w:r>
    </w:p>
    <w:p w:rsidR="00F51EF8" w:rsidRPr="00A83D5D" w:rsidRDefault="00F51EF8" w:rsidP="00F51EF8">
      <w:pPr>
        <w:ind w:firstLine="540"/>
        <w:jc w:val="both"/>
        <w:rPr>
          <w:sz w:val="28"/>
          <w:szCs w:val="28"/>
        </w:rPr>
      </w:pPr>
      <w:r w:rsidRPr="00A83D5D">
        <w:rPr>
          <w:sz w:val="28"/>
          <w:szCs w:val="28"/>
        </w:rPr>
        <w:t>Это очень важный момент: гражданская и личностная зрелость человека не имеет и не может иметь собственной, «независимой», шкалы оценок: оценивание всегда происх</w:t>
      </w:r>
      <w:r w:rsidRPr="00A83D5D">
        <w:rPr>
          <w:sz w:val="28"/>
          <w:szCs w:val="28"/>
        </w:rPr>
        <w:t>о</w:t>
      </w:r>
      <w:r w:rsidRPr="00A83D5D">
        <w:rPr>
          <w:sz w:val="28"/>
          <w:szCs w:val="28"/>
        </w:rPr>
        <w:t>дит в той системе  норм, которая принята в данном сообществе. Отсюда –  всё многообр</w:t>
      </w:r>
      <w:r w:rsidRPr="00A83D5D">
        <w:rPr>
          <w:sz w:val="28"/>
          <w:szCs w:val="28"/>
        </w:rPr>
        <w:t>а</w:t>
      </w:r>
      <w:r w:rsidRPr="00A83D5D">
        <w:rPr>
          <w:sz w:val="28"/>
          <w:szCs w:val="28"/>
        </w:rPr>
        <w:t xml:space="preserve">зие таких систем: они свои  у разных этносов,  конфессий, и т.д. Они разные и у разных людей. </w:t>
      </w:r>
    </w:p>
    <w:p w:rsidR="00F51EF8" w:rsidRPr="00A83D5D" w:rsidRDefault="00F51EF8" w:rsidP="00F51EF8">
      <w:pPr>
        <w:ind w:firstLine="540"/>
        <w:jc w:val="both"/>
        <w:rPr>
          <w:sz w:val="28"/>
          <w:szCs w:val="28"/>
        </w:rPr>
      </w:pPr>
      <w:r w:rsidRPr="00A83D5D">
        <w:rPr>
          <w:sz w:val="28"/>
          <w:szCs w:val="28"/>
        </w:rPr>
        <w:t>Поэтому так важно при разработке Программы социализации условиться об исхо</w:t>
      </w:r>
      <w:r w:rsidRPr="00A83D5D">
        <w:rPr>
          <w:sz w:val="28"/>
          <w:szCs w:val="28"/>
        </w:rPr>
        <w:t>д</w:t>
      </w:r>
      <w:r w:rsidRPr="00A83D5D">
        <w:rPr>
          <w:sz w:val="28"/>
          <w:szCs w:val="28"/>
        </w:rPr>
        <w:t>ной поведенческой матрице, которую участники образовательного процесса  принимают в качестве некоторого  стандарта приемлемости, своего рода ватерлинии, переход которой будет означать выход индивидуального поведения за пределы одобряемой общественным мнением легитимности.  Речь идет фактически  об установлении изначальных «правил и</w:t>
      </w:r>
      <w:r w:rsidRPr="00A83D5D">
        <w:rPr>
          <w:sz w:val="28"/>
          <w:szCs w:val="28"/>
        </w:rPr>
        <w:t>г</w:t>
      </w:r>
      <w:r w:rsidRPr="00A83D5D">
        <w:rPr>
          <w:sz w:val="28"/>
          <w:szCs w:val="28"/>
        </w:rPr>
        <w:t>ры» и об их доведении до главных ее субъектов – до самих обучающихся. Они должны не только знать и понимать мотивацию организуемого образовательным учреждением пр</w:t>
      </w:r>
      <w:r w:rsidRPr="00A83D5D">
        <w:rPr>
          <w:sz w:val="28"/>
          <w:szCs w:val="28"/>
        </w:rPr>
        <w:t>о</w:t>
      </w:r>
      <w:r w:rsidRPr="00A83D5D">
        <w:rPr>
          <w:sz w:val="28"/>
          <w:szCs w:val="28"/>
        </w:rPr>
        <w:t>цесса их социализации, но и (сразу или постепенно) принять ее как свою собственную. Без субъектной включенности подростков в Программу, без становления их в качестве эк</w:t>
      </w:r>
      <w:r w:rsidRPr="00A83D5D">
        <w:rPr>
          <w:sz w:val="28"/>
          <w:szCs w:val="28"/>
        </w:rPr>
        <w:t>с</w:t>
      </w:r>
      <w:r w:rsidRPr="00A83D5D">
        <w:rPr>
          <w:sz w:val="28"/>
          <w:szCs w:val="28"/>
        </w:rPr>
        <w:t>пертов по мониторингу изменений, происходящих в их собственной социальной сфере, Программа полностью обесценится, а ее «реализация»  превратится в набор формальных мероприятий,  ведущим  к  результатам, прямо противоположным задуманным и дискр</w:t>
      </w:r>
      <w:r w:rsidRPr="00A83D5D">
        <w:rPr>
          <w:sz w:val="28"/>
          <w:szCs w:val="28"/>
        </w:rPr>
        <w:t>е</w:t>
      </w:r>
      <w:r w:rsidRPr="00A83D5D">
        <w:rPr>
          <w:sz w:val="28"/>
          <w:szCs w:val="28"/>
        </w:rPr>
        <w:t xml:space="preserve">дитирующим идею. </w:t>
      </w:r>
    </w:p>
    <w:p w:rsidR="00F51EF8" w:rsidRPr="00A83D5D" w:rsidRDefault="00F51EF8" w:rsidP="00F51EF8">
      <w:pPr>
        <w:ind w:firstLine="540"/>
        <w:jc w:val="both"/>
        <w:rPr>
          <w:sz w:val="28"/>
          <w:szCs w:val="28"/>
        </w:rPr>
      </w:pPr>
      <w:r w:rsidRPr="00A83D5D">
        <w:rPr>
          <w:sz w:val="28"/>
          <w:szCs w:val="28"/>
        </w:rPr>
        <w:t>Таким образом, ход мониторинга Программы (а равно ее результаты и эффекты) должны оценивать обе группы ее участников: и сами подростки,  и взрослые (учителя, воспитатели, родители). При этом периодические открытые совместные обсуждения пр</w:t>
      </w:r>
      <w:r w:rsidRPr="00A83D5D">
        <w:rPr>
          <w:sz w:val="28"/>
          <w:szCs w:val="28"/>
        </w:rPr>
        <w:t>о</w:t>
      </w:r>
      <w:r w:rsidRPr="00A83D5D">
        <w:rPr>
          <w:sz w:val="28"/>
          <w:szCs w:val="28"/>
        </w:rPr>
        <w:t>исходящих перемен (их глубины, характера, индивидуального и общественного значения и т.п.) следует рассматривать как важнейший элемент рефлексии программной деятельн</w:t>
      </w:r>
      <w:r w:rsidRPr="00A83D5D">
        <w:rPr>
          <w:sz w:val="28"/>
          <w:szCs w:val="28"/>
        </w:rPr>
        <w:t>о</w:t>
      </w:r>
      <w:r w:rsidRPr="00A83D5D">
        <w:rPr>
          <w:sz w:val="28"/>
          <w:szCs w:val="28"/>
        </w:rPr>
        <w:t>сти. Собственно говоря, именно здесь и формулируются оценочные суждения, которые, по взаимному согласию, можно фиксировать либо в виде персональных характеристик, либо в качестве личных достижений для пополнения своего портфолио, либо в виде бл</w:t>
      </w:r>
      <w:r w:rsidRPr="00A83D5D">
        <w:rPr>
          <w:sz w:val="28"/>
          <w:szCs w:val="28"/>
        </w:rPr>
        <w:t>а</w:t>
      </w:r>
      <w:r w:rsidRPr="00A83D5D">
        <w:rPr>
          <w:sz w:val="28"/>
          <w:szCs w:val="28"/>
        </w:rPr>
        <w:t>годарностей, вынесенных не от имени администрации, а от имени всего детско-взрослого «программного сообщества».  Разумеется, речь при этом может идти исключительно о к</w:t>
      </w:r>
      <w:r w:rsidRPr="00A83D5D">
        <w:rPr>
          <w:sz w:val="28"/>
          <w:szCs w:val="28"/>
        </w:rPr>
        <w:t>а</w:t>
      </w:r>
      <w:r w:rsidRPr="00A83D5D">
        <w:rPr>
          <w:sz w:val="28"/>
          <w:szCs w:val="28"/>
        </w:rPr>
        <w:t>чественном оценивании  индивидуального «продвижения» каждого подростка  относ</w:t>
      </w:r>
      <w:r w:rsidRPr="00A83D5D">
        <w:rPr>
          <w:sz w:val="28"/>
          <w:szCs w:val="28"/>
        </w:rPr>
        <w:t>и</w:t>
      </w:r>
      <w:r w:rsidRPr="00A83D5D">
        <w:rPr>
          <w:sz w:val="28"/>
          <w:szCs w:val="28"/>
        </w:rPr>
        <w:t>тельно самого себя; никакие «баллы», «проценты» и другие подобные измерители счит</w:t>
      </w:r>
      <w:r w:rsidRPr="00A83D5D">
        <w:rPr>
          <w:sz w:val="28"/>
          <w:szCs w:val="28"/>
        </w:rPr>
        <w:t>а</w:t>
      </w:r>
      <w:r w:rsidRPr="00A83D5D">
        <w:rPr>
          <w:sz w:val="28"/>
          <w:szCs w:val="28"/>
        </w:rPr>
        <w:t xml:space="preserve">ются неприемлемыми. </w:t>
      </w:r>
    </w:p>
    <w:p w:rsidR="00F51EF8" w:rsidRPr="00A83D5D" w:rsidRDefault="00F51EF8" w:rsidP="00F51EF8">
      <w:pPr>
        <w:ind w:firstLine="540"/>
        <w:jc w:val="both"/>
        <w:rPr>
          <w:sz w:val="28"/>
          <w:szCs w:val="28"/>
        </w:rPr>
      </w:pPr>
      <w:r w:rsidRPr="00A83D5D">
        <w:rPr>
          <w:sz w:val="28"/>
          <w:szCs w:val="28"/>
        </w:rPr>
        <w:lastRenderedPageBreak/>
        <w:t xml:space="preserve">Здесь важно сделать существенную оговорку относительно ограничений и рисков,  относящихся к процессу мониторинга процесса социализации подростков.  </w:t>
      </w:r>
    </w:p>
    <w:p w:rsidR="00F51EF8" w:rsidRPr="00A83D5D" w:rsidRDefault="00F51EF8" w:rsidP="00F51EF8">
      <w:pPr>
        <w:ind w:firstLine="540"/>
        <w:jc w:val="both"/>
        <w:rPr>
          <w:sz w:val="28"/>
          <w:szCs w:val="28"/>
        </w:rPr>
      </w:pPr>
      <w:r w:rsidRPr="00A83D5D">
        <w:rPr>
          <w:sz w:val="28"/>
          <w:szCs w:val="28"/>
        </w:rPr>
        <w:t>Главная из объективных причин таких ограничений и рисков  – уже упомянутая в</w:t>
      </w:r>
      <w:r w:rsidRPr="00A83D5D">
        <w:rPr>
          <w:sz w:val="28"/>
          <w:szCs w:val="28"/>
        </w:rPr>
        <w:t>ы</w:t>
      </w:r>
      <w:r w:rsidRPr="00A83D5D">
        <w:rPr>
          <w:sz w:val="28"/>
          <w:szCs w:val="28"/>
        </w:rPr>
        <w:t>ше ограниченность и фрагментарность социального и социокультурного опыта подрос</w:t>
      </w:r>
      <w:r w:rsidRPr="00A83D5D">
        <w:rPr>
          <w:sz w:val="28"/>
          <w:szCs w:val="28"/>
        </w:rPr>
        <w:t>т</w:t>
      </w:r>
      <w:r w:rsidRPr="00A83D5D">
        <w:rPr>
          <w:sz w:val="28"/>
          <w:szCs w:val="28"/>
        </w:rPr>
        <w:t>ков, порой  их полное незнание или искаженное представление о многих важных проце</w:t>
      </w:r>
      <w:r w:rsidRPr="00A83D5D">
        <w:rPr>
          <w:sz w:val="28"/>
          <w:szCs w:val="28"/>
        </w:rPr>
        <w:t>с</w:t>
      </w:r>
      <w:r w:rsidRPr="00A83D5D">
        <w:rPr>
          <w:sz w:val="28"/>
          <w:szCs w:val="28"/>
        </w:rPr>
        <w:t>сах, явлениях и событиях «большой» истории и культуры, принципах и механизмах, де</w:t>
      </w:r>
      <w:r w:rsidRPr="00A83D5D">
        <w:rPr>
          <w:sz w:val="28"/>
          <w:szCs w:val="28"/>
        </w:rPr>
        <w:t>й</w:t>
      </w:r>
      <w:r w:rsidRPr="00A83D5D">
        <w:rPr>
          <w:sz w:val="28"/>
          <w:szCs w:val="28"/>
        </w:rPr>
        <w:t>ствовавших и действующих во «взрослом мире».</w:t>
      </w:r>
    </w:p>
    <w:p w:rsidR="00F51EF8" w:rsidRPr="00A83D5D" w:rsidRDefault="00F51EF8" w:rsidP="00F51EF8">
      <w:pPr>
        <w:ind w:firstLine="540"/>
        <w:jc w:val="both"/>
        <w:rPr>
          <w:sz w:val="28"/>
          <w:szCs w:val="28"/>
        </w:rPr>
      </w:pPr>
      <w:r w:rsidRPr="00A83D5D">
        <w:rPr>
          <w:sz w:val="28"/>
          <w:szCs w:val="28"/>
        </w:rPr>
        <w:t>Важно понимать, что социальное  становление подростка происходит «здесь и се</w:t>
      </w:r>
      <w:r w:rsidRPr="00A83D5D">
        <w:rPr>
          <w:sz w:val="28"/>
          <w:szCs w:val="28"/>
        </w:rPr>
        <w:t>й</w:t>
      </w:r>
      <w:r w:rsidRPr="00A83D5D">
        <w:rPr>
          <w:sz w:val="28"/>
          <w:szCs w:val="28"/>
        </w:rPr>
        <w:t xml:space="preserve">час», в его актуальном, реальном  жизненном пространстве, общение с которым еще не обогатило его ни критическим опытом освоения этого пространства: о нем  у него нет еще даже хотя бы тех элементарных знаний, которые школьники получают в старших классах. Их «заменяют», чаще всего, случайные, стихийно усваиваемые суждения родителей и друзей, образы, транслируемые СМИ, обывательские стереотипы и  предрассудки. </w:t>
      </w:r>
    </w:p>
    <w:p w:rsidR="00F51EF8" w:rsidRPr="00A83D5D" w:rsidRDefault="00F51EF8" w:rsidP="00F51EF8">
      <w:pPr>
        <w:ind w:firstLine="540"/>
        <w:jc w:val="both"/>
        <w:rPr>
          <w:sz w:val="28"/>
          <w:szCs w:val="28"/>
        </w:rPr>
      </w:pPr>
      <w:r w:rsidRPr="00A83D5D">
        <w:rPr>
          <w:sz w:val="28"/>
          <w:szCs w:val="28"/>
        </w:rPr>
        <w:t>Поэтому в ходе мониторинга  Программы социализации необходим тщательный ан</w:t>
      </w:r>
      <w:r w:rsidRPr="00A83D5D">
        <w:rPr>
          <w:sz w:val="28"/>
          <w:szCs w:val="28"/>
        </w:rPr>
        <w:t>а</w:t>
      </w:r>
      <w:r w:rsidRPr="00A83D5D">
        <w:rPr>
          <w:sz w:val="28"/>
          <w:szCs w:val="28"/>
        </w:rPr>
        <w:t>лиз этого «фона» –  без его учета невозможно определить ни степень, ни качество пр</w:t>
      </w:r>
      <w:r w:rsidRPr="00A83D5D">
        <w:rPr>
          <w:sz w:val="28"/>
          <w:szCs w:val="28"/>
        </w:rPr>
        <w:t>о</w:t>
      </w:r>
      <w:r w:rsidRPr="00A83D5D">
        <w:rPr>
          <w:sz w:val="28"/>
          <w:szCs w:val="28"/>
        </w:rPr>
        <w:t>движения.  В противном случае неизбежен дисбаланс в деятельности многочисленных участников процесса  социализации  подростков и, как следствие, резкое снижение ее р</w:t>
      </w:r>
      <w:r w:rsidRPr="00A83D5D">
        <w:rPr>
          <w:sz w:val="28"/>
          <w:szCs w:val="28"/>
        </w:rPr>
        <w:t>е</w:t>
      </w:r>
      <w:r w:rsidRPr="00A83D5D">
        <w:rPr>
          <w:sz w:val="28"/>
          <w:szCs w:val="28"/>
        </w:rPr>
        <w:t xml:space="preserve">зультативности и эффективности Программы в целом.    </w:t>
      </w:r>
    </w:p>
    <w:p w:rsidR="00F51EF8" w:rsidRPr="00A83D5D" w:rsidRDefault="00F51EF8" w:rsidP="00F51EF8">
      <w:pPr>
        <w:ind w:firstLine="540"/>
        <w:jc w:val="both"/>
        <w:rPr>
          <w:sz w:val="28"/>
          <w:szCs w:val="28"/>
        </w:rPr>
      </w:pPr>
      <w:r w:rsidRPr="00A83D5D">
        <w:rPr>
          <w:sz w:val="28"/>
          <w:szCs w:val="28"/>
        </w:rPr>
        <w:t>К ограничениям и рискам следует отнести также особенности психологии подрос</w:t>
      </w:r>
      <w:r w:rsidRPr="00A83D5D">
        <w:rPr>
          <w:sz w:val="28"/>
          <w:szCs w:val="28"/>
        </w:rPr>
        <w:t>т</w:t>
      </w:r>
      <w:r w:rsidRPr="00A83D5D">
        <w:rPr>
          <w:sz w:val="28"/>
          <w:szCs w:val="28"/>
        </w:rPr>
        <w:t>ков на ступени основного общего образования: они взрослеют стремительно и неравн</w:t>
      </w:r>
      <w:r w:rsidRPr="00A83D5D">
        <w:rPr>
          <w:sz w:val="28"/>
          <w:szCs w:val="28"/>
        </w:rPr>
        <w:t>о</w:t>
      </w:r>
      <w:r w:rsidRPr="00A83D5D">
        <w:rPr>
          <w:sz w:val="28"/>
          <w:szCs w:val="28"/>
        </w:rPr>
        <w:t>мерно.  В этом отношении, как известно, отмечаются существенные психологические, и</w:t>
      </w:r>
      <w:r w:rsidRPr="00A83D5D">
        <w:rPr>
          <w:sz w:val="28"/>
          <w:szCs w:val="28"/>
        </w:rPr>
        <w:t>н</w:t>
      </w:r>
      <w:r w:rsidRPr="00A83D5D">
        <w:rPr>
          <w:sz w:val="28"/>
          <w:szCs w:val="28"/>
        </w:rPr>
        <w:t xml:space="preserve">теллектуально-познавательные и многие другие различия между возрастными группами 12-14 и 15-16 лет. Отсюда – требование к максимальной индивидуализации всех видов деятельности, предусматриваемых данной Программой,  недопустимость предъявления подросткам завышенных ожиданий и общения с ними на  еще недоступном им «языке». </w:t>
      </w:r>
    </w:p>
    <w:p w:rsidR="00F51EF8" w:rsidRPr="00A83D5D" w:rsidRDefault="00F51EF8" w:rsidP="00F51EF8">
      <w:pPr>
        <w:ind w:firstLine="539"/>
        <w:jc w:val="both"/>
        <w:rPr>
          <w:sz w:val="28"/>
          <w:szCs w:val="28"/>
        </w:rPr>
      </w:pPr>
      <w:r w:rsidRPr="00A83D5D">
        <w:rPr>
          <w:sz w:val="28"/>
          <w:szCs w:val="28"/>
        </w:rPr>
        <w:t>При этом ясно, что, видя  свой стратегический результат в  социально активном,  личностно ответственном,  культурном и успешном члене общества,    социализация детей и подростков не может осуществляться без непосредственного участия  граждански мот</w:t>
      </w:r>
      <w:r w:rsidRPr="00A83D5D">
        <w:rPr>
          <w:sz w:val="28"/>
          <w:szCs w:val="28"/>
        </w:rPr>
        <w:t>и</w:t>
      </w:r>
      <w:r w:rsidRPr="00A83D5D">
        <w:rPr>
          <w:sz w:val="28"/>
          <w:szCs w:val="28"/>
        </w:rPr>
        <w:t>вированных представителей местного сообщества (прежде всего родителей обучающи</w:t>
      </w:r>
      <w:r w:rsidRPr="00A83D5D">
        <w:rPr>
          <w:sz w:val="28"/>
          <w:szCs w:val="28"/>
        </w:rPr>
        <w:t>х</w:t>
      </w:r>
      <w:r w:rsidRPr="00A83D5D">
        <w:rPr>
          <w:sz w:val="28"/>
          <w:szCs w:val="28"/>
        </w:rPr>
        <w:t>ся).  В этом смысле развитие общественного управления образованием на уровне общео</w:t>
      </w:r>
      <w:r w:rsidRPr="00A83D5D">
        <w:rPr>
          <w:sz w:val="28"/>
          <w:szCs w:val="28"/>
        </w:rPr>
        <w:t>б</w:t>
      </w:r>
      <w:r w:rsidRPr="00A83D5D">
        <w:rPr>
          <w:sz w:val="28"/>
          <w:szCs w:val="28"/>
        </w:rPr>
        <w:t>разовательного учреждения, муниципалитета и региона, формирование на каждом из них экспертного сообщества по проблемам социализации подрастающих поколений  выступ</w:t>
      </w:r>
      <w:r w:rsidRPr="00A83D5D">
        <w:rPr>
          <w:sz w:val="28"/>
          <w:szCs w:val="28"/>
        </w:rPr>
        <w:t>а</w:t>
      </w:r>
      <w:r w:rsidRPr="00A83D5D">
        <w:rPr>
          <w:sz w:val="28"/>
          <w:szCs w:val="28"/>
        </w:rPr>
        <w:t>ет еще одним категорически необходимым условием эффективности усилий в этой сфере.</w:t>
      </w:r>
    </w:p>
    <w:p w:rsidR="00F51EF8" w:rsidRPr="00A83D5D" w:rsidRDefault="00F51EF8" w:rsidP="00F51EF8">
      <w:pPr>
        <w:ind w:firstLine="539"/>
        <w:jc w:val="both"/>
        <w:rPr>
          <w:sz w:val="28"/>
          <w:szCs w:val="28"/>
        </w:rPr>
      </w:pPr>
      <w:r w:rsidRPr="00A83D5D">
        <w:rPr>
          <w:sz w:val="28"/>
          <w:szCs w:val="28"/>
        </w:rPr>
        <w:t xml:space="preserve">Совокупность перечисленных выше основных факторов позволяет оценить всю  сложность и  комплексность  стоящих перед основной школой  </w:t>
      </w:r>
      <w:r w:rsidRPr="00A83D5D">
        <w:rPr>
          <w:sz w:val="28"/>
          <w:szCs w:val="28"/>
        </w:rPr>
        <w:lastRenderedPageBreak/>
        <w:t>социально-педагогических целей и задач по социализации обучающихся и обозначить их.</w:t>
      </w:r>
    </w:p>
    <w:p w:rsidR="00F51EF8" w:rsidRPr="004D4066" w:rsidRDefault="00F51EF8" w:rsidP="00F51EF8">
      <w:pPr>
        <w:ind w:firstLine="540"/>
        <w:jc w:val="both"/>
        <w:rPr>
          <w:sz w:val="52"/>
          <w:szCs w:val="52"/>
        </w:rPr>
      </w:pPr>
      <w:r w:rsidRPr="00A83D5D">
        <w:rPr>
          <w:b/>
          <w:i/>
          <w:sz w:val="28"/>
          <w:szCs w:val="28"/>
        </w:rPr>
        <w:t>Инструментарий мониторинга социализации состоит, таким образом, в о</w:t>
      </w:r>
      <w:r w:rsidRPr="00A83D5D">
        <w:rPr>
          <w:b/>
          <w:i/>
          <w:sz w:val="28"/>
          <w:szCs w:val="28"/>
        </w:rPr>
        <w:t>т</w:t>
      </w:r>
      <w:r w:rsidRPr="00A83D5D">
        <w:rPr>
          <w:b/>
          <w:i/>
          <w:sz w:val="28"/>
          <w:szCs w:val="28"/>
        </w:rPr>
        <w:t>слеживании индивидуального и коллективного прогресса учащихся по всем направл</w:t>
      </w:r>
      <w:r w:rsidRPr="00A83D5D">
        <w:rPr>
          <w:b/>
          <w:i/>
          <w:sz w:val="28"/>
          <w:szCs w:val="28"/>
        </w:rPr>
        <w:t>е</w:t>
      </w:r>
      <w:r w:rsidRPr="00A83D5D">
        <w:rPr>
          <w:b/>
          <w:i/>
          <w:sz w:val="28"/>
          <w:szCs w:val="28"/>
        </w:rPr>
        <w:t>ниям и формам деятельности, очерченных выше в качестве общих ориентиров, к</w:t>
      </w:r>
      <w:r w:rsidRPr="00A83D5D">
        <w:rPr>
          <w:b/>
          <w:i/>
          <w:sz w:val="28"/>
          <w:szCs w:val="28"/>
        </w:rPr>
        <w:t>о</w:t>
      </w:r>
      <w:r w:rsidRPr="00A83D5D">
        <w:rPr>
          <w:b/>
          <w:i/>
          <w:sz w:val="28"/>
          <w:szCs w:val="28"/>
        </w:rPr>
        <w:t xml:space="preserve">торыми образовательное учреждение может  руководствоваться при разработке своего главного стратегического документа – образовательной  программы. </w:t>
      </w:r>
      <w:r w:rsidRPr="00A83D5D">
        <w:rPr>
          <w:sz w:val="28"/>
          <w:szCs w:val="28"/>
        </w:rPr>
        <w:t>Пафос деятельности по конструированию пространства социализации в том, что его освоение подростками должно раскрывать перед ними самими их возможное будущее, помочь им совершить в него  осознанный и психологически подготовленный переход. В «обычном», традиционном, стихийно возникающем и никем целенаправленно не организуемом  пр</w:t>
      </w:r>
      <w:r w:rsidRPr="00A83D5D">
        <w:rPr>
          <w:sz w:val="28"/>
          <w:szCs w:val="28"/>
        </w:rPr>
        <w:t>о</w:t>
      </w:r>
      <w:r w:rsidRPr="00A83D5D">
        <w:rPr>
          <w:sz w:val="28"/>
          <w:szCs w:val="28"/>
        </w:rPr>
        <w:t>странстве они  чувствуют, но, как правило, крайне слабо  осознают вызовы этого перехода и уж тем более не знают способов, которые для этого можно использовать. Образно гов</w:t>
      </w:r>
      <w:r w:rsidRPr="00A83D5D">
        <w:rPr>
          <w:sz w:val="28"/>
          <w:szCs w:val="28"/>
        </w:rPr>
        <w:t>о</w:t>
      </w:r>
      <w:r w:rsidRPr="00A83D5D">
        <w:rPr>
          <w:sz w:val="28"/>
          <w:szCs w:val="28"/>
        </w:rPr>
        <w:t>ря, они   «застревают» в замкнутом мире  собственных переживаний, компьютерных игр, телевидения, индустрии развлечений, фактически проживают чужую жизнь, умаляя при этом важнейший и ценнейший период свой  собственной. Отсюда – главный принцип н</w:t>
      </w:r>
      <w:r w:rsidRPr="00A83D5D">
        <w:rPr>
          <w:sz w:val="28"/>
          <w:szCs w:val="28"/>
        </w:rPr>
        <w:t>а</w:t>
      </w:r>
      <w:r w:rsidRPr="00A83D5D">
        <w:rPr>
          <w:sz w:val="28"/>
          <w:szCs w:val="28"/>
        </w:rPr>
        <w:t>стоящей Программы: принцип центрации социального воспитания (социализации) на ра</w:t>
      </w:r>
      <w:r w:rsidRPr="00A83D5D">
        <w:rPr>
          <w:sz w:val="28"/>
          <w:szCs w:val="28"/>
        </w:rPr>
        <w:t>з</w:t>
      </w:r>
      <w:r w:rsidRPr="00A83D5D">
        <w:rPr>
          <w:sz w:val="28"/>
          <w:szCs w:val="28"/>
        </w:rPr>
        <w:t>витии личности. Программа социализации призвана «навести мосты» между самоценн</w:t>
      </w:r>
      <w:r w:rsidRPr="00A83D5D">
        <w:rPr>
          <w:sz w:val="28"/>
          <w:szCs w:val="28"/>
        </w:rPr>
        <w:t>о</w:t>
      </w:r>
      <w:r w:rsidRPr="00A83D5D">
        <w:rPr>
          <w:sz w:val="28"/>
          <w:szCs w:val="28"/>
        </w:rPr>
        <w:t xml:space="preserve">стью проживаемого подростками возраста и своевременной социализацией, между их  внутренним миром и внешним – с его нормами, требованиями </w:t>
      </w:r>
      <w:r>
        <w:rPr>
          <w:sz w:val="28"/>
          <w:szCs w:val="28"/>
        </w:rPr>
        <w:t>и вызовами.</w:t>
      </w:r>
      <w:r w:rsidRPr="00A83D5D">
        <w:rPr>
          <w:sz w:val="28"/>
          <w:szCs w:val="28"/>
        </w:rPr>
        <w:t xml:space="preserve"> И сделать это нужно так, чтобы, с одной стороны,  помочь подросткам избежать социально-психологических стрессов (и, по возможности, уврачевать уже полученные), а   с другой – подготовить их к бесконфликтному, конструктивному взаимодействию  с другими люд</w:t>
      </w:r>
      <w:r w:rsidRPr="00A83D5D">
        <w:rPr>
          <w:sz w:val="28"/>
          <w:szCs w:val="28"/>
        </w:rPr>
        <w:t>ь</w:t>
      </w:r>
      <w:r w:rsidRPr="00A83D5D">
        <w:rPr>
          <w:sz w:val="28"/>
          <w:szCs w:val="28"/>
        </w:rPr>
        <w:t>ми на следующих этапах жизни.</w:t>
      </w:r>
    </w:p>
    <w:p w:rsidR="006F05C0" w:rsidRDefault="006F05C0">
      <w:bookmarkStart w:id="0" w:name="_GoBack"/>
      <w:bookmarkEnd w:id="0"/>
    </w:p>
    <w:sectPr w:rsidR="006F05C0">
      <w:footerReference w:type="default" r:id="rI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Times">
    <w:panose1 w:val="02020603050405020304"/>
    <w:charset w:val="CC"/>
    <w:family w:val="roman"/>
    <w:pitch w:val="variable"/>
    <w:sig w:usb0="E0002E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BookmanC">
    <w:altName w:val="Courier New"/>
    <w:panose1 w:val="00000000000000000000"/>
    <w:charset w:val="00"/>
    <w:family w:val="decorative"/>
    <w:notTrueType/>
    <w:pitch w:val="variable"/>
    <w:sig w:usb0="00000203" w:usb1="00000000" w:usb2="00000000" w:usb3="00000000" w:csb0="00000005"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choolBookC">
    <w:altName w:val="Courier New"/>
    <w:panose1 w:val="00000000000000000000"/>
    <w:charset w:val="00"/>
    <w:family w:val="decorative"/>
    <w:notTrueType/>
    <w:pitch w:val="variable"/>
    <w:sig w:usb0="00000203" w:usb1="00000000" w:usb2="00000000" w:usb3="00000000" w:csb0="00000005" w:csb1="00000000"/>
  </w:font>
  <w:font w:name="OpenSymbol">
    <w:charset w:val="00"/>
    <w:family w:val="auto"/>
    <w:pitch w:val="variable"/>
    <w:sig w:usb0="800000AF" w:usb1="1001ECEA" w:usb2="00000000" w:usb3="00000000" w:csb0="00000001" w:csb1="00000000"/>
  </w:font>
  <w:font w:name="BrushType">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3886" w:rsidRDefault="00F51EF8">
    <w:pPr>
      <w:pStyle w:val="a8"/>
      <w:jc w:val="right"/>
    </w:pPr>
    <w:r>
      <w:fldChar w:fldCharType="begin"/>
    </w:r>
    <w:r>
      <w:instrText>PAGE   \* MERGEFORMAT</w:instrText>
    </w:r>
    <w:r>
      <w:fldChar w:fldCharType="separate"/>
    </w:r>
    <w:r w:rsidRPr="00F51EF8">
      <w:rPr>
        <w:noProof/>
        <w:lang w:val="ru-RU"/>
      </w:rPr>
      <w:t>20</w:t>
    </w:r>
    <w:r>
      <w:fldChar w:fldCharType="end"/>
    </w:r>
  </w:p>
  <w:p w:rsidR="00163886" w:rsidRDefault="00F51EF8">
    <w:pPr>
      <w:pStyle w:val="a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lvlText w:val=""/>
      <w:lvlJc w:val="left"/>
      <w:pPr>
        <w:tabs>
          <w:tab w:val="num" w:pos="840"/>
        </w:tabs>
        <w:ind w:left="840" w:hanging="360"/>
      </w:pPr>
      <w:rPr>
        <w:rFonts w:ascii="Wingdings" w:hAnsi="Wingdings"/>
      </w:rPr>
    </w:lvl>
  </w:abstractNum>
  <w:abstractNum w:abstractNumId="1">
    <w:nsid w:val="00000003"/>
    <w:multiLevelType w:val="multilevel"/>
    <w:tmpl w:val="00000003"/>
    <w:name w:val="RTF_Num 4"/>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nsid w:val="00000006"/>
    <w:multiLevelType w:val="multilevel"/>
    <w:tmpl w:val="00000006"/>
    <w:name w:val="RTF_Num 7"/>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
    <w:nsid w:val="00000008"/>
    <w:multiLevelType w:val="multilevel"/>
    <w:tmpl w:val="00000008"/>
    <w:name w:val="RTF_Num 9"/>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4">
    <w:nsid w:val="0000000B"/>
    <w:multiLevelType w:val="multilevel"/>
    <w:tmpl w:val="0000000B"/>
    <w:name w:val="RTF_Num 12"/>
    <w:lvl w:ilvl="0">
      <w:start w:val="1"/>
      <w:numFmt w:val="bullet"/>
      <w:lvlText w:val=""/>
      <w:lvlJc w:val="left"/>
      <w:pPr>
        <w:tabs>
          <w:tab w:val="num" w:pos="360"/>
        </w:tabs>
        <w:ind w:left="360" w:hanging="360"/>
      </w:pPr>
      <w:rPr>
        <w:rFonts w:ascii="Wingdings" w:hAnsi="Wingdings" w:cs="Wingdings"/>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cs="Wingdings"/>
      </w:rPr>
    </w:lvl>
    <w:lvl w:ilvl="3">
      <w:start w:val="1"/>
      <w:numFmt w:val="bullet"/>
      <w:lvlText w:val=""/>
      <w:lvlJc w:val="left"/>
      <w:pPr>
        <w:tabs>
          <w:tab w:val="num" w:pos="2520"/>
        </w:tabs>
        <w:ind w:left="2520" w:hanging="360"/>
      </w:pPr>
      <w:rPr>
        <w:rFonts w:ascii="Symbol" w:hAnsi="Symbol" w:cs="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cs="Wingdings"/>
      </w:rPr>
    </w:lvl>
    <w:lvl w:ilvl="6">
      <w:start w:val="1"/>
      <w:numFmt w:val="bullet"/>
      <w:lvlText w:val=""/>
      <w:lvlJc w:val="left"/>
      <w:pPr>
        <w:tabs>
          <w:tab w:val="num" w:pos="4680"/>
        </w:tabs>
        <w:ind w:left="4680" w:hanging="360"/>
      </w:pPr>
      <w:rPr>
        <w:rFonts w:ascii="Symbol" w:hAnsi="Symbol" w:cs="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cs="Wingdings"/>
      </w:rPr>
    </w:lvl>
  </w:abstractNum>
  <w:abstractNum w:abstractNumId="5">
    <w:nsid w:val="0000000C"/>
    <w:multiLevelType w:val="multilevel"/>
    <w:tmpl w:val="0000000C"/>
    <w:name w:val="RTF_Num 13"/>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6">
    <w:nsid w:val="00000016"/>
    <w:multiLevelType w:val="multilevel"/>
    <w:tmpl w:val="00000016"/>
    <w:name w:val="RTF_Num 24"/>
    <w:lvl w:ilvl="0">
      <w:start w:val="1"/>
      <w:numFmt w:val="bullet"/>
      <w:lvlText w:val=""/>
      <w:lvlJc w:val="left"/>
      <w:pPr>
        <w:tabs>
          <w:tab w:val="num" w:pos="797"/>
        </w:tabs>
        <w:ind w:left="797" w:hanging="360"/>
      </w:pPr>
      <w:rPr>
        <w:rFonts w:ascii="Wingdings" w:hAnsi="Wingdings" w:cs="Wingdings"/>
      </w:rPr>
    </w:lvl>
    <w:lvl w:ilvl="1">
      <w:start w:val="1"/>
      <w:numFmt w:val="bullet"/>
      <w:lvlText w:val="o"/>
      <w:lvlJc w:val="left"/>
      <w:pPr>
        <w:tabs>
          <w:tab w:val="num" w:pos="1517"/>
        </w:tabs>
        <w:ind w:left="1517" w:hanging="360"/>
      </w:pPr>
      <w:rPr>
        <w:rFonts w:ascii="Courier New" w:hAnsi="Courier New" w:cs="Courier New"/>
      </w:rPr>
    </w:lvl>
    <w:lvl w:ilvl="2">
      <w:start w:val="1"/>
      <w:numFmt w:val="bullet"/>
      <w:lvlText w:val=""/>
      <w:lvlJc w:val="left"/>
      <w:pPr>
        <w:tabs>
          <w:tab w:val="num" w:pos="2237"/>
        </w:tabs>
        <w:ind w:left="2237" w:hanging="360"/>
      </w:pPr>
      <w:rPr>
        <w:rFonts w:ascii="Wingdings" w:hAnsi="Wingdings" w:cs="Wingdings"/>
      </w:rPr>
    </w:lvl>
    <w:lvl w:ilvl="3">
      <w:start w:val="1"/>
      <w:numFmt w:val="bullet"/>
      <w:lvlText w:val=""/>
      <w:lvlJc w:val="left"/>
      <w:pPr>
        <w:tabs>
          <w:tab w:val="num" w:pos="2957"/>
        </w:tabs>
        <w:ind w:left="2957" w:hanging="360"/>
      </w:pPr>
      <w:rPr>
        <w:rFonts w:ascii="Symbol" w:hAnsi="Symbol" w:cs="Symbol"/>
      </w:rPr>
    </w:lvl>
    <w:lvl w:ilvl="4">
      <w:start w:val="1"/>
      <w:numFmt w:val="bullet"/>
      <w:lvlText w:val="o"/>
      <w:lvlJc w:val="left"/>
      <w:pPr>
        <w:tabs>
          <w:tab w:val="num" w:pos="3677"/>
        </w:tabs>
        <w:ind w:left="3677" w:hanging="360"/>
      </w:pPr>
      <w:rPr>
        <w:rFonts w:ascii="Courier New" w:hAnsi="Courier New" w:cs="Courier New"/>
      </w:rPr>
    </w:lvl>
    <w:lvl w:ilvl="5">
      <w:start w:val="1"/>
      <w:numFmt w:val="bullet"/>
      <w:lvlText w:val=""/>
      <w:lvlJc w:val="left"/>
      <w:pPr>
        <w:tabs>
          <w:tab w:val="num" w:pos="4397"/>
        </w:tabs>
        <w:ind w:left="4397" w:hanging="360"/>
      </w:pPr>
      <w:rPr>
        <w:rFonts w:ascii="Wingdings" w:hAnsi="Wingdings" w:cs="Wingdings"/>
      </w:rPr>
    </w:lvl>
    <w:lvl w:ilvl="6">
      <w:start w:val="1"/>
      <w:numFmt w:val="bullet"/>
      <w:lvlText w:val=""/>
      <w:lvlJc w:val="left"/>
      <w:pPr>
        <w:tabs>
          <w:tab w:val="num" w:pos="5117"/>
        </w:tabs>
        <w:ind w:left="5117" w:hanging="360"/>
      </w:pPr>
      <w:rPr>
        <w:rFonts w:ascii="Symbol" w:hAnsi="Symbol" w:cs="Symbol"/>
      </w:rPr>
    </w:lvl>
    <w:lvl w:ilvl="7">
      <w:start w:val="1"/>
      <w:numFmt w:val="bullet"/>
      <w:lvlText w:val="o"/>
      <w:lvlJc w:val="left"/>
      <w:pPr>
        <w:tabs>
          <w:tab w:val="num" w:pos="5837"/>
        </w:tabs>
        <w:ind w:left="5837" w:hanging="360"/>
      </w:pPr>
      <w:rPr>
        <w:rFonts w:ascii="Courier New" w:hAnsi="Courier New" w:cs="Courier New"/>
      </w:rPr>
    </w:lvl>
    <w:lvl w:ilvl="8">
      <w:start w:val="1"/>
      <w:numFmt w:val="bullet"/>
      <w:lvlText w:val=""/>
      <w:lvlJc w:val="left"/>
      <w:pPr>
        <w:tabs>
          <w:tab w:val="num" w:pos="6557"/>
        </w:tabs>
        <w:ind w:left="6557" w:hanging="360"/>
      </w:pPr>
      <w:rPr>
        <w:rFonts w:ascii="Wingdings" w:hAnsi="Wingdings" w:cs="Wingdings"/>
      </w:rPr>
    </w:lvl>
  </w:abstractNum>
  <w:abstractNum w:abstractNumId="7">
    <w:nsid w:val="00000019"/>
    <w:multiLevelType w:val="multilevel"/>
    <w:tmpl w:val="00000019"/>
    <w:name w:val="RTF_Num 27"/>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8">
    <w:nsid w:val="00000024"/>
    <w:multiLevelType w:val="multilevel"/>
    <w:tmpl w:val="00000024"/>
    <w:name w:val="RTF_Num 38"/>
    <w:lvl w:ilvl="0">
      <w:start w:val="1"/>
      <w:numFmt w:val="bullet"/>
      <w:lvlText w:val=""/>
      <w:lvlJc w:val="left"/>
      <w:pPr>
        <w:tabs>
          <w:tab w:val="num" w:pos="754"/>
        </w:tabs>
        <w:ind w:left="754" w:hanging="360"/>
      </w:pPr>
      <w:rPr>
        <w:rFonts w:ascii="Wingdings" w:hAnsi="Wingdings" w:cs="Wingdings"/>
      </w:rPr>
    </w:lvl>
    <w:lvl w:ilvl="1">
      <w:start w:val="1"/>
      <w:numFmt w:val="bullet"/>
      <w:lvlText w:val="o"/>
      <w:lvlJc w:val="left"/>
      <w:pPr>
        <w:tabs>
          <w:tab w:val="num" w:pos="1474"/>
        </w:tabs>
        <w:ind w:left="1474" w:hanging="360"/>
      </w:pPr>
      <w:rPr>
        <w:rFonts w:ascii="Courier New" w:hAnsi="Courier New" w:cs="Courier New"/>
      </w:rPr>
    </w:lvl>
    <w:lvl w:ilvl="2">
      <w:start w:val="1"/>
      <w:numFmt w:val="bullet"/>
      <w:lvlText w:val=""/>
      <w:lvlJc w:val="left"/>
      <w:pPr>
        <w:tabs>
          <w:tab w:val="num" w:pos="2194"/>
        </w:tabs>
        <w:ind w:left="2194" w:hanging="360"/>
      </w:pPr>
      <w:rPr>
        <w:rFonts w:ascii="Wingdings" w:hAnsi="Wingdings" w:cs="Wingdings"/>
      </w:rPr>
    </w:lvl>
    <w:lvl w:ilvl="3">
      <w:start w:val="1"/>
      <w:numFmt w:val="bullet"/>
      <w:lvlText w:val=""/>
      <w:lvlJc w:val="left"/>
      <w:pPr>
        <w:tabs>
          <w:tab w:val="num" w:pos="2914"/>
        </w:tabs>
        <w:ind w:left="2914" w:hanging="360"/>
      </w:pPr>
      <w:rPr>
        <w:rFonts w:ascii="Symbol" w:hAnsi="Symbol" w:cs="Symbol"/>
      </w:rPr>
    </w:lvl>
    <w:lvl w:ilvl="4">
      <w:start w:val="1"/>
      <w:numFmt w:val="bullet"/>
      <w:lvlText w:val="o"/>
      <w:lvlJc w:val="left"/>
      <w:pPr>
        <w:tabs>
          <w:tab w:val="num" w:pos="3634"/>
        </w:tabs>
        <w:ind w:left="3634" w:hanging="360"/>
      </w:pPr>
      <w:rPr>
        <w:rFonts w:ascii="Courier New" w:hAnsi="Courier New" w:cs="Courier New"/>
      </w:rPr>
    </w:lvl>
    <w:lvl w:ilvl="5">
      <w:start w:val="1"/>
      <w:numFmt w:val="bullet"/>
      <w:lvlText w:val=""/>
      <w:lvlJc w:val="left"/>
      <w:pPr>
        <w:tabs>
          <w:tab w:val="num" w:pos="4354"/>
        </w:tabs>
        <w:ind w:left="4354" w:hanging="360"/>
      </w:pPr>
      <w:rPr>
        <w:rFonts w:ascii="Wingdings" w:hAnsi="Wingdings" w:cs="Wingdings"/>
      </w:rPr>
    </w:lvl>
    <w:lvl w:ilvl="6">
      <w:start w:val="1"/>
      <w:numFmt w:val="bullet"/>
      <w:lvlText w:val=""/>
      <w:lvlJc w:val="left"/>
      <w:pPr>
        <w:tabs>
          <w:tab w:val="num" w:pos="5074"/>
        </w:tabs>
        <w:ind w:left="5074" w:hanging="360"/>
      </w:pPr>
      <w:rPr>
        <w:rFonts w:ascii="Symbol" w:hAnsi="Symbol" w:cs="Symbol"/>
      </w:rPr>
    </w:lvl>
    <w:lvl w:ilvl="7">
      <w:start w:val="1"/>
      <w:numFmt w:val="bullet"/>
      <w:lvlText w:val="o"/>
      <w:lvlJc w:val="left"/>
      <w:pPr>
        <w:tabs>
          <w:tab w:val="num" w:pos="5794"/>
        </w:tabs>
        <w:ind w:left="5794" w:hanging="360"/>
      </w:pPr>
      <w:rPr>
        <w:rFonts w:ascii="Courier New" w:hAnsi="Courier New" w:cs="Courier New"/>
      </w:rPr>
    </w:lvl>
    <w:lvl w:ilvl="8">
      <w:start w:val="1"/>
      <w:numFmt w:val="bullet"/>
      <w:lvlText w:val=""/>
      <w:lvlJc w:val="left"/>
      <w:pPr>
        <w:tabs>
          <w:tab w:val="num" w:pos="6514"/>
        </w:tabs>
        <w:ind w:left="6514" w:hanging="360"/>
      </w:pPr>
      <w:rPr>
        <w:rFonts w:ascii="Wingdings" w:hAnsi="Wingdings" w:cs="Wingdings"/>
      </w:rPr>
    </w:lvl>
  </w:abstractNum>
  <w:abstractNum w:abstractNumId="9">
    <w:nsid w:val="0000002C"/>
    <w:multiLevelType w:val="multilevel"/>
    <w:tmpl w:val="0000002C"/>
    <w:name w:val="RTF_Num 46"/>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0">
    <w:nsid w:val="00000033"/>
    <w:multiLevelType w:val="multilevel"/>
    <w:tmpl w:val="00000033"/>
    <w:name w:val="RTF_Num 53"/>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1">
    <w:nsid w:val="00000034"/>
    <w:multiLevelType w:val="multilevel"/>
    <w:tmpl w:val="00000034"/>
    <w:name w:val="RTF_Num 54"/>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2">
    <w:nsid w:val="0000003A"/>
    <w:multiLevelType w:val="multilevel"/>
    <w:tmpl w:val="0000003A"/>
    <w:name w:val="RTF_Num 60"/>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3">
    <w:nsid w:val="0000003D"/>
    <w:multiLevelType w:val="multilevel"/>
    <w:tmpl w:val="0000003D"/>
    <w:name w:val="RTF_Num 63"/>
    <w:lvl w:ilvl="0">
      <w:start w:val="1"/>
      <w:numFmt w:val="bullet"/>
      <w:lvlText w:val=""/>
      <w:lvlJc w:val="left"/>
      <w:pPr>
        <w:tabs>
          <w:tab w:val="num" w:pos="1003"/>
        </w:tabs>
        <w:ind w:left="1003" w:hanging="360"/>
      </w:pPr>
      <w:rPr>
        <w:rFonts w:ascii="Wingdings" w:hAnsi="Wingdings" w:cs="Wingdings"/>
      </w:rPr>
    </w:lvl>
    <w:lvl w:ilvl="1">
      <w:start w:val="1"/>
      <w:numFmt w:val="bullet"/>
      <w:lvlText w:val="o"/>
      <w:lvlJc w:val="left"/>
      <w:pPr>
        <w:tabs>
          <w:tab w:val="num" w:pos="1723"/>
        </w:tabs>
        <w:ind w:left="1723" w:hanging="360"/>
      </w:pPr>
      <w:rPr>
        <w:rFonts w:ascii="Courier New" w:hAnsi="Courier New" w:cs="Courier New"/>
      </w:rPr>
    </w:lvl>
    <w:lvl w:ilvl="2">
      <w:start w:val="1"/>
      <w:numFmt w:val="bullet"/>
      <w:lvlText w:val=""/>
      <w:lvlJc w:val="left"/>
      <w:pPr>
        <w:tabs>
          <w:tab w:val="num" w:pos="2443"/>
        </w:tabs>
        <w:ind w:left="2443" w:hanging="360"/>
      </w:pPr>
      <w:rPr>
        <w:rFonts w:ascii="Wingdings" w:hAnsi="Wingdings" w:cs="Wingdings"/>
      </w:rPr>
    </w:lvl>
    <w:lvl w:ilvl="3">
      <w:start w:val="1"/>
      <w:numFmt w:val="bullet"/>
      <w:lvlText w:val=""/>
      <w:lvlJc w:val="left"/>
      <w:pPr>
        <w:tabs>
          <w:tab w:val="num" w:pos="3163"/>
        </w:tabs>
        <w:ind w:left="3163" w:hanging="360"/>
      </w:pPr>
      <w:rPr>
        <w:rFonts w:ascii="Symbol" w:hAnsi="Symbol" w:cs="Symbol"/>
      </w:rPr>
    </w:lvl>
    <w:lvl w:ilvl="4">
      <w:start w:val="1"/>
      <w:numFmt w:val="bullet"/>
      <w:lvlText w:val="o"/>
      <w:lvlJc w:val="left"/>
      <w:pPr>
        <w:tabs>
          <w:tab w:val="num" w:pos="3883"/>
        </w:tabs>
        <w:ind w:left="3883" w:hanging="360"/>
      </w:pPr>
      <w:rPr>
        <w:rFonts w:ascii="Courier New" w:hAnsi="Courier New" w:cs="Courier New"/>
      </w:rPr>
    </w:lvl>
    <w:lvl w:ilvl="5">
      <w:start w:val="1"/>
      <w:numFmt w:val="bullet"/>
      <w:lvlText w:val=""/>
      <w:lvlJc w:val="left"/>
      <w:pPr>
        <w:tabs>
          <w:tab w:val="num" w:pos="4603"/>
        </w:tabs>
        <w:ind w:left="4603" w:hanging="360"/>
      </w:pPr>
      <w:rPr>
        <w:rFonts w:ascii="Wingdings" w:hAnsi="Wingdings" w:cs="Wingdings"/>
      </w:rPr>
    </w:lvl>
    <w:lvl w:ilvl="6">
      <w:start w:val="1"/>
      <w:numFmt w:val="bullet"/>
      <w:lvlText w:val=""/>
      <w:lvlJc w:val="left"/>
      <w:pPr>
        <w:tabs>
          <w:tab w:val="num" w:pos="5323"/>
        </w:tabs>
        <w:ind w:left="5323" w:hanging="360"/>
      </w:pPr>
      <w:rPr>
        <w:rFonts w:ascii="Symbol" w:hAnsi="Symbol" w:cs="Symbol"/>
      </w:rPr>
    </w:lvl>
    <w:lvl w:ilvl="7">
      <w:start w:val="1"/>
      <w:numFmt w:val="bullet"/>
      <w:lvlText w:val="o"/>
      <w:lvlJc w:val="left"/>
      <w:pPr>
        <w:tabs>
          <w:tab w:val="num" w:pos="6043"/>
        </w:tabs>
        <w:ind w:left="6043" w:hanging="360"/>
      </w:pPr>
      <w:rPr>
        <w:rFonts w:ascii="Courier New" w:hAnsi="Courier New" w:cs="Courier New"/>
      </w:rPr>
    </w:lvl>
    <w:lvl w:ilvl="8">
      <w:start w:val="1"/>
      <w:numFmt w:val="bullet"/>
      <w:lvlText w:val=""/>
      <w:lvlJc w:val="left"/>
      <w:pPr>
        <w:tabs>
          <w:tab w:val="num" w:pos="6763"/>
        </w:tabs>
        <w:ind w:left="6763" w:hanging="360"/>
      </w:pPr>
      <w:rPr>
        <w:rFonts w:ascii="Wingdings" w:hAnsi="Wingdings" w:cs="Wingdings"/>
      </w:rPr>
    </w:lvl>
  </w:abstractNum>
  <w:abstractNum w:abstractNumId="14">
    <w:nsid w:val="0000003F"/>
    <w:multiLevelType w:val="multilevel"/>
    <w:tmpl w:val="0000003F"/>
    <w:name w:val="RTF_Num 65"/>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5">
    <w:nsid w:val="00000043"/>
    <w:multiLevelType w:val="multilevel"/>
    <w:tmpl w:val="00000043"/>
    <w:name w:val="RTF_Num 69"/>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6">
    <w:nsid w:val="00000046"/>
    <w:multiLevelType w:val="multilevel"/>
    <w:tmpl w:val="00000046"/>
    <w:name w:val="RTF_Num 72"/>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7">
    <w:nsid w:val="0000004B"/>
    <w:multiLevelType w:val="multilevel"/>
    <w:tmpl w:val="0000004B"/>
    <w:name w:val="RTF_Num 77"/>
    <w:lvl w:ilvl="0">
      <w:start w:val="1"/>
      <w:numFmt w:val="bullet"/>
      <w:lvlText w:val=""/>
      <w:lvlJc w:val="left"/>
      <w:pPr>
        <w:tabs>
          <w:tab w:val="num" w:pos="643"/>
        </w:tabs>
        <w:ind w:left="643"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8">
    <w:nsid w:val="0000004F"/>
    <w:multiLevelType w:val="multilevel"/>
    <w:tmpl w:val="0000004F"/>
    <w:name w:val="RTF_Num 81"/>
    <w:lvl w:ilvl="0">
      <w:start w:val="1"/>
      <w:numFmt w:val="bullet"/>
      <w:lvlText w:val=""/>
      <w:lvlJc w:val="left"/>
      <w:pPr>
        <w:tabs>
          <w:tab w:val="num" w:pos="720"/>
        </w:tabs>
        <w:ind w:left="720" w:hanging="360"/>
      </w:pPr>
      <w:rPr>
        <w:rFonts w:ascii="Wingdings" w:hAnsi="Wingdings" w:cs="Wingdings"/>
        <w:sz w:val="20"/>
        <w:szCs w:val="20"/>
      </w:rPr>
    </w:lvl>
    <w:lvl w:ilvl="1">
      <w:start w:val="1"/>
      <w:numFmt w:val="bullet"/>
      <w:lvlText w:val="o"/>
      <w:lvlJc w:val="left"/>
      <w:pPr>
        <w:tabs>
          <w:tab w:val="num" w:pos="1440"/>
        </w:tabs>
        <w:ind w:left="1440" w:hanging="360"/>
      </w:pPr>
      <w:rPr>
        <w:rFonts w:ascii="Courier New" w:hAnsi="Courier New" w:cs="Courier New"/>
        <w:sz w:val="20"/>
        <w:szCs w:val="20"/>
      </w:rPr>
    </w:lvl>
    <w:lvl w:ilvl="2">
      <w:start w:val="1"/>
      <w:numFmt w:val="bullet"/>
      <w:lvlText w:val=""/>
      <w:lvlJc w:val="left"/>
      <w:pPr>
        <w:tabs>
          <w:tab w:val="num" w:pos="2160"/>
        </w:tabs>
        <w:ind w:left="2160" w:hanging="360"/>
      </w:pPr>
      <w:rPr>
        <w:rFonts w:ascii="Wingdings" w:hAnsi="Wingdings" w:cs="Wingdings"/>
        <w:sz w:val="20"/>
        <w:szCs w:val="20"/>
      </w:rPr>
    </w:lvl>
    <w:lvl w:ilvl="3">
      <w:start w:val="1"/>
      <w:numFmt w:val="bullet"/>
      <w:lvlText w:val=""/>
      <w:lvlJc w:val="left"/>
      <w:pPr>
        <w:tabs>
          <w:tab w:val="num" w:pos="2880"/>
        </w:tabs>
        <w:ind w:left="2880" w:hanging="360"/>
      </w:pPr>
      <w:rPr>
        <w:rFonts w:ascii="Wingdings" w:hAnsi="Wingdings" w:cs="Wingdings"/>
        <w:sz w:val="20"/>
        <w:szCs w:val="20"/>
      </w:rPr>
    </w:lvl>
    <w:lvl w:ilvl="4">
      <w:start w:val="1"/>
      <w:numFmt w:val="bullet"/>
      <w:lvlText w:val=""/>
      <w:lvlJc w:val="left"/>
      <w:pPr>
        <w:tabs>
          <w:tab w:val="num" w:pos="3600"/>
        </w:tabs>
        <w:ind w:left="3600" w:hanging="360"/>
      </w:pPr>
      <w:rPr>
        <w:rFonts w:ascii="Wingdings" w:hAnsi="Wingdings" w:cs="Wingdings"/>
        <w:sz w:val="20"/>
        <w:szCs w:val="20"/>
      </w:rPr>
    </w:lvl>
    <w:lvl w:ilvl="5">
      <w:start w:val="1"/>
      <w:numFmt w:val="bullet"/>
      <w:lvlText w:val=""/>
      <w:lvlJc w:val="left"/>
      <w:pPr>
        <w:tabs>
          <w:tab w:val="num" w:pos="4320"/>
        </w:tabs>
        <w:ind w:left="4320" w:hanging="360"/>
      </w:pPr>
      <w:rPr>
        <w:rFonts w:ascii="Wingdings" w:hAnsi="Wingdings" w:cs="Wingdings"/>
        <w:sz w:val="20"/>
        <w:szCs w:val="20"/>
      </w:rPr>
    </w:lvl>
    <w:lvl w:ilvl="6">
      <w:start w:val="1"/>
      <w:numFmt w:val="bullet"/>
      <w:lvlText w:val=""/>
      <w:lvlJc w:val="left"/>
      <w:pPr>
        <w:tabs>
          <w:tab w:val="num" w:pos="5040"/>
        </w:tabs>
        <w:ind w:left="5040" w:hanging="360"/>
      </w:pPr>
      <w:rPr>
        <w:rFonts w:ascii="Wingdings" w:hAnsi="Wingdings" w:cs="Wingdings"/>
        <w:sz w:val="20"/>
        <w:szCs w:val="20"/>
      </w:rPr>
    </w:lvl>
    <w:lvl w:ilvl="7">
      <w:start w:val="1"/>
      <w:numFmt w:val="bullet"/>
      <w:lvlText w:val=""/>
      <w:lvlJc w:val="left"/>
      <w:pPr>
        <w:tabs>
          <w:tab w:val="num" w:pos="5760"/>
        </w:tabs>
        <w:ind w:left="5760" w:hanging="360"/>
      </w:pPr>
      <w:rPr>
        <w:rFonts w:ascii="Wingdings" w:hAnsi="Wingdings" w:cs="Wingdings"/>
        <w:sz w:val="20"/>
        <w:szCs w:val="20"/>
      </w:rPr>
    </w:lvl>
    <w:lvl w:ilvl="8">
      <w:start w:val="1"/>
      <w:numFmt w:val="bullet"/>
      <w:lvlText w:val=""/>
      <w:lvlJc w:val="left"/>
      <w:pPr>
        <w:tabs>
          <w:tab w:val="num" w:pos="6480"/>
        </w:tabs>
        <w:ind w:left="6480" w:hanging="360"/>
      </w:pPr>
      <w:rPr>
        <w:rFonts w:ascii="Wingdings" w:hAnsi="Wingdings" w:cs="Wingdings"/>
        <w:sz w:val="20"/>
        <w:szCs w:val="20"/>
      </w:rPr>
    </w:lvl>
  </w:abstractNum>
  <w:abstractNum w:abstractNumId="19">
    <w:nsid w:val="00000050"/>
    <w:multiLevelType w:val="multilevel"/>
    <w:tmpl w:val="00000050"/>
    <w:name w:val="RTF_Num 82"/>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0">
    <w:nsid w:val="00000051"/>
    <w:multiLevelType w:val="multilevel"/>
    <w:tmpl w:val="00000051"/>
    <w:name w:val="RTF_Num 83"/>
    <w:lvl w:ilvl="0">
      <w:start w:val="1"/>
      <w:numFmt w:val="bullet"/>
      <w:lvlText w:val=""/>
      <w:lvlJc w:val="left"/>
      <w:pPr>
        <w:tabs>
          <w:tab w:val="num" w:pos="720"/>
        </w:tabs>
        <w:ind w:left="720" w:hanging="360"/>
      </w:pPr>
      <w:rPr>
        <w:rFonts w:ascii="Wingdings" w:hAnsi="Wingdings" w:cs="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1">
    <w:nsid w:val="014E2906"/>
    <w:multiLevelType w:val="hybridMultilevel"/>
    <w:tmpl w:val="E87428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01E84B7A"/>
    <w:multiLevelType w:val="multilevel"/>
    <w:tmpl w:val="03121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02AE0A16"/>
    <w:multiLevelType w:val="hybridMultilevel"/>
    <w:tmpl w:val="448C1B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04085722"/>
    <w:multiLevelType w:val="hybridMultilevel"/>
    <w:tmpl w:val="1A5CAE5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071604F6"/>
    <w:multiLevelType w:val="hybridMultilevel"/>
    <w:tmpl w:val="02223D46"/>
    <w:lvl w:ilvl="0" w:tplc="04190001">
      <w:start w:val="1"/>
      <w:numFmt w:val="bullet"/>
      <w:lvlText w:val=""/>
      <w:lvlJc w:val="left"/>
      <w:pPr>
        <w:ind w:left="1230" w:hanging="360"/>
      </w:pPr>
      <w:rPr>
        <w:rFonts w:ascii="Symbol" w:hAnsi="Symbol" w:hint="default"/>
      </w:rPr>
    </w:lvl>
    <w:lvl w:ilvl="1" w:tplc="04190003" w:tentative="1">
      <w:start w:val="1"/>
      <w:numFmt w:val="bullet"/>
      <w:lvlText w:val="o"/>
      <w:lvlJc w:val="left"/>
      <w:pPr>
        <w:ind w:left="1950" w:hanging="360"/>
      </w:pPr>
      <w:rPr>
        <w:rFonts w:ascii="Courier New" w:hAnsi="Courier New" w:cs="Courier New" w:hint="default"/>
      </w:rPr>
    </w:lvl>
    <w:lvl w:ilvl="2" w:tplc="04190005" w:tentative="1">
      <w:start w:val="1"/>
      <w:numFmt w:val="bullet"/>
      <w:lvlText w:val=""/>
      <w:lvlJc w:val="left"/>
      <w:pPr>
        <w:ind w:left="2670" w:hanging="360"/>
      </w:pPr>
      <w:rPr>
        <w:rFonts w:ascii="Wingdings" w:hAnsi="Wingdings" w:hint="default"/>
      </w:rPr>
    </w:lvl>
    <w:lvl w:ilvl="3" w:tplc="04190001" w:tentative="1">
      <w:start w:val="1"/>
      <w:numFmt w:val="bullet"/>
      <w:lvlText w:val=""/>
      <w:lvlJc w:val="left"/>
      <w:pPr>
        <w:ind w:left="3390" w:hanging="360"/>
      </w:pPr>
      <w:rPr>
        <w:rFonts w:ascii="Symbol" w:hAnsi="Symbol" w:hint="default"/>
      </w:rPr>
    </w:lvl>
    <w:lvl w:ilvl="4" w:tplc="04190003" w:tentative="1">
      <w:start w:val="1"/>
      <w:numFmt w:val="bullet"/>
      <w:lvlText w:val="o"/>
      <w:lvlJc w:val="left"/>
      <w:pPr>
        <w:ind w:left="4110" w:hanging="360"/>
      </w:pPr>
      <w:rPr>
        <w:rFonts w:ascii="Courier New" w:hAnsi="Courier New" w:cs="Courier New" w:hint="default"/>
      </w:rPr>
    </w:lvl>
    <w:lvl w:ilvl="5" w:tplc="04190005" w:tentative="1">
      <w:start w:val="1"/>
      <w:numFmt w:val="bullet"/>
      <w:lvlText w:val=""/>
      <w:lvlJc w:val="left"/>
      <w:pPr>
        <w:ind w:left="4830" w:hanging="360"/>
      </w:pPr>
      <w:rPr>
        <w:rFonts w:ascii="Wingdings" w:hAnsi="Wingdings" w:hint="default"/>
      </w:rPr>
    </w:lvl>
    <w:lvl w:ilvl="6" w:tplc="04190001" w:tentative="1">
      <w:start w:val="1"/>
      <w:numFmt w:val="bullet"/>
      <w:lvlText w:val=""/>
      <w:lvlJc w:val="left"/>
      <w:pPr>
        <w:ind w:left="5550" w:hanging="360"/>
      </w:pPr>
      <w:rPr>
        <w:rFonts w:ascii="Symbol" w:hAnsi="Symbol" w:hint="default"/>
      </w:rPr>
    </w:lvl>
    <w:lvl w:ilvl="7" w:tplc="04190003" w:tentative="1">
      <w:start w:val="1"/>
      <w:numFmt w:val="bullet"/>
      <w:lvlText w:val="o"/>
      <w:lvlJc w:val="left"/>
      <w:pPr>
        <w:ind w:left="6270" w:hanging="360"/>
      </w:pPr>
      <w:rPr>
        <w:rFonts w:ascii="Courier New" w:hAnsi="Courier New" w:cs="Courier New" w:hint="default"/>
      </w:rPr>
    </w:lvl>
    <w:lvl w:ilvl="8" w:tplc="04190005" w:tentative="1">
      <w:start w:val="1"/>
      <w:numFmt w:val="bullet"/>
      <w:lvlText w:val=""/>
      <w:lvlJc w:val="left"/>
      <w:pPr>
        <w:ind w:left="6990" w:hanging="360"/>
      </w:pPr>
      <w:rPr>
        <w:rFonts w:ascii="Wingdings" w:hAnsi="Wingdings" w:hint="default"/>
      </w:rPr>
    </w:lvl>
  </w:abstractNum>
  <w:abstractNum w:abstractNumId="26">
    <w:nsid w:val="09DE32E8"/>
    <w:multiLevelType w:val="hybridMultilevel"/>
    <w:tmpl w:val="4314D58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0B8408C7"/>
    <w:multiLevelType w:val="hybridMultilevel"/>
    <w:tmpl w:val="DE82CD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0E4068CC"/>
    <w:multiLevelType w:val="hybridMultilevel"/>
    <w:tmpl w:val="2EEEC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0F86477E"/>
    <w:multiLevelType w:val="hybridMultilevel"/>
    <w:tmpl w:val="C64CCE0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14B62EE7"/>
    <w:multiLevelType w:val="hybridMultilevel"/>
    <w:tmpl w:val="20DE4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15035131"/>
    <w:multiLevelType w:val="hybridMultilevel"/>
    <w:tmpl w:val="00AE54D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15E1184A"/>
    <w:multiLevelType w:val="hybridMultilevel"/>
    <w:tmpl w:val="AA866CB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15EF3139"/>
    <w:multiLevelType w:val="hybridMultilevel"/>
    <w:tmpl w:val="03145114"/>
    <w:lvl w:ilvl="0" w:tplc="04190001">
      <w:start w:val="1"/>
      <w:numFmt w:val="bullet"/>
      <w:lvlText w:val=""/>
      <w:lvlJc w:val="left"/>
      <w:pPr>
        <w:ind w:left="945" w:hanging="360"/>
      </w:pPr>
      <w:rPr>
        <w:rFonts w:ascii="Symbol" w:hAnsi="Symbol" w:hint="default"/>
      </w:rPr>
    </w:lvl>
    <w:lvl w:ilvl="1" w:tplc="04190003" w:tentative="1">
      <w:start w:val="1"/>
      <w:numFmt w:val="bullet"/>
      <w:lvlText w:val="o"/>
      <w:lvlJc w:val="left"/>
      <w:pPr>
        <w:ind w:left="1665" w:hanging="360"/>
      </w:pPr>
      <w:rPr>
        <w:rFonts w:ascii="Courier New" w:hAnsi="Courier New" w:cs="Courier New" w:hint="default"/>
      </w:rPr>
    </w:lvl>
    <w:lvl w:ilvl="2" w:tplc="04190005" w:tentative="1">
      <w:start w:val="1"/>
      <w:numFmt w:val="bullet"/>
      <w:lvlText w:val=""/>
      <w:lvlJc w:val="left"/>
      <w:pPr>
        <w:ind w:left="2385" w:hanging="360"/>
      </w:pPr>
      <w:rPr>
        <w:rFonts w:ascii="Wingdings" w:hAnsi="Wingdings" w:hint="default"/>
      </w:rPr>
    </w:lvl>
    <w:lvl w:ilvl="3" w:tplc="04190001" w:tentative="1">
      <w:start w:val="1"/>
      <w:numFmt w:val="bullet"/>
      <w:lvlText w:val=""/>
      <w:lvlJc w:val="left"/>
      <w:pPr>
        <w:ind w:left="3105" w:hanging="360"/>
      </w:pPr>
      <w:rPr>
        <w:rFonts w:ascii="Symbol" w:hAnsi="Symbol" w:hint="default"/>
      </w:rPr>
    </w:lvl>
    <w:lvl w:ilvl="4" w:tplc="04190003" w:tentative="1">
      <w:start w:val="1"/>
      <w:numFmt w:val="bullet"/>
      <w:lvlText w:val="o"/>
      <w:lvlJc w:val="left"/>
      <w:pPr>
        <w:ind w:left="3825" w:hanging="360"/>
      </w:pPr>
      <w:rPr>
        <w:rFonts w:ascii="Courier New" w:hAnsi="Courier New" w:cs="Courier New" w:hint="default"/>
      </w:rPr>
    </w:lvl>
    <w:lvl w:ilvl="5" w:tplc="04190005" w:tentative="1">
      <w:start w:val="1"/>
      <w:numFmt w:val="bullet"/>
      <w:lvlText w:val=""/>
      <w:lvlJc w:val="left"/>
      <w:pPr>
        <w:ind w:left="4545" w:hanging="360"/>
      </w:pPr>
      <w:rPr>
        <w:rFonts w:ascii="Wingdings" w:hAnsi="Wingdings" w:hint="default"/>
      </w:rPr>
    </w:lvl>
    <w:lvl w:ilvl="6" w:tplc="04190001" w:tentative="1">
      <w:start w:val="1"/>
      <w:numFmt w:val="bullet"/>
      <w:lvlText w:val=""/>
      <w:lvlJc w:val="left"/>
      <w:pPr>
        <w:ind w:left="5265" w:hanging="360"/>
      </w:pPr>
      <w:rPr>
        <w:rFonts w:ascii="Symbol" w:hAnsi="Symbol" w:hint="default"/>
      </w:rPr>
    </w:lvl>
    <w:lvl w:ilvl="7" w:tplc="04190003" w:tentative="1">
      <w:start w:val="1"/>
      <w:numFmt w:val="bullet"/>
      <w:lvlText w:val="o"/>
      <w:lvlJc w:val="left"/>
      <w:pPr>
        <w:ind w:left="5985" w:hanging="360"/>
      </w:pPr>
      <w:rPr>
        <w:rFonts w:ascii="Courier New" w:hAnsi="Courier New" w:cs="Courier New" w:hint="default"/>
      </w:rPr>
    </w:lvl>
    <w:lvl w:ilvl="8" w:tplc="04190005" w:tentative="1">
      <w:start w:val="1"/>
      <w:numFmt w:val="bullet"/>
      <w:lvlText w:val=""/>
      <w:lvlJc w:val="left"/>
      <w:pPr>
        <w:ind w:left="6705" w:hanging="360"/>
      </w:pPr>
      <w:rPr>
        <w:rFonts w:ascii="Wingdings" w:hAnsi="Wingdings" w:hint="default"/>
      </w:rPr>
    </w:lvl>
  </w:abstractNum>
  <w:abstractNum w:abstractNumId="34">
    <w:nsid w:val="19742972"/>
    <w:multiLevelType w:val="hybridMultilevel"/>
    <w:tmpl w:val="249AA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1AAD1A7D"/>
    <w:multiLevelType w:val="hybridMultilevel"/>
    <w:tmpl w:val="4AD8A67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1D33771D"/>
    <w:multiLevelType w:val="hybridMultilevel"/>
    <w:tmpl w:val="C414B7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DFF03F7"/>
    <w:multiLevelType w:val="hybridMultilevel"/>
    <w:tmpl w:val="76E48CD4"/>
    <w:lvl w:ilvl="0" w:tplc="4F42FC64">
      <w:start w:val="1"/>
      <w:numFmt w:val="bullet"/>
      <w:lvlText w:val="–"/>
      <w:lvlJc w:val="left"/>
      <w:pPr>
        <w:tabs>
          <w:tab w:val="num" w:pos="1069"/>
        </w:tabs>
        <w:ind w:left="1069" w:hanging="360"/>
      </w:pPr>
      <w:rPr>
        <w:rFonts w:ascii="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8">
    <w:nsid w:val="20A45A9A"/>
    <w:multiLevelType w:val="multilevel"/>
    <w:tmpl w:val="BF9AEF9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20E47A9D"/>
    <w:multiLevelType w:val="hybridMultilevel"/>
    <w:tmpl w:val="786E863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259921B6"/>
    <w:multiLevelType w:val="hybridMultilevel"/>
    <w:tmpl w:val="1C78A982"/>
    <w:lvl w:ilvl="0" w:tplc="FFFFFFFF">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27F34D13"/>
    <w:multiLevelType w:val="hybridMultilevel"/>
    <w:tmpl w:val="3BE63D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2A3443A9"/>
    <w:multiLevelType w:val="hybridMultilevel"/>
    <w:tmpl w:val="C98CAC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2D6F24E9"/>
    <w:multiLevelType w:val="hybridMultilevel"/>
    <w:tmpl w:val="55B2ED0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2DE61038"/>
    <w:multiLevelType w:val="hybridMultilevel"/>
    <w:tmpl w:val="D574597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2F1E4CCE"/>
    <w:multiLevelType w:val="hybridMultilevel"/>
    <w:tmpl w:val="99B086D2"/>
    <w:lvl w:ilvl="0" w:tplc="04190005">
      <w:start w:val="1"/>
      <w:numFmt w:val="bullet"/>
      <w:lvlText w:val=""/>
      <w:lvlJc w:val="left"/>
      <w:pPr>
        <w:ind w:left="720" w:hanging="360"/>
      </w:pPr>
      <w:rPr>
        <w:rFonts w:ascii="Wingdings" w:hAnsi="Wingdings" w:hint="default"/>
      </w:rPr>
    </w:lvl>
    <w:lvl w:ilvl="1" w:tplc="887699F2">
      <w:numFmt w:val="bullet"/>
      <w:lvlText w:val="•"/>
      <w:lvlJc w:val="left"/>
      <w:pPr>
        <w:ind w:left="1440" w:hanging="360"/>
      </w:pPr>
      <w:rPr>
        <w:rFonts w:ascii="Times New Roman" w:eastAsia="Times New Roman" w:hAnsi="Times New Roman" w:cs="Times New Roman" w:hint="default"/>
        <w:i/>
        <w:color w:val="FF0000"/>
        <w:sz w:val="24"/>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2FD4201E"/>
    <w:multiLevelType w:val="hybridMultilevel"/>
    <w:tmpl w:val="C492C9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340515D"/>
    <w:multiLevelType w:val="hybridMultilevel"/>
    <w:tmpl w:val="6B2AC64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5A962CC"/>
    <w:multiLevelType w:val="hybridMultilevel"/>
    <w:tmpl w:val="1158A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6965D07"/>
    <w:multiLevelType w:val="hybridMultilevel"/>
    <w:tmpl w:val="5DB4448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382B78EA"/>
    <w:multiLevelType w:val="hybridMultilevel"/>
    <w:tmpl w:val="DAACA36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38A835D2"/>
    <w:multiLevelType w:val="multilevel"/>
    <w:tmpl w:val="CBA4E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3A0C1649"/>
    <w:multiLevelType w:val="hybridMultilevel"/>
    <w:tmpl w:val="2256AA1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40872C87"/>
    <w:multiLevelType w:val="hybridMultilevel"/>
    <w:tmpl w:val="06AE8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1981F99"/>
    <w:multiLevelType w:val="hybridMultilevel"/>
    <w:tmpl w:val="AAD2CD4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2E763F2"/>
    <w:multiLevelType w:val="hybridMultilevel"/>
    <w:tmpl w:val="F4F61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44995DC5"/>
    <w:multiLevelType w:val="hybridMultilevel"/>
    <w:tmpl w:val="454A754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6516128"/>
    <w:multiLevelType w:val="hybridMultilevel"/>
    <w:tmpl w:val="2A36A4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79C5DB4"/>
    <w:multiLevelType w:val="hybridMultilevel"/>
    <w:tmpl w:val="1EC8680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7FC5417"/>
    <w:multiLevelType w:val="hybridMultilevel"/>
    <w:tmpl w:val="966AEDB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80E7948"/>
    <w:multiLevelType w:val="hybridMultilevel"/>
    <w:tmpl w:val="1E26F10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49823D06"/>
    <w:multiLevelType w:val="multilevel"/>
    <w:tmpl w:val="8B06C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nsid w:val="498D7D57"/>
    <w:multiLevelType w:val="hybridMultilevel"/>
    <w:tmpl w:val="AD700D28"/>
    <w:lvl w:ilvl="0" w:tplc="4F42FC64">
      <w:start w:val="1"/>
      <w:numFmt w:val="bullet"/>
      <w:lvlText w:val="–"/>
      <w:lvlJc w:val="left"/>
      <w:pPr>
        <w:tabs>
          <w:tab w:val="num" w:pos="1069"/>
        </w:tabs>
        <w:ind w:left="1069" w:hanging="360"/>
      </w:pPr>
      <w:rPr>
        <w:rFonts w:ascii="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3">
    <w:nsid w:val="4B0555CB"/>
    <w:multiLevelType w:val="hybridMultilevel"/>
    <w:tmpl w:val="46A6C2F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4F331A6D"/>
    <w:multiLevelType w:val="hybridMultilevel"/>
    <w:tmpl w:val="F1BE914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03F5170"/>
    <w:multiLevelType w:val="hybridMultilevel"/>
    <w:tmpl w:val="FA0A18A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2D87446"/>
    <w:multiLevelType w:val="hybridMultilevel"/>
    <w:tmpl w:val="F1BE92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59EB662C"/>
    <w:multiLevelType w:val="hybridMultilevel"/>
    <w:tmpl w:val="EAC426AC"/>
    <w:lvl w:ilvl="0" w:tplc="F5C40D8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CDD5AA2"/>
    <w:multiLevelType w:val="hybridMultilevel"/>
    <w:tmpl w:val="69CADBC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9">
    <w:nsid w:val="5D6408C6"/>
    <w:multiLevelType w:val="hybridMultilevel"/>
    <w:tmpl w:val="7BA2565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5E6F173D"/>
    <w:multiLevelType w:val="hybridMultilevel"/>
    <w:tmpl w:val="59102A5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60FC7042"/>
    <w:multiLevelType w:val="hybridMultilevel"/>
    <w:tmpl w:val="4FF61F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1CB6FBA"/>
    <w:multiLevelType w:val="hybridMultilevel"/>
    <w:tmpl w:val="E946BD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630A42F2"/>
    <w:multiLevelType w:val="hybridMultilevel"/>
    <w:tmpl w:val="EEACC1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65801E4B"/>
    <w:multiLevelType w:val="hybridMultilevel"/>
    <w:tmpl w:val="9AC27A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664F31F2"/>
    <w:multiLevelType w:val="hybridMultilevel"/>
    <w:tmpl w:val="A0FA310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6">
    <w:nsid w:val="681717A1"/>
    <w:multiLevelType w:val="hybridMultilevel"/>
    <w:tmpl w:val="4C50EA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690F2336"/>
    <w:multiLevelType w:val="hybridMultilevel"/>
    <w:tmpl w:val="0310BBBC"/>
    <w:lvl w:ilvl="0" w:tplc="FFFFFFFF">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6DC20B4F"/>
    <w:multiLevelType w:val="hybridMultilevel"/>
    <w:tmpl w:val="FDA068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6EB85D23"/>
    <w:multiLevelType w:val="hybridMultilevel"/>
    <w:tmpl w:val="877061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70BC2F10"/>
    <w:multiLevelType w:val="hybridMultilevel"/>
    <w:tmpl w:val="8E863B4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70DF63BE"/>
    <w:multiLevelType w:val="hybridMultilevel"/>
    <w:tmpl w:val="3416953E"/>
    <w:lvl w:ilvl="0" w:tplc="04190005">
      <w:start w:val="1"/>
      <w:numFmt w:val="bullet"/>
      <w:lvlText w:val=""/>
      <w:lvlJc w:val="left"/>
      <w:pPr>
        <w:ind w:left="720" w:hanging="360"/>
      </w:pPr>
      <w:rPr>
        <w:rFonts w:ascii="Wingdings" w:hAnsi="Wingding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778D3B76"/>
    <w:multiLevelType w:val="hybridMultilevel"/>
    <w:tmpl w:val="E04072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79FC0596"/>
    <w:multiLevelType w:val="hybridMultilevel"/>
    <w:tmpl w:val="134EFB3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7B6A522B"/>
    <w:multiLevelType w:val="hybridMultilevel"/>
    <w:tmpl w:val="F494718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7B8F7B72"/>
    <w:multiLevelType w:val="hybridMultilevel"/>
    <w:tmpl w:val="3D4AC19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7B9E267C"/>
    <w:multiLevelType w:val="hybridMultilevel"/>
    <w:tmpl w:val="3CAA95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7BF241F1"/>
    <w:multiLevelType w:val="hybridMultilevel"/>
    <w:tmpl w:val="E370C2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7D381684"/>
    <w:multiLevelType w:val="hybridMultilevel"/>
    <w:tmpl w:val="DB12C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67"/>
  </w:num>
  <w:num w:numId="3">
    <w:abstractNumId w:val="27"/>
  </w:num>
  <w:num w:numId="4">
    <w:abstractNumId w:val="34"/>
  </w:num>
  <w:num w:numId="5">
    <w:abstractNumId w:val="40"/>
  </w:num>
  <w:num w:numId="6">
    <w:abstractNumId w:val="77"/>
  </w:num>
  <w:num w:numId="7">
    <w:abstractNumId w:val="79"/>
  </w:num>
  <w:num w:numId="8">
    <w:abstractNumId w:val="66"/>
  </w:num>
  <w:num w:numId="9">
    <w:abstractNumId w:val="68"/>
  </w:num>
  <w:num w:numId="10">
    <w:abstractNumId w:val="33"/>
  </w:num>
  <w:num w:numId="11">
    <w:abstractNumId w:val="73"/>
  </w:num>
  <w:num w:numId="12">
    <w:abstractNumId w:val="75"/>
  </w:num>
  <w:num w:numId="13">
    <w:abstractNumId w:val="61"/>
  </w:num>
  <w:num w:numId="14">
    <w:abstractNumId w:val="28"/>
  </w:num>
  <w:num w:numId="15">
    <w:abstractNumId w:val="86"/>
  </w:num>
  <w:num w:numId="16">
    <w:abstractNumId w:val="22"/>
  </w:num>
  <w:num w:numId="17">
    <w:abstractNumId w:val="51"/>
  </w:num>
  <w:num w:numId="18">
    <w:abstractNumId w:val="38"/>
  </w:num>
  <w:num w:numId="19">
    <w:abstractNumId w:val="46"/>
  </w:num>
  <w:num w:numId="20">
    <w:abstractNumId w:val="82"/>
  </w:num>
  <w:num w:numId="21">
    <w:abstractNumId w:val="55"/>
  </w:num>
  <w:num w:numId="22">
    <w:abstractNumId w:val="76"/>
  </w:num>
  <w:num w:numId="23">
    <w:abstractNumId w:val="21"/>
  </w:num>
  <w:num w:numId="24">
    <w:abstractNumId w:val="32"/>
  </w:num>
  <w:num w:numId="25">
    <w:abstractNumId w:val="53"/>
  </w:num>
  <w:num w:numId="26">
    <w:abstractNumId w:val="78"/>
  </w:num>
  <w:num w:numId="27">
    <w:abstractNumId w:val="72"/>
  </w:num>
  <w:num w:numId="28">
    <w:abstractNumId w:val="23"/>
  </w:num>
  <w:num w:numId="29">
    <w:abstractNumId w:val="54"/>
  </w:num>
  <w:num w:numId="30">
    <w:abstractNumId w:val="36"/>
  </w:num>
  <w:num w:numId="31">
    <w:abstractNumId w:val="57"/>
  </w:num>
  <w:num w:numId="32">
    <w:abstractNumId w:val="41"/>
  </w:num>
  <w:num w:numId="33">
    <w:abstractNumId w:val="62"/>
  </w:num>
  <w:num w:numId="34">
    <w:abstractNumId w:val="37"/>
  </w:num>
  <w:num w:numId="35">
    <w:abstractNumId w:val="71"/>
  </w:num>
  <w:num w:numId="36">
    <w:abstractNumId w:val="70"/>
  </w:num>
  <w:num w:numId="37">
    <w:abstractNumId w:val="44"/>
  </w:num>
  <w:num w:numId="38">
    <w:abstractNumId w:val="45"/>
  </w:num>
  <w:num w:numId="39">
    <w:abstractNumId w:val="87"/>
  </w:num>
  <w:num w:numId="40">
    <w:abstractNumId w:val="29"/>
  </w:num>
  <w:num w:numId="41">
    <w:abstractNumId w:val="80"/>
  </w:num>
  <w:num w:numId="42">
    <w:abstractNumId w:val="42"/>
  </w:num>
  <w:num w:numId="43">
    <w:abstractNumId w:val="48"/>
  </w:num>
  <w:num w:numId="44">
    <w:abstractNumId w:val="30"/>
  </w:num>
  <w:num w:numId="45">
    <w:abstractNumId w:val="81"/>
  </w:num>
  <w:num w:numId="46">
    <w:abstractNumId w:val="59"/>
  </w:num>
  <w:num w:numId="47">
    <w:abstractNumId w:val="65"/>
  </w:num>
  <w:num w:numId="48">
    <w:abstractNumId w:val="83"/>
  </w:num>
  <w:num w:numId="49">
    <w:abstractNumId w:val="50"/>
  </w:num>
  <w:num w:numId="50">
    <w:abstractNumId w:val="43"/>
  </w:num>
  <w:num w:numId="51">
    <w:abstractNumId w:val="85"/>
  </w:num>
  <w:num w:numId="52">
    <w:abstractNumId w:val="60"/>
  </w:num>
  <w:num w:numId="53">
    <w:abstractNumId w:val="69"/>
  </w:num>
  <w:num w:numId="54">
    <w:abstractNumId w:val="24"/>
  </w:num>
  <w:num w:numId="55">
    <w:abstractNumId w:val="56"/>
  </w:num>
  <w:num w:numId="56">
    <w:abstractNumId w:val="49"/>
  </w:num>
  <w:num w:numId="57">
    <w:abstractNumId w:val="64"/>
  </w:num>
  <w:num w:numId="58">
    <w:abstractNumId w:val="58"/>
  </w:num>
  <w:num w:numId="59">
    <w:abstractNumId w:val="31"/>
  </w:num>
  <w:num w:numId="60">
    <w:abstractNumId w:val="39"/>
  </w:num>
  <w:num w:numId="61">
    <w:abstractNumId w:val="47"/>
  </w:num>
  <w:num w:numId="62">
    <w:abstractNumId w:val="84"/>
  </w:num>
  <w:num w:numId="63">
    <w:abstractNumId w:val="74"/>
  </w:num>
  <w:num w:numId="64">
    <w:abstractNumId w:val="26"/>
  </w:num>
  <w:num w:numId="65">
    <w:abstractNumId w:val="52"/>
  </w:num>
  <w:num w:numId="66">
    <w:abstractNumId w:val="35"/>
  </w:num>
  <w:num w:numId="67">
    <w:abstractNumId w:val="63"/>
  </w:num>
  <w:num w:numId="68">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88"/>
  </w:num>
  <w:num w:numId="71">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0"/>
  </w:num>
  <w:num w:numId="74">
    <w:abstractNumId w:val="1"/>
  </w:num>
  <w:num w:numId="75">
    <w:abstractNumId w:val="2"/>
  </w:num>
  <w:num w:numId="76">
    <w:abstractNumId w:val="3"/>
  </w:num>
  <w:num w:numId="77">
    <w:abstractNumId w:val="4"/>
  </w:num>
  <w:num w:numId="78">
    <w:abstractNumId w:val="5"/>
  </w:num>
  <w:num w:numId="79">
    <w:abstractNumId w:val="6"/>
  </w:num>
  <w:num w:numId="80">
    <w:abstractNumId w:val="7"/>
  </w:num>
  <w:num w:numId="81">
    <w:abstractNumId w:val="8"/>
  </w:num>
  <w:num w:numId="82">
    <w:abstractNumId w:val="9"/>
  </w:num>
  <w:num w:numId="83">
    <w:abstractNumId w:val="10"/>
  </w:num>
  <w:num w:numId="84">
    <w:abstractNumId w:val="11"/>
  </w:num>
  <w:num w:numId="85">
    <w:abstractNumId w:val="12"/>
  </w:num>
  <w:num w:numId="86">
    <w:abstractNumId w:val="13"/>
  </w:num>
  <w:num w:numId="87">
    <w:abstractNumId w:val="14"/>
  </w:num>
  <w:num w:numId="88">
    <w:abstractNumId w:val="15"/>
  </w:num>
  <w:num w:numId="89">
    <w:abstractNumId w:val="16"/>
  </w:num>
  <w:num w:numId="90">
    <w:abstractNumId w:val="17"/>
  </w:num>
  <w:num w:numId="91">
    <w:abstractNumId w:val="18"/>
  </w:num>
  <w:num w:numId="92">
    <w:abstractNumId w:val="19"/>
  </w:num>
  <w:num w:numId="93">
    <w:abstractNumId w:val="2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EF8"/>
    <w:rsid w:val="006F05C0"/>
    <w:rsid w:val="00F51E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CAF4FF3A-8960-4F3E-9C91-22E466856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1EF8"/>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1"/>
    <w:qFormat/>
    <w:rsid w:val="00F51EF8"/>
    <w:pPr>
      <w:keepNext/>
      <w:spacing w:before="240" w:after="60"/>
      <w:outlineLvl w:val="0"/>
    </w:pPr>
    <w:rPr>
      <w:rFonts w:ascii="Cambria" w:hAnsi="Cambria"/>
      <w:b/>
      <w:bCs/>
      <w:kern w:val="32"/>
      <w:sz w:val="32"/>
      <w:szCs w:val="32"/>
      <w:lang w:val="x-none"/>
    </w:rPr>
  </w:style>
  <w:style w:type="paragraph" w:styleId="2">
    <w:name w:val="heading 2"/>
    <w:basedOn w:val="a"/>
    <w:link w:val="21"/>
    <w:qFormat/>
    <w:rsid w:val="00F51EF8"/>
    <w:pPr>
      <w:spacing w:before="100" w:beforeAutospacing="1" w:after="100" w:afterAutospacing="1"/>
      <w:outlineLvl w:val="1"/>
    </w:pPr>
    <w:rPr>
      <w:rFonts w:ascii="Cambria" w:hAnsi="Cambria"/>
      <w:b/>
      <w:bCs/>
      <w:i/>
      <w:sz w:val="28"/>
      <w:lang w:val="x-none"/>
    </w:rPr>
  </w:style>
  <w:style w:type="paragraph" w:styleId="3">
    <w:name w:val="heading 3"/>
    <w:basedOn w:val="a"/>
    <w:next w:val="a"/>
    <w:link w:val="31"/>
    <w:qFormat/>
    <w:rsid w:val="00F51EF8"/>
    <w:pPr>
      <w:keepNext/>
      <w:keepLines/>
      <w:spacing w:before="200"/>
      <w:outlineLvl w:val="2"/>
    </w:pPr>
    <w:rPr>
      <w:rFonts w:ascii="Cambria" w:hAnsi="Cambria"/>
      <w:b/>
      <w:bCs/>
      <w:color w:val="4F81BD"/>
      <w:lang w:val="x-none"/>
    </w:rPr>
  </w:style>
  <w:style w:type="paragraph" w:styleId="4">
    <w:name w:val="heading 4"/>
    <w:basedOn w:val="a"/>
    <w:next w:val="a"/>
    <w:link w:val="40"/>
    <w:qFormat/>
    <w:rsid w:val="00F51EF8"/>
    <w:pPr>
      <w:keepNext/>
      <w:spacing w:before="240" w:after="60"/>
      <w:outlineLvl w:val="3"/>
    </w:pPr>
    <w:rPr>
      <w:b/>
      <w:bCs/>
      <w:sz w:val="28"/>
      <w:szCs w:val="28"/>
      <w:lang w:val="de-DE"/>
    </w:rPr>
  </w:style>
  <w:style w:type="paragraph" w:styleId="5">
    <w:name w:val="heading 5"/>
    <w:basedOn w:val="a"/>
    <w:next w:val="a"/>
    <w:link w:val="50"/>
    <w:qFormat/>
    <w:rsid w:val="00F51EF8"/>
    <w:pPr>
      <w:spacing w:before="240" w:after="60"/>
      <w:ind w:firstLine="709"/>
      <w:jc w:val="both"/>
      <w:outlineLvl w:val="4"/>
    </w:pPr>
    <w:rPr>
      <w:b/>
      <w:bCs/>
      <w:i/>
      <w:iCs/>
      <w:sz w:val="26"/>
      <w:szCs w:val="26"/>
      <w:lang w:eastAsia="en-US" w:bidi="en-US"/>
    </w:rPr>
  </w:style>
  <w:style w:type="paragraph" w:styleId="6">
    <w:name w:val="heading 6"/>
    <w:basedOn w:val="a"/>
    <w:next w:val="a"/>
    <w:link w:val="60"/>
    <w:qFormat/>
    <w:rsid w:val="00F51EF8"/>
    <w:pPr>
      <w:spacing w:before="240" w:after="60"/>
      <w:ind w:firstLine="709"/>
      <w:jc w:val="both"/>
      <w:outlineLvl w:val="5"/>
    </w:pPr>
    <w:rPr>
      <w:b/>
      <w:bCs/>
      <w:sz w:val="22"/>
      <w:szCs w:val="22"/>
      <w:lang w:eastAsia="en-US" w:bidi="en-US"/>
    </w:rPr>
  </w:style>
  <w:style w:type="paragraph" w:styleId="7">
    <w:name w:val="heading 7"/>
    <w:basedOn w:val="a"/>
    <w:next w:val="a"/>
    <w:link w:val="70"/>
    <w:qFormat/>
    <w:rsid w:val="00F51EF8"/>
    <w:pPr>
      <w:spacing w:before="240" w:after="60"/>
      <w:ind w:firstLine="709"/>
      <w:jc w:val="both"/>
      <w:outlineLvl w:val="6"/>
    </w:pPr>
    <w:rPr>
      <w:lang w:eastAsia="en-US" w:bidi="en-US"/>
    </w:rPr>
  </w:style>
  <w:style w:type="paragraph" w:styleId="8">
    <w:name w:val="heading 8"/>
    <w:basedOn w:val="a"/>
    <w:next w:val="a"/>
    <w:link w:val="80"/>
    <w:qFormat/>
    <w:rsid w:val="00F51EF8"/>
    <w:pPr>
      <w:spacing w:before="240" w:after="60"/>
      <w:ind w:firstLine="709"/>
      <w:jc w:val="both"/>
      <w:outlineLvl w:val="7"/>
    </w:pPr>
    <w:rPr>
      <w:i/>
      <w:iCs/>
      <w:lang w:eastAsia="en-US" w:bidi="en-US"/>
    </w:rPr>
  </w:style>
  <w:style w:type="paragraph" w:styleId="9">
    <w:name w:val="heading 9"/>
    <w:basedOn w:val="a"/>
    <w:next w:val="a"/>
    <w:link w:val="90"/>
    <w:qFormat/>
    <w:rsid w:val="00F51EF8"/>
    <w:pPr>
      <w:spacing w:before="240" w:after="60"/>
      <w:outlineLvl w:val="8"/>
    </w:pPr>
    <w:rPr>
      <w:rFonts w:ascii="Arial" w:hAnsi="Arial"/>
      <w:sz w:val="20"/>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rsid w:val="00F51EF8"/>
    <w:rPr>
      <w:rFonts w:asciiTheme="majorHAnsi" w:eastAsiaTheme="majorEastAsia" w:hAnsiTheme="majorHAnsi" w:cstheme="majorBidi"/>
      <w:color w:val="2E74B5" w:themeColor="accent1" w:themeShade="BF"/>
      <w:sz w:val="32"/>
      <w:szCs w:val="32"/>
      <w:lang w:eastAsia="ru-RU"/>
    </w:rPr>
  </w:style>
  <w:style w:type="character" w:customStyle="1" w:styleId="20">
    <w:name w:val="Заголовок 2 Знак"/>
    <w:basedOn w:val="a0"/>
    <w:rsid w:val="00F51EF8"/>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rsid w:val="00F51EF8"/>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0"/>
    <w:link w:val="4"/>
    <w:rsid w:val="00F51EF8"/>
    <w:rPr>
      <w:rFonts w:ascii="Times New Roman" w:eastAsia="Times New Roman" w:hAnsi="Times New Roman" w:cs="Times New Roman"/>
      <w:b/>
      <w:bCs/>
      <w:sz w:val="28"/>
      <w:szCs w:val="28"/>
      <w:lang w:val="de-DE" w:eastAsia="ru-RU"/>
    </w:rPr>
  </w:style>
  <w:style w:type="character" w:customStyle="1" w:styleId="50">
    <w:name w:val="Заголовок 5 Знак"/>
    <w:basedOn w:val="a0"/>
    <w:link w:val="5"/>
    <w:rsid w:val="00F51EF8"/>
    <w:rPr>
      <w:rFonts w:ascii="Times New Roman" w:eastAsia="Times New Roman" w:hAnsi="Times New Roman" w:cs="Times New Roman"/>
      <w:b/>
      <w:bCs/>
      <w:i/>
      <w:iCs/>
      <w:sz w:val="26"/>
      <w:szCs w:val="26"/>
      <w:lang w:bidi="en-US"/>
    </w:rPr>
  </w:style>
  <w:style w:type="character" w:customStyle="1" w:styleId="60">
    <w:name w:val="Заголовок 6 Знак"/>
    <w:basedOn w:val="a0"/>
    <w:link w:val="6"/>
    <w:rsid w:val="00F51EF8"/>
    <w:rPr>
      <w:rFonts w:ascii="Times New Roman" w:eastAsia="Times New Roman" w:hAnsi="Times New Roman" w:cs="Times New Roman"/>
      <w:b/>
      <w:bCs/>
      <w:lang w:bidi="en-US"/>
    </w:rPr>
  </w:style>
  <w:style w:type="character" w:customStyle="1" w:styleId="70">
    <w:name w:val="Заголовок 7 Знак"/>
    <w:basedOn w:val="a0"/>
    <w:link w:val="7"/>
    <w:rsid w:val="00F51EF8"/>
    <w:rPr>
      <w:rFonts w:ascii="Times New Roman" w:eastAsia="Times New Roman" w:hAnsi="Times New Roman" w:cs="Times New Roman"/>
      <w:sz w:val="24"/>
      <w:szCs w:val="24"/>
      <w:lang w:bidi="en-US"/>
    </w:rPr>
  </w:style>
  <w:style w:type="character" w:customStyle="1" w:styleId="80">
    <w:name w:val="Заголовок 8 Знак"/>
    <w:basedOn w:val="a0"/>
    <w:link w:val="8"/>
    <w:rsid w:val="00F51EF8"/>
    <w:rPr>
      <w:rFonts w:ascii="Times New Roman" w:eastAsia="Times New Roman" w:hAnsi="Times New Roman" w:cs="Times New Roman"/>
      <w:i/>
      <w:iCs/>
      <w:sz w:val="24"/>
      <w:szCs w:val="24"/>
      <w:lang w:bidi="en-US"/>
    </w:rPr>
  </w:style>
  <w:style w:type="character" w:customStyle="1" w:styleId="90">
    <w:name w:val="Заголовок 9 Знак"/>
    <w:basedOn w:val="a0"/>
    <w:link w:val="9"/>
    <w:rsid w:val="00F51EF8"/>
    <w:rPr>
      <w:rFonts w:ascii="Arial" w:eastAsia="Times New Roman" w:hAnsi="Arial" w:cs="Times New Roman"/>
      <w:sz w:val="20"/>
      <w:szCs w:val="20"/>
      <w:lang w:val="x-none" w:eastAsia="ru-RU"/>
    </w:rPr>
  </w:style>
  <w:style w:type="character" w:customStyle="1" w:styleId="11">
    <w:name w:val="Заголовок 1 Знак1"/>
    <w:link w:val="1"/>
    <w:rsid w:val="00F51EF8"/>
    <w:rPr>
      <w:rFonts w:ascii="Cambria" w:eastAsia="Times New Roman" w:hAnsi="Cambria" w:cs="Times New Roman"/>
      <w:b/>
      <w:bCs/>
      <w:kern w:val="32"/>
      <w:sz w:val="32"/>
      <w:szCs w:val="32"/>
      <w:lang w:val="x-none" w:eastAsia="ru-RU"/>
    </w:rPr>
  </w:style>
  <w:style w:type="character" w:customStyle="1" w:styleId="21">
    <w:name w:val="Заголовок 2 Знак1"/>
    <w:link w:val="2"/>
    <w:rsid w:val="00F51EF8"/>
    <w:rPr>
      <w:rFonts w:ascii="Cambria" w:eastAsia="Times New Roman" w:hAnsi="Cambria" w:cs="Times New Roman"/>
      <w:b/>
      <w:bCs/>
      <w:i/>
      <w:sz w:val="28"/>
      <w:szCs w:val="24"/>
      <w:lang w:val="x-none" w:eastAsia="ru-RU"/>
    </w:rPr>
  </w:style>
  <w:style w:type="character" w:customStyle="1" w:styleId="31">
    <w:name w:val="Заголовок 3 Знак1"/>
    <w:link w:val="3"/>
    <w:rsid w:val="00F51EF8"/>
    <w:rPr>
      <w:rFonts w:ascii="Cambria" w:eastAsia="Times New Roman" w:hAnsi="Cambria" w:cs="Times New Roman"/>
      <w:b/>
      <w:bCs/>
      <w:color w:val="4F81BD"/>
      <w:sz w:val="24"/>
      <w:szCs w:val="24"/>
      <w:lang w:val="x-none" w:eastAsia="ru-RU"/>
    </w:rPr>
  </w:style>
  <w:style w:type="character" w:styleId="a3">
    <w:name w:val="footnote reference"/>
    <w:rsid w:val="00F51EF8"/>
  </w:style>
  <w:style w:type="paragraph" w:customStyle="1" w:styleId="Zag1">
    <w:name w:val="Zag_1"/>
    <w:basedOn w:val="a"/>
    <w:rsid w:val="00F51EF8"/>
    <w:pPr>
      <w:widowControl w:val="0"/>
      <w:autoSpaceDE w:val="0"/>
      <w:autoSpaceDN w:val="0"/>
      <w:adjustRightInd w:val="0"/>
      <w:spacing w:after="337" w:line="302" w:lineRule="exact"/>
      <w:jc w:val="center"/>
    </w:pPr>
    <w:rPr>
      <w:b/>
      <w:bCs/>
      <w:color w:val="000000"/>
      <w:lang w:val="en-US"/>
    </w:rPr>
  </w:style>
  <w:style w:type="character" w:customStyle="1" w:styleId="Zag11">
    <w:name w:val="Zag_11"/>
    <w:rsid w:val="00F51EF8"/>
  </w:style>
  <w:style w:type="paragraph" w:customStyle="1" w:styleId="Osnova">
    <w:name w:val="Osnova"/>
    <w:basedOn w:val="a"/>
    <w:rsid w:val="00F51EF8"/>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character" w:customStyle="1" w:styleId="Osnova1">
    <w:name w:val="Osnova1"/>
    <w:rsid w:val="00F51EF8"/>
  </w:style>
  <w:style w:type="paragraph" w:customStyle="1" w:styleId="Zag2">
    <w:name w:val="Zag_2"/>
    <w:basedOn w:val="a"/>
    <w:rsid w:val="00F51EF8"/>
    <w:pPr>
      <w:widowControl w:val="0"/>
      <w:autoSpaceDE w:val="0"/>
      <w:autoSpaceDN w:val="0"/>
      <w:adjustRightInd w:val="0"/>
      <w:spacing w:after="129" w:line="291" w:lineRule="exact"/>
      <w:jc w:val="center"/>
    </w:pPr>
    <w:rPr>
      <w:b/>
      <w:bCs/>
      <w:color w:val="000000"/>
      <w:lang w:val="en-US"/>
    </w:rPr>
  </w:style>
  <w:style w:type="character" w:customStyle="1" w:styleId="Zag21">
    <w:name w:val="Zag_21"/>
    <w:rsid w:val="00F51EF8"/>
  </w:style>
  <w:style w:type="paragraph" w:customStyle="1" w:styleId="Zag3">
    <w:name w:val="Zag_3"/>
    <w:basedOn w:val="a"/>
    <w:rsid w:val="00F51EF8"/>
    <w:pPr>
      <w:widowControl w:val="0"/>
      <w:autoSpaceDE w:val="0"/>
      <w:autoSpaceDN w:val="0"/>
      <w:adjustRightInd w:val="0"/>
      <w:spacing w:after="68" w:line="282" w:lineRule="exact"/>
      <w:jc w:val="center"/>
    </w:pPr>
    <w:rPr>
      <w:i/>
      <w:iCs/>
      <w:color w:val="000000"/>
      <w:lang w:val="en-US"/>
    </w:rPr>
  </w:style>
  <w:style w:type="character" w:customStyle="1" w:styleId="Zag31">
    <w:name w:val="Zag_31"/>
    <w:rsid w:val="00F51EF8"/>
  </w:style>
  <w:style w:type="paragraph" w:customStyle="1" w:styleId="a4">
    <w:name w:val="Ξαϋχνϋι"/>
    <w:basedOn w:val="a"/>
    <w:rsid w:val="00F51EF8"/>
    <w:pPr>
      <w:widowControl w:val="0"/>
      <w:autoSpaceDE w:val="0"/>
      <w:autoSpaceDN w:val="0"/>
      <w:adjustRightInd w:val="0"/>
    </w:pPr>
    <w:rPr>
      <w:color w:val="000000"/>
      <w:lang w:val="en-US"/>
    </w:rPr>
  </w:style>
  <w:style w:type="paragraph" w:customStyle="1" w:styleId="a5">
    <w:name w:val="Νξβϋι"/>
    <w:basedOn w:val="a"/>
    <w:rsid w:val="00F51EF8"/>
    <w:pPr>
      <w:widowControl w:val="0"/>
      <w:autoSpaceDE w:val="0"/>
      <w:autoSpaceDN w:val="0"/>
      <w:adjustRightInd w:val="0"/>
    </w:pPr>
    <w:rPr>
      <w:color w:val="000000"/>
      <w:lang w:val="en-US"/>
    </w:rPr>
  </w:style>
  <w:style w:type="paragraph" w:styleId="a6">
    <w:name w:val="header"/>
    <w:basedOn w:val="a"/>
    <w:link w:val="a7"/>
    <w:unhideWhenUsed/>
    <w:rsid w:val="00F51EF8"/>
    <w:pPr>
      <w:widowControl w:val="0"/>
      <w:tabs>
        <w:tab w:val="center" w:pos="4677"/>
        <w:tab w:val="right" w:pos="9355"/>
      </w:tabs>
      <w:autoSpaceDE w:val="0"/>
      <w:autoSpaceDN w:val="0"/>
      <w:adjustRightInd w:val="0"/>
    </w:pPr>
    <w:rPr>
      <w:lang w:val="en-US"/>
    </w:rPr>
  </w:style>
  <w:style w:type="character" w:customStyle="1" w:styleId="a7">
    <w:name w:val="Верхний колонтитул Знак"/>
    <w:basedOn w:val="a0"/>
    <w:link w:val="a6"/>
    <w:rsid w:val="00F51EF8"/>
    <w:rPr>
      <w:rFonts w:ascii="Times New Roman" w:eastAsia="Times New Roman" w:hAnsi="Times New Roman" w:cs="Times New Roman"/>
      <w:sz w:val="24"/>
      <w:szCs w:val="24"/>
      <w:lang w:val="en-US" w:eastAsia="ru-RU"/>
    </w:rPr>
  </w:style>
  <w:style w:type="paragraph" w:styleId="a8">
    <w:name w:val="footer"/>
    <w:basedOn w:val="a"/>
    <w:link w:val="12"/>
    <w:unhideWhenUsed/>
    <w:rsid w:val="00F51EF8"/>
    <w:pPr>
      <w:widowControl w:val="0"/>
      <w:tabs>
        <w:tab w:val="center" w:pos="4677"/>
        <w:tab w:val="right" w:pos="9355"/>
      </w:tabs>
      <w:autoSpaceDE w:val="0"/>
      <w:autoSpaceDN w:val="0"/>
      <w:adjustRightInd w:val="0"/>
    </w:pPr>
    <w:rPr>
      <w:lang w:val="en-US"/>
    </w:rPr>
  </w:style>
  <w:style w:type="character" w:customStyle="1" w:styleId="a9">
    <w:name w:val="Нижний колонтитул Знак"/>
    <w:basedOn w:val="a0"/>
    <w:uiPriority w:val="99"/>
    <w:rsid w:val="00F51EF8"/>
    <w:rPr>
      <w:rFonts w:ascii="Times New Roman" w:eastAsia="Times New Roman" w:hAnsi="Times New Roman" w:cs="Times New Roman"/>
      <w:sz w:val="24"/>
      <w:szCs w:val="24"/>
      <w:lang w:eastAsia="ru-RU"/>
    </w:rPr>
  </w:style>
  <w:style w:type="character" w:customStyle="1" w:styleId="12">
    <w:name w:val="Нижний колонтитул Знак1"/>
    <w:link w:val="a8"/>
    <w:rsid w:val="00F51EF8"/>
    <w:rPr>
      <w:rFonts w:ascii="Times New Roman" w:eastAsia="Times New Roman" w:hAnsi="Times New Roman" w:cs="Times New Roman"/>
      <w:sz w:val="24"/>
      <w:szCs w:val="24"/>
      <w:lang w:val="en-US" w:eastAsia="ru-RU"/>
    </w:rPr>
  </w:style>
  <w:style w:type="paragraph" w:customStyle="1" w:styleId="zag4">
    <w:name w:val="zag_4"/>
    <w:basedOn w:val="a"/>
    <w:rsid w:val="00F51EF8"/>
    <w:pPr>
      <w:widowControl w:val="0"/>
      <w:autoSpaceDE w:val="0"/>
      <w:autoSpaceDN w:val="0"/>
      <w:adjustRightInd w:val="0"/>
      <w:spacing w:line="213" w:lineRule="exact"/>
      <w:jc w:val="center"/>
    </w:pPr>
    <w:rPr>
      <w:rFonts w:ascii="NewtonCSanPin" w:hAnsi="NewtonCSanPin" w:cs="NewtonCSanPin"/>
      <w:b/>
      <w:bCs/>
      <w:i/>
      <w:iCs/>
      <w:color w:val="000000"/>
      <w:sz w:val="21"/>
      <w:szCs w:val="21"/>
      <w:lang w:val="en-US"/>
    </w:rPr>
  </w:style>
  <w:style w:type="paragraph" w:customStyle="1" w:styleId="NormalPP">
    <w:name w:val="Normal PP"/>
    <w:basedOn w:val="a"/>
    <w:rsid w:val="00F51EF8"/>
    <w:pPr>
      <w:widowControl w:val="0"/>
      <w:autoSpaceDE w:val="0"/>
      <w:autoSpaceDN w:val="0"/>
      <w:adjustRightInd w:val="0"/>
    </w:pPr>
    <w:rPr>
      <w:rFonts w:ascii="Arial" w:hAnsi="Arial" w:cs="Arial"/>
      <w:color w:val="000000"/>
      <w:lang w:val="en-US"/>
    </w:rPr>
  </w:style>
  <w:style w:type="paragraph" w:customStyle="1" w:styleId="text2">
    <w:name w:val="text2"/>
    <w:basedOn w:val="a"/>
    <w:rsid w:val="00F51EF8"/>
    <w:pPr>
      <w:widowControl w:val="0"/>
      <w:autoSpaceDE w:val="0"/>
      <w:autoSpaceDN w:val="0"/>
      <w:adjustRightInd w:val="0"/>
      <w:ind w:left="566" w:right="793"/>
      <w:jc w:val="both"/>
    </w:pPr>
    <w:rPr>
      <w:color w:val="000000"/>
      <w:lang w:val="en-US"/>
    </w:rPr>
  </w:style>
  <w:style w:type="paragraph" w:styleId="aa">
    <w:name w:val="No Spacing"/>
    <w:qFormat/>
    <w:rsid w:val="00F51EF8"/>
    <w:pPr>
      <w:spacing w:after="0" w:line="240" w:lineRule="auto"/>
    </w:pPr>
    <w:rPr>
      <w:rFonts w:ascii="Calibri" w:eastAsia="Times New Roman" w:hAnsi="Calibri" w:cs="Times New Roman"/>
      <w:lang w:eastAsia="ru-RU"/>
    </w:rPr>
  </w:style>
  <w:style w:type="character" w:styleId="ab">
    <w:name w:val="page number"/>
    <w:basedOn w:val="a0"/>
    <w:rsid w:val="00F51EF8"/>
  </w:style>
  <w:style w:type="paragraph" w:customStyle="1" w:styleId="ac">
    <w:name w:val="Знак"/>
    <w:basedOn w:val="a"/>
    <w:rsid w:val="00F51EF8"/>
    <w:pPr>
      <w:spacing w:after="160" w:line="240" w:lineRule="exact"/>
    </w:pPr>
    <w:rPr>
      <w:rFonts w:ascii="Verdana" w:hAnsi="Verdana"/>
      <w:sz w:val="20"/>
      <w:szCs w:val="20"/>
      <w:lang w:val="en-US" w:eastAsia="en-US"/>
    </w:rPr>
  </w:style>
  <w:style w:type="character" w:styleId="ad">
    <w:name w:val="Hyperlink"/>
    <w:rsid w:val="00F51EF8"/>
    <w:rPr>
      <w:color w:val="0000FF"/>
      <w:u w:val="single"/>
    </w:rPr>
  </w:style>
  <w:style w:type="character" w:customStyle="1" w:styleId="ae">
    <w:name w:val="Основной текст Знак"/>
    <w:aliases w:val="body text Знак1,Основной текст Знак Знак Знак1,Основной текст отчета Знак2,Основной текст отчета Знак Знак1,Основной текст отчета Знак Знак Знак Знак1,DTP Body Text Знак"/>
    <w:link w:val="af"/>
    <w:rsid w:val="00F51EF8"/>
    <w:rPr>
      <w:spacing w:val="2"/>
    </w:rPr>
  </w:style>
  <w:style w:type="paragraph" w:styleId="af">
    <w:name w:val="Body Text"/>
    <w:aliases w:val="body text,Основной текст Знак Знак,Основной текст отчета,Основной текст отчета Знак,Основной текст отчета Знак Знак Знак,DTP Body Text"/>
    <w:basedOn w:val="a"/>
    <w:link w:val="ae"/>
    <w:rsid w:val="00F51EF8"/>
    <w:pPr>
      <w:spacing w:line="216" w:lineRule="exact"/>
      <w:ind w:firstLine="280"/>
      <w:jc w:val="both"/>
    </w:pPr>
    <w:rPr>
      <w:rFonts w:asciiTheme="minorHAnsi" w:eastAsiaTheme="minorHAnsi" w:hAnsiTheme="minorHAnsi" w:cstheme="minorBidi"/>
      <w:spacing w:val="2"/>
      <w:sz w:val="22"/>
      <w:szCs w:val="22"/>
      <w:lang w:eastAsia="en-US"/>
    </w:rPr>
  </w:style>
  <w:style w:type="character" w:customStyle="1" w:styleId="13">
    <w:name w:val="Основной текст Знак1"/>
    <w:basedOn w:val="a0"/>
    <w:semiHidden/>
    <w:rsid w:val="00F51EF8"/>
    <w:rPr>
      <w:rFonts w:ascii="Times New Roman" w:eastAsia="Times New Roman" w:hAnsi="Times New Roman" w:cs="Times New Roman"/>
      <w:sz w:val="24"/>
      <w:szCs w:val="24"/>
      <w:lang w:eastAsia="ru-RU"/>
    </w:rPr>
  </w:style>
  <w:style w:type="character" w:customStyle="1" w:styleId="22">
    <w:name w:val="Основной текст (2)_"/>
    <w:link w:val="23"/>
    <w:rsid w:val="00F51EF8"/>
    <w:rPr>
      <w:spacing w:val="3"/>
      <w:sz w:val="17"/>
      <w:szCs w:val="17"/>
    </w:rPr>
  </w:style>
  <w:style w:type="paragraph" w:customStyle="1" w:styleId="23">
    <w:name w:val="Основной текст (2)"/>
    <w:basedOn w:val="a"/>
    <w:link w:val="22"/>
    <w:rsid w:val="00F51EF8"/>
    <w:pPr>
      <w:spacing w:before="180" w:line="197" w:lineRule="exact"/>
      <w:ind w:firstLine="280"/>
      <w:jc w:val="both"/>
    </w:pPr>
    <w:rPr>
      <w:rFonts w:asciiTheme="minorHAnsi" w:eastAsiaTheme="minorHAnsi" w:hAnsiTheme="minorHAnsi" w:cstheme="minorBidi"/>
      <w:spacing w:val="3"/>
      <w:sz w:val="17"/>
      <w:szCs w:val="17"/>
      <w:lang w:eastAsia="en-US"/>
    </w:rPr>
  </w:style>
  <w:style w:type="character" w:customStyle="1" w:styleId="230">
    <w:name w:val="Основной текст (2) + Курсив3"/>
    <w:rsid w:val="00F51EF8"/>
    <w:rPr>
      <w:i/>
      <w:iCs/>
      <w:spacing w:val="-3"/>
      <w:sz w:val="17"/>
      <w:szCs w:val="17"/>
    </w:rPr>
  </w:style>
  <w:style w:type="paragraph" w:styleId="af0">
    <w:name w:val="Body Text Indent"/>
    <w:basedOn w:val="a"/>
    <w:link w:val="14"/>
    <w:rsid w:val="00F51EF8"/>
    <w:pPr>
      <w:widowControl w:val="0"/>
      <w:autoSpaceDE w:val="0"/>
      <w:autoSpaceDN w:val="0"/>
      <w:adjustRightInd w:val="0"/>
      <w:spacing w:after="120"/>
      <w:ind w:left="283"/>
    </w:pPr>
    <w:rPr>
      <w:lang w:val="en-US"/>
    </w:rPr>
  </w:style>
  <w:style w:type="character" w:customStyle="1" w:styleId="af1">
    <w:name w:val="Основной текст с отступом Знак"/>
    <w:basedOn w:val="a0"/>
    <w:rsid w:val="00F51EF8"/>
    <w:rPr>
      <w:rFonts w:ascii="Times New Roman" w:eastAsia="Times New Roman" w:hAnsi="Times New Roman" w:cs="Times New Roman"/>
      <w:sz w:val="24"/>
      <w:szCs w:val="24"/>
      <w:lang w:eastAsia="ru-RU"/>
    </w:rPr>
  </w:style>
  <w:style w:type="character" w:customStyle="1" w:styleId="14">
    <w:name w:val="Основной текст с отступом Знак1"/>
    <w:link w:val="af0"/>
    <w:rsid w:val="00F51EF8"/>
    <w:rPr>
      <w:rFonts w:ascii="Times New Roman" w:eastAsia="Times New Roman" w:hAnsi="Times New Roman" w:cs="Times New Roman"/>
      <w:sz w:val="24"/>
      <w:szCs w:val="24"/>
      <w:lang w:val="en-US" w:eastAsia="ru-RU"/>
    </w:rPr>
  </w:style>
  <w:style w:type="paragraph" w:styleId="24">
    <w:name w:val="Body Text Indent 2"/>
    <w:basedOn w:val="a"/>
    <w:link w:val="25"/>
    <w:rsid w:val="00F51EF8"/>
    <w:pPr>
      <w:widowControl w:val="0"/>
      <w:autoSpaceDE w:val="0"/>
      <w:autoSpaceDN w:val="0"/>
      <w:adjustRightInd w:val="0"/>
      <w:spacing w:after="120" w:line="480" w:lineRule="auto"/>
      <w:ind w:left="283"/>
    </w:pPr>
    <w:rPr>
      <w:lang w:val="en-US"/>
    </w:rPr>
  </w:style>
  <w:style w:type="character" w:customStyle="1" w:styleId="25">
    <w:name w:val="Основной текст с отступом 2 Знак"/>
    <w:basedOn w:val="a0"/>
    <w:link w:val="24"/>
    <w:rsid w:val="00F51EF8"/>
    <w:rPr>
      <w:rFonts w:ascii="Times New Roman" w:eastAsia="Times New Roman" w:hAnsi="Times New Roman" w:cs="Times New Roman"/>
      <w:sz w:val="24"/>
      <w:szCs w:val="24"/>
      <w:lang w:val="en-US" w:eastAsia="ru-RU"/>
    </w:rPr>
  </w:style>
  <w:style w:type="paragraph" w:customStyle="1" w:styleId="15">
    <w:name w:val="Обычный1"/>
    <w:rsid w:val="00F51EF8"/>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styleId="af2">
    <w:name w:val="FollowedHyperlink"/>
    <w:rsid w:val="00F51EF8"/>
    <w:rPr>
      <w:color w:val="800080"/>
      <w:u w:val="single"/>
    </w:rPr>
  </w:style>
  <w:style w:type="character" w:customStyle="1" w:styleId="HTML2">
    <w:name w:val="Стандартный HTML Знак2"/>
    <w:aliases w:val="Стандартный HTML Знак1 Знак,Стандартный HTML Знак Знак Знак,Знак2 Знак Знак Знак,Знак2 Знак1 Знак,Знак2 Знак Знак1,Знак2 Знак2, Знак2 Знак Знак Знак, Знак2 Знак1 Знак, Знак2 Знак Знак1, Знак2 Знак2"/>
    <w:link w:val="HTML"/>
    <w:locked/>
    <w:rsid w:val="00F51EF8"/>
    <w:rPr>
      <w:rFonts w:ascii="Courier New" w:hAnsi="Courier New"/>
      <w:sz w:val="24"/>
      <w:szCs w:val="24"/>
      <w:lang w:eastAsia="ru-RU"/>
    </w:rPr>
  </w:style>
  <w:style w:type="paragraph" w:styleId="HTML">
    <w:name w:val="HTML Preformatted"/>
    <w:aliases w:val="Стандартный HTML Знак1,Стандартный HTML Знак Знак,Знак2 Знак Знак,Знак2 Знак1,Знак2 Знак,Знак2, Знак2 Знак Знак, Знак2 Знак1, Знак2 Знак, Знак2"/>
    <w:basedOn w:val="a"/>
    <w:link w:val="HTML2"/>
    <w:rsid w:val="00F51E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theme="minorBidi"/>
    </w:rPr>
  </w:style>
  <w:style w:type="character" w:customStyle="1" w:styleId="HTML0">
    <w:name w:val="Стандартный HTML Знак"/>
    <w:basedOn w:val="a0"/>
    <w:semiHidden/>
    <w:rsid w:val="00F51EF8"/>
    <w:rPr>
      <w:rFonts w:ascii="Consolas" w:eastAsia="Times New Roman" w:hAnsi="Consolas" w:cs="Consolas"/>
      <w:sz w:val="20"/>
      <w:szCs w:val="20"/>
      <w:lang w:eastAsia="ru-RU"/>
    </w:rPr>
  </w:style>
  <w:style w:type="paragraph" w:styleId="af3">
    <w:name w:val="Normal (Web)"/>
    <w:basedOn w:val="a"/>
    <w:rsid w:val="00F51EF8"/>
    <w:pPr>
      <w:spacing w:before="100" w:beforeAutospacing="1" w:after="100" w:afterAutospacing="1"/>
    </w:pPr>
    <w:rPr>
      <w:rFonts w:ascii="Tahoma" w:hAnsi="Tahoma" w:cs="Tahoma"/>
      <w:sz w:val="17"/>
      <w:szCs w:val="17"/>
    </w:rPr>
  </w:style>
  <w:style w:type="paragraph" w:styleId="16">
    <w:name w:val="toc 1"/>
    <w:basedOn w:val="a"/>
    <w:next w:val="a"/>
    <w:autoRedefine/>
    <w:rsid w:val="00F51EF8"/>
    <w:pPr>
      <w:spacing w:after="100" w:line="276" w:lineRule="auto"/>
    </w:pPr>
    <w:rPr>
      <w:rFonts w:ascii="Calibri" w:hAnsi="Calibri"/>
      <w:sz w:val="22"/>
      <w:szCs w:val="22"/>
      <w:lang w:eastAsia="en-US"/>
    </w:rPr>
  </w:style>
  <w:style w:type="paragraph" w:styleId="26">
    <w:name w:val="toc 2"/>
    <w:basedOn w:val="a"/>
    <w:next w:val="a"/>
    <w:autoRedefine/>
    <w:rsid w:val="00F51EF8"/>
    <w:pPr>
      <w:spacing w:after="100" w:line="276" w:lineRule="auto"/>
      <w:ind w:left="220"/>
    </w:pPr>
    <w:rPr>
      <w:rFonts w:ascii="Calibri" w:hAnsi="Calibri"/>
      <w:sz w:val="22"/>
      <w:szCs w:val="22"/>
      <w:lang w:eastAsia="en-US"/>
    </w:rPr>
  </w:style>
  <w:style w:type="paragraph" w:styleId="32">
    <w:name w:val="toc 3"/>
    <w:basedOn w:val="a"/>
    <w:next w:val="a"/>
    <w:autoRedefine/>
    <w:rsid w:val="00F51EF8"/>
    <w:pPr>
      <w:spacing w:after="100" w:line="276" w:lineRule="auto"/>
      <w:ind w:left="440"/>
    </w:pPr>
    <w:rPr>
      <w:rFonts w:ascii="Calibri" w:hAnsi="Calibri"/>
      <w:sz w:val="22"/>
      <w:szCs w:val="22"/>
      <w:lang w:eastAsia="en-US"/>
    </w:rPr>
  </w:style>
  <w:style w:type="character" w:customStyle="1" w:styleId="af4">
    <w:name w:val="Текст сноски Знак"/>
    <w:aliases w:val="Знак6 Знак1,F1 Знак"/>
    <w:link w:val="af5"/>
    <w:rsid w:val="00F51EF8"/>
    <w:rPr>
      <w:rFonts w:ascii="Courier New" w:hAnsi="Courier New"/>
      <w:lang w:eastAsia="ru-RU"/>
    </w:rPr>
  </w:style>
  <w:style w:type="paragraph" w:styleId="af5">
    <w:name w:val="footnote text"/>
    <w:aliases w:val="Знак6,F1"/>
    <w:basedOn w:val="a"/>
    <w:link w:val="af4"/>
    <w:rsid w:val="00F51EF8"/>
    <w:pPr>
      <w:widowControl w:val="0"/>
      <w:suppressLineNumbers/>
      <w:suppressAutoHyphens/>
      <w:ind w:left="283" w:hanging="283"/>
    </w:pPr>
    <w:rPr>
      <w:rFonts w:ascii="Courier New" w:eastAsiaTheme="minorHAnsi" w:hAnsi="Courier New" w:cstheme="minorBidi"/>
      <w:sz w:val="22"/>
      <w:szCs w:val="22"/>
    </w:rPr>
  </w:style>
  <w:style w:type="character" w:customStyle="1" w:styleId="17">
    <w:name w:val="Текст сноски Знак1"/>
    <w:basedOn w:val="a0"/>
    <w:semiHidden/>
    <w:rsid w:val="00F51EF8"/>
    <w:rPr>
      <w:rFonts w:ascii="Times New Roman" w:eastAsia="Times New Roman" w:hAnsi="Times New Roman" w:cs="Times New Roman"/>
      <w:sz w:val="20"/>
      <w:szCs w:val="20"/>
      <w:lang w:eastAsia="ru-RU"/>
    </w:rPr>
  </w:style>
  <w:style w:type="character" w:customStyle="1" w:styleId="18">
    <w:name w:val="Знак Знак1"/>
    <w:locked/>
    <w:rsid w:val="00F51EF8"/>
    <w:rPr>
      <w:rFonts w:ascii="Courier New" w:hAnsi="Courier New" w:cs="Courier New"/>
      <w:lang w:bidi="ar-SA"/>
    </w:rPr>
  </w:style>
  <w:style w:type="character" w:customStyle="1" w:styleId="27">
    <w:name w:val="Знак Знак2"/>
    <w:locked/>
    <w:rsid w:val="00F51EF8"/>
    <w:rPr>
      <w:sz w:val="24"/>
      <w:szCs w:val="24"/>
      <w:lang w:val="ru-RU" w:eastAsia="ru-RU" w:bidi="ar-SA"/>
    </w:rPr>
  </w:style>
  <w:style w:type="character" w:customStyle="1" w:styleId="28">
    <w:name w:val="Название Знак2"/>
    <w:link w:val="af6"/>
    <w:locked/>
    <w:rsid w:val="00F51EF8"/>
    <w:rPr>
      <w:b/>
      <w:bCs/>
      <w:sz w:val="24"/>
      <w:szCs w:val="24"/>
      <w:lang w:eastAsia="ru-RU"/>
    </w:rPr>
  </w:style>
  <w:style w:type="paragraph" w:styleId="af6">
    <w:name w:val="Title"/>
    <w:basedOn w:val="a"/>
    <w:link w:val="28"/>
    <w:qFormat/>
    <w:rsid w:val="00F51EF8"/>
    <w:pPr>
      <w:jc w:val="center"/>
    </w:pPr>
    <w:rPr>
      <w:rFonts w:asciiTheme="minorHAnsi" w:eastAsiaTheme="minorHAnsi" w:hAnsiTheme="minorHAnsi" w:cstheme="minorBidi"/>
      <w:b/>
      <w:bCs/>
    </w:rPr>
  </w:style>
  <w:style w:type="character" w:customStyle="1" w:styleId="af7">
    <w:name w:val="Название Знак"/>
    <w:basedOn w:val="a0"/>
    <w:rsid w:val="00F51EF8"/>
    <w:rPr>
      <w:rFonts w:asciiTheme="majorHAnsi" w:eastAsiaTheme="majorEastAsia" w:hAnsiTheme="majorHAnsi" w:cstheme="majorBidi"/>
      <w:spacing w:val="-10"/>
      <w:kern w:val="28"/>
      <w:sz w:val="56"/>
      <w:szCs w:val="56"/>
      <w:lang w:eastAsia="ru-RU"/>
    </w:rPr>
  </w:style>
  <w:style w:type="character" w:customStyle="1" w:styleId="19">
    <w:name w:val="Название Знак1"/>
    <w:rsid w:val="00F51EF8"/>
    <w:rPr>
      <w:rFonts w:ascii="Cambria" w:eastAsia="Times New Roman" w:hAnsi="Cambria" w:cs="Times New Roman"/>
      <w:color w:val="17365D"/>
      <w:spacing w:val="5"/>
      <w:kern w:val="28"/>
      <w:sz w:val="52"/>
      <w:szCs w:val="52"/>
      <w:lang w:val="en-US" w:eastAsia="ru-RU"/>
    </w:rPr>
  </w:style>
  <w:style w:type="character" w:customStyle="1" w:styleId="71">
    <w:name w:val="Знак Знак7"/>
    <w:locked/>
    <w:rsid w:val="00F51EF8"/>
    <w:rPr>
      <w:sz w:val="24"/>
      <w:szCs w:val="24"/>
      <w:lang w:val="ru-RU" w:eastAsia="ru-RU" w:bidi="ar-SA"/>
    </w:rPr>
  </w:style>
  <w:style w:type="paragraph" w:styleId="29">
    <w:name w:val="Body Text 2"/>
    <w:basedOn w:val="a"/>
    <w:link w:val="2a"/>
    <w:rsid w:val="00F51EF8"/>
    <w:pPr>
      <w:spacing w:after="120" w:line="480" w:lineRule="auto"/>
    </w:pPr>
    <w:rPr>
      <w:lang w:val="x-none"/>
    </w:rPr>
  </w:style>
  <w:style w:type="character" w:customStyle="1" w:styleId="2a">
    <w:name w:val="Основной текст 2 Знак"/>
    <w:basedOn w:val="a0"/>
    <w:link w:val="29"/>
    <w:rsid w:val="00F51EF8"/>
    <w:rPr>
      <w:rFonts w:ascii="Times New Roman" w:eastAsia="Times New Roman" w:hAnsi="Times New Roman" w:cs="Times New Roman"/>
      <w:sz w:val="24"/>
      <w:szCs w:val="24"/>
      <w:lang w:val="x-none" w:eastAsia="ru-RU"/>
    </w:rPr>
  </w:style>
  <w:style w:type="paragraph" w:styleId="33">
    <w:name w:val="Body Text 3"/>
    <w:basedOn w:val="a"/>
    <w:link w:val="34"/>
    <w:rsid w:val="00F51EF8"/>
    <w:pPr>
      <w:spacing w:after="120"/>
    </w:pPr>
    <w:rPr>
      <w:sz w:val="16"/>
      <w:szCs w:val="16"/>
      <w:lang w:val="x-none"/>
    </w:rPr>
  </w:style>
  <w:style w:type="character" w:customStyle="1" w:styleId="34">
    <w:name w:val="Основной текст 3 Знак"/>
    <w:basedOn w:val="a0"/>
    <w:link w:val="33"/>
    <w:rsid w:val="00F51EF8"/>
    <w:rPr>
      <w:rFonts w:ascii="Times New Roman" w:eastAsia="Times New Roman" w:hAnsi="Times New Roman" w:cs="Times New Roman"/>
      <w:sz w:val="16"/>
      <w:szCs w:val="16"/>
      <w:lang w:val="x-none" w:eastAsia="ru-RU"/>
    </w:rPr>
  </w:style>
  <w:style w:type="paragraph" w:styleId="35">
    <w:name w:val="Body Text Indent 3"/>
    <w:basedOn w:val="a"/>
    <w:link w:val="36"/>
    <w:rsid w:val="00F51EF8"/>
    <w:pPr>
      <w:spacing w:after="120"/>
      <w:ind w:left="283"/>
    </w:pPr>
    <w:rPr>
      <w:sz w:val="16"/>
      <w:szCs w:val="16"/>
      <w:lang w:val="x-none"/>
    </w:rPr>
  </w:style>
  <w:style w:type="character" w:customStyle="1" w:styleId="36">
    <w:name w:val="Основной текст с отступом 3 Знак"/>
    <w:basedOn w:val="a0"/>
    <w:link w:val="35"/>
    <w:rsid w:val="00F51EF8"/>
    <w:rPr>
      <w:rFonts w:ascii="Times New Roman" w:eastAsia="Times New Roman" w:hAnsi="Times New Roman" w:cs="Times New Roman"/>
      <w:sz w:val="16"/>
      <w:szCs w:val="16"/>
      <w:lang w:val="x-none" w:eastAsia="ru-RU"/>
    </w:rPr>
  </w:style>
  <w:style w:type="character" w:customStyle="1" w:styleId="af8">
    <w:name w:val="Схема документа Знак"/>
    <w:link w:val="af9"/>
    <w:locked/>
    <w:rsid w:val="00F51EF8"/>
    <w:rPr>
      <w:rFonts w:ascii="Tahoma" w:hAnsi="Tahoma"/>
      <w:sz w:val="16"/>
      <w:szCs w:val="16"/>
      <w:lang w:eastAsia="ru-RU"/>
    </w:rPr>
  </w:style>
  <w:style w:type="paragraph" w:styleId="af9">
    <w:name w:val="Document Map"/>
    <w:basedOn w:val="a"/>
    <w:link w:val="af8"/>
    <w:rsid w:val="00F51EF8"/>
    <w:rPr>
      <w:rFonts w:ascii="Tahoma" w:eastAsiaTheme="minorHAnsi" w:hAnsi="Tahoma" w:cstheme="minorBidi"/>
      <w:sz w:val="16"/>
      <w:szCs w:val="16"/>
    </w:rPr>
  </w:style>
  <w:style w:type="character" w:customStyle="1" w:styleId="1a">
    <w:name w:val="Схема документа Знак1"/>
    <w:basedOn w:val="a0"/>
    <w:semiHidden/>
    <w:rsid w:val="00F51EF8"/>
    <w:rPr>
      <w:rFonts w:ascii="Segoe UI" w:eastAsia="Times New Roman" w:hAnsi="Segoe UI" w:cs="Segoe UI"/>
      <w:sz w:val="16"/>
      <w:szCs w:val="16"/>
      <w:lang w:eastAsia="ru-RU"/>
    </w:rPr>
  </w:style>
  <w:style w:type="character" w:customStyle="1" w:styleId="afa">
    <w:name w:val="Текст Знак"/>
    <w:link w:val="afb"/>
    <w:locked/>
    <w:rsid w:val="00F51EF8"/>
    <w:rPr>
      <w:rFonts w:ascii="Courier New" w:hAnsi="Courier New"/>
      <w:lang w:eastAsia="ru-RU"/>
    </w:rPr>
  </w:style>
  <w:style w:type="paragraph" w:styleId="afb">
    <w:name w:val="Plain Text"/>
    <w:basedOn w:val="a"/>
    <w:link w:val="afa"/>
    <w:rsid w:val="00F51EF8"/>
    <w:pPr>
      <w:autoSpaceDE w:val="0"/>
      <w:autoSpaceDN w:val="0"/>
    </w:pPr>
    <w:rPr>
      <w:rFonts w:ascii="Courier New" w:eastAsiaTheme="minorHAnsi" w:hAnsi="Courier New" w:cstheme="minorBidi"/>
      <w:sz w:val="22"/>
      <w:szCs w:val="22"/>
    </w:rPr>
  </w:style>
  <w:style w:type="character" w:customStyle="1" w:styleId="1b">
    <w:name w:val="Текст Знак1"/>
    <w:basedOn w:val="a0"/>
    <w:semiHidden/>
    <w:rsid w:val="00F51EF8"/>
    <w:rPr>
      <w:rFonts w:ascii="Consolas" w:eastAsia="Times New Roman" w:hAnsi="Consolas" w:cs="Consolas"/>
      <w:sz w:val="21"/>
      <w:szCs w:val="21"/>
      <w:lang w:eastAsia="ru-RU"/>
    </w:rPr>
  </w:style>
  <w:style w:type="paragraph" w:customStyle="1" w:styleId="1c">
    <w:name w:val="Без интервала1"/>
    <w:aliases w:val="основа"/>
    <w:rsid w:val="00F51EF8"/>
    <w:pPr>
      <w:spacing w:after="0" w:line="240" w:lineRule="auto"/>
      <w:ind w:firstLine="709"/>
    </w:pPr>
    <w:rPr>
      <w:rFonts w:ascii="Times New Roman" w:eastAsia="Times New Roman" w:hAnsi="Times New Roman" w:cs="Times New Roman"/>
      <w:sz w:val="28"/>
      <w:lang w:eastAsia="ru-RU"/>
    </w:rPr>
  </w:style>
  <w:style w:type="paragraph" w:customStyle="1" w:styleId="afc">
    <w:name w:val="Заголовок таблицы"/>
    <w:basedOn w:val="a"/>
    <w:rsid w:val="00F51EF8"/>
    <w:pPr>
      <w:widowControl w:val="0"/>
      <w:suppressLineNumbers/>
      <w:suppressAutoHyphens/>
      <w:jc w:val="center"/>
    </w:pPr>
    <w:rPr>
      <w:rFonts w:ascii="Times" w:eastAsia="Times" w:hAnsi="Times"/>
      <w:b/>
      <w:bCs/>
      <w:szCs w:val="20"/>
      <w:lang w:val="en-US"/>
    </w:rPr>
  </w:style>
  <w:style w:type="paragraph" w:styleId="afd">
    <w:name w:val="List Paragraph"/>
    <w:basedOn w:val="a"/>
    <w:qFormat/>
    <w:rsid w:val="00F51EF8"/>
    <w:pPr>
      <w:ind w:left="720" w:firstLine="709"/>
      <w:contextualSpacing/>
      <w:jc w:val="both"/>
    </w:pPr>
    <w:rPr>
      <w:lang w:val="en-US" w:eastAsia="en-US" w:bidi="en-US"/>
    </w:rPr>
  </w:style>
  <w:style w:type="paragraph" w:customStyle="1" w:styleId="ConsPlusNormal">
    <w:name w:val="ConsPlusNormal"/>
    <w:rsid w:val="00F51EF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Oaeno">
    <w:name w:val="Oaeno"/>
    <w:basedOn w:val="a"/>
    <w:rsid w:val="00F51EF8"/>
    <w:pPr>
      <w:widowControl w:val="0"/>
      <w:overflowPunct w:val="0"/>
      <w:autoSpaceDE w:val="0"/>
      <w:autoSpaceDN w:val="0"/>
      <w:adjustRightInd w:val="0"/>
    </w:pPr>
    <w:rPr>
      <w:rFonts w:ascii="Courier New" w:hAnsi="Courier New"/>
      <w:sz w:val="20"/>
      <w:szCs w:val="20"/>
    </w:rPr>
  </w:style>
  <w:style w:type="paragraph" w:customStyle="1" w:styleId="Iniiaiieoaeno2">
    <w:name w:val="Iniiaiie oaeno 2"/>
    <w:basedOn w:val="a"/>
    <w:rsid w:val="00F51EF8"/>
    <w:pPr>
      <w:widowControl w:val="0"/>
      <w:autoSpaceDE w:val="0"/>
      <w:autoSpaceDN w:val="0"/>
      <w:adjustRightInd w:val="0"/>
      <w:spacing w:before="120"/>
      <w:ind w:firstLine="720"/>
      <w:jc w:val="both"/>
    </w:pPr>
    <w:rPr>
      <w:sz w:val="28"/>
      <w:szCs w:val="28"/>
    </w:rPr>
  </w:style>
  <w:style w:type="paragraph" w:customStyle="1" w:styleId="210">
    <w:name w:val="Основной текст 21"/>
    <w:basedOn w:val="a"/>
    <w:rsid w:val="00F51EF8"/>
    <w:pPr>
      <w:tabs>
        <w:tab w:val="left" w:pos="720"/>
        <w:tab w:val="left" w:pos="11340"/>
      </w:tabs>
      <w:overflowPunct w:val="0"/>
      <w:autoSpaceDE w:val="0"/>
      <w:autoSpaceDN w:val="0"/>
      <w:adjustRightInd w:val="0"/>
      <w:spacing w:line="360" w:lineRule="auto"/>
      <w:ind w:firstLine="709"/>
      <w:jc w:val="both"/>
    </w:pPr>
    <w:rPr>
      <w:rFonts w:ascii="TimesET" w:hAnsi="TimesET"/>
      <w:szCs w:val="20"/>
    </w:rPr>
  </w:style>
  <w:style w:type="paragraph" w:customStyle="1" w:styleId="1d">
    <w:name w:val="Текст1"/>
    <w:basedOn w:val="a"/>
    <w:rsid w:val="00F51EF8"/>
    <w:pPr>
      <w:widowControl w:val="0"/>
      <w:overflowPunct w:val="0"/>
      <w:autoSpaceDE w:val="0"/>
      <w:autoSpaceDN w:val="0"/>
      <w:adjustRightInd w:val="0"/>
    </w:pPr>
    <w:rPr>
      <w:rFonts w:ascii="Courier New" w:hAnsi="Courier New"/>
      <w:sz w:val="20"/>
      <w:szCs w:val="20"/>
    </w:rPr>
  </w:style>
  <w:style w:type="paragraph" w:customStyle="1" w:styleId="afe">
    <w:name w:val="Новый"/>
    <w:basedOn w:val="a"/>
    <w:rsid w:val="00F51EF8"/>
    <w:pPr>
      <w:spacing w:line="360" w:lineRule="auto"/>
      <w:ind w:firstLine="454"/>
      <w:jc w:val="both"/>
    </w:pPr>
    <w:rPr>
      <w:sz w:val="28"/>
    </w:rPr>
  </w:style>
  <w:style w:type="paragraph" w:customStyle="1" w:styleId="u-2-msonormal">
    <w:name w:val="u-2-msonormal"/>
    <w:basedOn w:val="a"/>
    <w:rsid w:val="00F51EF8"/>
    <w:pPr>
      <w:spacing w:before="100" w:beforeAutospacing="1" w:after="100" w:afterAutospacing="1"/>
    </w:pPr>
  </w:style>
  <w:style w:type="paragraph" w:customStyle="1" w:styleId="211">
    <w:name w:val="Основной текст с отступом 21"/>
    <w:basedOn w:val="a"/>
    <w:rsid w:val="00F51EF8"/>
    <w:pPr>
      <w:tabs>
        <w:tab w:val="left" w:pos="11340"/>
      </w:tabs>
      <w:overflowPunct w:val="0"/>
      <w:autoSpaceDE w:val="0"/>
      <w:autoSpaceDN w:val="0"/>
      <w:adjustRightInd w:val="0"/>
      <w:ind w:firstLine="567"/>
      <w:jc w:val="both"/>
    </w:pPr>
    <w:rPr>
      <w:rFonts w:ascii="BookmanC" w:hAnsi="BookmanC"/>
      <w:sz w:val="22"/>
      <w:szCs w:val="20"/>
    </w:rPr>
  </w:style>
  <w:style w:type="character" w:customStyle="1" w:styleId="aff">
    <w:name w:val="А_основной Знак"/>
    <w:link w:val="aff0"/>
    <w:locked/>
    <w:rsid w:val="00F51EF8"/>
    <w:rPr>
      <w:sz w:val="28"/>
      <w:szCs w:val="28"/>
      <w:lang w:eastAsia="ru-RU"/>
    </w:rPr>
  </w:style>
  <w:style w:type="paragraph" w:customStyle="1" w:styleId="aff0">
    <w:name w:val="А_основной"/>
    <w:basedOn w:val="a"/>
    <w:link w:val="aff"/>
    <w:rsid w:val="00F51EF8"/>
    <w:pPr>
      <w:spacing w:line="360" w:lineRule="auto"/>
      <w:ind w:firstLine="340"/>
      <w:jc w:val="both"/>
    </w:pPr>
    <w:rPr>
      <w:rFonts w:asciiTheme="minorHAnsi" w:eastAsiaTheme="minorHAnsi" w:hAnsiTheme="minorHAnsi" w:cstheme="minorBidi"/>
      <w:sz w:val="28"/>
      <w:szCs w:val="28"/>
    </w:rPr>
  </w:style>
  <w:style w:type="paragraph" w:customStyle="1" w:styleId="1e">
    <w:name w:val="Абзац списка1"/>
    <w:basedOn w:val="a"/>
    <w:rsid w:val="00F51EF8"/>
    <w:pPr>
      <w:spacing w:after="200" w:line="276" w:lineRule="auto"/>
      <w:ind w:left="720"/>
    </w:pPr>
    <w:rPr>
      <w:rFonts w:ascii="Calibri" w:hAnsi="Calibri" w:cs="Calibri"/>
      <w:sz w:val="22"/>
      <w:szCs w:val="22"/>
      <w:lang w:eastAsia="en-US"/>
    </w:rPr>
  </w:style>
  <w:style w:type="character" w:customStyle="1" w:styleId="2b">
    <w:name w:val="Цитата 2 Знак"/>
    <w:link w:val="2c"/>
    <w:locked/>
    <w:rsid w:val="00F51EF8"/>
    <w:rPr>
      <w:i/>
      <w:iCs/>
      <w:color w:val="000000"/>
      <w:sz w:val="24"/>
      <w:szCs w:val="24"/>
      <w:lang w:eastAsia="ru-RU"/>
    </w:rPr>
  </w:style>
  <w:style w:type="paragraph" w:styleId="2c">
    <w:name w:val="Quote"/>
    <w:basedOn w:val="a"/>
    <w:next w:val="a"/>
    <w:link w:val="2b"/>
    <w:qFormat/>
    <w:rsid w:val="00F51EF8"/>
    <w:rPr>
      <w:rFonts w:asciiTheme="minorHAnsi" w:eastAsiaTheme="minorHAnsi" w:hAnsiTheme="minorHAnsi" w:cstheme="minorBidi"/>
      <w:i/>
      <w:iCs/>
      <w:color w:val="000000"/>
    </w:rPr>
  </w:style>
  <w:style w:type="character" w:customStyle="1" w:styleId="212">
    <w:name w:val="Цитата 2 Знак1"/>
    <w:basedOn w:val="a0"/>
    <w:rsid w:val="00F51EF8"/>
    <w:rPr>
      <w:rFonts w:ascii="Times New Roman" w:eastAsia="Times New Roman" w:hAnsi="Times New Roman" w:cs="Times New Roman"/>
      <w:i/>
      <w:iCs/>
      <w:color w:val="404040" w:themeColor="text1" w:themeTint="BF"/>
      <w:sz w:val="24"/>
      <w:szCs w:val="24"/>
      <w:lang w:eastAsia="ru-RU"/>
    </w:rPr>
  </w:style>
  <w:style w:type="character" w:customStyle="1" w:styleId="Zg3">
    <w:name w:val="Zаg3 Знак"/>
    <w:link w:val="Zg30"/>
    <w:locked/>
    <w:rsid w:val="00F51EF8"/>
    <w:rPr>
      <w:rFonts w:ascii="Cambria" w:hAnsi="Cambria"/>
      <w:bCs/>
      <w:i/>
      <w:iCs/>
      <w:color w:val="000000"/>
      <w:sz w:val="28"/>
      <w:szCs w:val="24"/>
      <w:lang w:eastAsia="ru-RU"/>
    </w:rPr>
  </w:style>
  <w:style w:type="paragraph" w:customStyle="1" w:styleId="Zg30">
    <w:name w:val="Zаg3"/>
    <w:basedOn w:val="3"/>
    <w:link w:val="Zg3"/>
    <w:rsid w:val="00F51EF8"/>
    <w:rPr>
      <w:rFonts w:eastAsiaTheme="minorHAnsi" w:cstheme="minorBidi"/>
      <w:b w:val="0"/>
      <w:i/>
      <w:iCs/>
      <w:color w:val="000000"/>
      <w:sz w:val="28"/>
      <w:lang w:val="ru-RU"/>
    </w:rPr>
  </w:style>
  <w:style w:type="paragraph" w:styleId="aff1">
    <w:name w:val="TOC Heading"/>
    <w:basedOn w:val="1"/>
    <w:next w:val="a"/>
    <w:qFormat/>
    <w:rsid w:val="00F51EF8"/>
    <w:pPr>
      <w:keepLines/>
      <w:spacing w:before="480" w:after="0" w:line="276" w:lineRule="auto"/>
      <w:outlineLvl w:val="9"/>
    </w:pPr>
    <w:rPr>
      <w:color w:val="365F91"/>
      <w:kern w:val="0"/>
      <w:sz w:val="28"/>
      <w:szCs w:val="28"/>
      <w:lang w:eastAsia="en-US"/>
    </w:rPr>
  </w:style>
  <w:style w:type="paragraph" w:customStyle="1" w:styleId="LTGliederung1">
    <w:name w:val="???????~LT~Gliederung 1"/>
    <w:rsid w:val="00F51EF8"/>
    <w:pPr>
      <w:tabs>
        <w:tab w:val="left" w:pos="900"/>
        <w:tab w:val="left" w:pos="2340"/>
        <w:tab w:val="left" w:pos="3780"/>
        <w:tab w:val="left" w:pos="5220"/>
        <w:tab w:val="left" w:pos="6660"/>
        <w:tab w:val="left" w:pos="8100"/>
        <w:tab w:val="left" w:pos="9540"/>
        <w:tab w:val="left" w:pos="10980"/>
        <w:tab w:val="left" w:pos="12420"/>
        <w:tab w:val="left" w:pos="13860"/>
        <w:tab w:val="left" w:pos="15300"/>
      </w:tabs>
      <w:autoSpaceDE w:val="0"/>
      <w:autoSpaceDN w:val="0"/>
      <w:adjustRightInd w:val="0"/>
      <w:spacing w:before="160" w:after="0" w:line="240" w:lineRule="auto"/>
    </w:pPr>
    <w:rPr>
      <w:rFonts w:ascii="Mangal" w:eastAsia="SimSun" w:hAnsi="Mangal" w:cs="Mangal"/>
      <w:color w:val="FFFFFF"/>
      <w:sz w:val="64"/>
      <w:szCs w:val="64"/>
      <w:lang w:eastAsia="ru-RU"/>
    </w:rPr>
  </w:style>
  <w:style w:type="paragraph" w:customStyle="1" w:styleId="aff2">
    <w:name w:val="???????"/>
    <w:rsid w:val="00F51EF8"/>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after="0" w:line="240" w:lineRule="auto"/>
    </w:pPr>
    <w:rPr>
      <w:rFonts w:ascii="Mangal" w:eastAsia="SimSun" w:hAnsi="Mangal" w:cs="Mangal"/>
      <w:color w:val="000000"/>
      <w:sz w:val="36"/>
      <w:szCs w:val="36"/>
      <w:lang w:eastAsia="ru-RU"/>
    </w:rPr>
  </w:style>
  <w:style w:type="character" w:customStyle="1" w:styleId="smst-bltx">
    <w:name w:val="smst-bltx"/>
    <w:rsid w:val="00F51EF8"/>
    <w:rPr>
      <w:rFonts w:ascii="Tahoma" w:hAnsi="Tahoma" w:cs="Tahoma" w:hint="default"/>
      <w:sz w:val="17"/>
      <w:szCs w:val="17"/>
    </w:rPr>
  </w:style>
  <w:style w:type="character" w:customStyle="1" w:styleId="editsection">
    <w:name w:val="editsection"/>
    <w:basedOn w:val="a0"/>
    <w:rsid w:val="00F51EF8"/>
  </w:style>
  <w:style w:type="character" w:customStyle="1" w:styleId="mw-headline">
    <w:name w:val="mw-headline"/>
    <w:basedOn w:val="a0"/>
    <w:rsid w:val="00F51EF8"/>
  </w:style>
  <w:style w:type="character" w:customStyle="1" w:styleId="dash041e0431044b0447043d044b0439char1">
    <w:name w:val="dash041e_0431_044b_0447_043d_044b_0439__char1"/>
    <w:rsid w:val="00F51EF8"/>
    <w:rPr>
      <w:rFonts w:ascii="Times New Roman" w:hAnsi="Times New Roman" w:cs="Times New Roman" w:hint="default"/>
      <w:strike w:val="0"/>
      <w:dstrike w:val="0"/>
      <w:sz w:val="24"/>
      <w:szCs w:val="24"/>
      <w:u w:val="none"/>
      <w:effect w:val="none"/>
    </w:rPr>
  </w:style>
  <w:style w:type="character" w:customStyle="1" w:styleId="FontStyle11">
    <w:name w:val="Font Style11"/>
    <w:rsid w:val="00F51EF8"/>
    <w:rPr>
      <w:rFonts w:ascii="Segoe UI" w:hAnsi="Segoe UI" w:cs="Segoe UI" w:hint="default"/>
      <w:b/>
      <w:bCs/>
      <w:spacing w:val="-10"/>
      <w:sz w:val="28"/>
      <w:szCs w:val="28"/>
    </w:rPr>
  </w:style>
  <w:style w:type="character" w:customStyle="1" w:styleId="FontStyle12">
    <w:name w:val="Font Style12"/>
    <w:rsid w:val="00F51EF8"/>
    <w:rPr>
      <w:rFonts w:ascii="Bookman Old Style" w:hAnsi="Bookman Old Style" w:cs="Bookman Old Style" w:hint="default"/>
      <w:b/>
      <w:bCs/>
      <w:i/>
      <w:iCs/>
      <w:spacing w:val="-20"/>
      <w:sz w:val="18"/>
      <w:szCs w:val="18"/>
    </w:rPr>
  </w:style>
  <w:style w:type="character" w:customStyle="1" w:styleId="FontStyle13">
    <w:name w:val="Font Style13"/>
    <w:rsid w:val="00F51EF8"/>
    <w:rPr>
      <w:rFonts w:ascii="Bookman Old Style" w:hAnsi="Bookman Old Style" w:cs="Bookman Old Style" w:hint="default"/>
      <w:b/>
      <w:bCs/>
      <w:spacing w:val="-10"/>
      <w:sz w:val="14"/>
      <w:szCs w:val="14"/>
    </w:rPr>
  </w:style>
  <w:style w:type="character" w:customStyle="1" w:styleId="FontStyle14">
    <w:name w:val="Font Style14"/>
    <w:rsid w:val="00F51EF8"/>
    <w:rPr>
      <w:rFonts w:ascii="Bookman Old Style" w:hAnsi="Bookman Old Style" w:cs="Bookman Old Style" w:hint="default"/>
      <w:b/>
      <w:bCs/>
      <w:i/>
      <w:iCs/>
      <w:spacing w:val="-10"/>
      <w:sz w:val="8"/>
      <w:szCs w:val="8"/>
    </w:rPr>
  </w:style>
  <w:style w:type="character" w:customStyle="1" w:styleId="FontStyle15">
    <w:name w:val="Font Style15"/>
    <w:rsid w:val="00F51EF8"/>
    <w:rPr>
      <w:rFonts w:ascii="Bookman Old Style" w:hAnsi="Bookman Old Style" w:cs="Bookman Old Style" w:hint="default"/>
      <w:sz w:val="20"/>
      <w:szCs w:val="20"/>
    </w:rPr>
  </w:style>
  <w:style w:type="character" w:customStyle="1" w:styleId="FontStyle16">
    <w:name w:val="Font Style16"/>
    <w:rsid w:val="00F51EF8"/>
    <w:rPr>
      <w:rFonts w:ascii="Segoe UI" w:hAnsi="Segoe UI" w:cs="Segoe UI" w:hint="default"/>
      <w:b/>
      <w:bCs/>
      <w:i/>
      <w:iCs/>
      <w:spacing w:val="-10"/>
      <w:sz w:val="28"/>
      <w:szCs w:val="28"/>
    </w:rPr>
  </w:style>
  <w:style w:type="character" w:customStyle="1" w:styleId="FontStyle17">
    <w:name w:val="Font Style17"/>
    <w:rsid w:val="00F51EF8"/>
    <w:rPr>
      <w:rFonts w:ascii="Bookman Old Style" w:hAnsi="Bookman Old Style" w:cs="Bookman Old Style" w:hint="default"/>
      <w:b/>
      <w:bCs/>
      <w:spacing w:val="-20"/>
      <w:sz w:val="20"/>
      <w:szCs w:val="20"/>
    </w:rPr>
  </w:style>
  <w:style w:type="character" w:customStyle="1" w:styleId="91">
    <w:name w:val="Знак Знак9"/>
    <w:rsid w:val="00F51EF8"/>
    <w:rPr>
      <w:rFonts w:ascii="Cambria" w:hAnsi="Cambria"/>
      <w:b/>
      <w:bCs/>
      <w:i/>
      <w:sz w:val="28"/>
      <w:szCs w:val="24"/>
      <w:lang w:val="ru-RU" w:eastAsia="ru-RU" w:bidi="ar-SA"/>
    </w:rPr>
  </w:style>
  <w:style w:type="character" w:styleId="aff3">
    <w:name w:val="Strong"/>
    <w:qFormat/>
    <w:rsid w:val="00F51EF8"/>
    <w:rPr>
      <w:b/>
      <w:bCs/>
    </w:rPr>
  </w:style>
  <w:style w:type="character" w:styleId="aff4">
    <w:name w:val="Emphasis"/>
    <w:qFormat/>
    <w:rsid w:val="00F51EF8"/>
    <w:rPr>
      <w:i/>
      <w:iCs/>
    </w:rPr>
  </w:style>
  <w:style w:type="character" w:customStyle="1" w:styleId="61">
    <w:name w:val="Знак Знак6"/>
    <w:rsid w:val="00F51EF8"/>
    <w:rPr>
      <w:rFonts w:eastAsia="Arial Unicode MS"/>
      <w:kern w:val="1"/>
      <w:lang w:val="ru-RU" w:eastAsia="ru-RU" w:bidi="ar-SA"/>
    </w:rPr>
  </w:style>
  <w:style w:type="character" w:customStyle="1" w:styleId="51">
    <w:name w:val="Знак Знак5"/>
    <w:rsid w:val="00F51EF8"/>
    <w:rPr>
      <w:rFonts w:ascii="Courier New" w:hAnsi="Courier New" w:cs="Courier New"/>
      <w:lang w:val="ru-RU" w:eastAsia="ru-RU" w:bidi="ar-SA"/>
    </w:rPr>
  </w:style>
  <w:style w:type="character" w:customStyle="1" w:styleId="41">
    <w:name w:val="Знак Знак4"/>
    <w:locked/>
    <w:rsid w:val="00F51EF8"/>
    <w:rPr>
      <w:b/>
      <w:bCs/>
      <w:sz w:val="24"/>
      <w:szCs w:val="24"/>
      <w:lang w:val="ru-RU" w:eastAsia="ru-RU" w:bidi="ar-SA"/>
    </w:rPr>
  </w:style>
  <w:style w:type="character" w:customStyle="1" w:styleId="aff5">
    <w:name w:val="Текст выноски Знак"/>
    <w:link w:val="aff6"/>
    <w:semiHidden/>
    <w:rsid w:val="00F51EF8"/>
    <w:rPr>
      <w:rFonts w:ascii="Tahoma" w:hAnsi="Tahoma"/>
      <w:sz w:val="16"/>
      <w:szCs w:val="16"/>
      <w:lang w:eastAsia="ru-RU"/>
    </w:rPr>
  </w:style>
  <w:style w:type="paragraph" w:styleId="aff6">
    <w:name w:val="Balloon Text"/>
    <w:basedOn w:val="a"/>
    <w:link w:val="aff5"/>
    <w:semiHidden/>
    <w:rsid w:val="00F51EF8"/>
    <w:rPr>
      <w:rFonts w:ascii="Tahoma" w:eastAsiaTheme="minorHAnsi" w:hAnsi="Tahoma" w:cstheme="minorBidi"/>
      <w:sz w:val="16"/>
      <w:szCs w:val="16"/>
    </w:rPr>
  </w:style>
  <w:style w:type="character" w:customStyle="1" w:styleId="1f">
    <w:name w:val="Текст выноски Знак1"/>
    <w:basedOn w:val="a0"/>
    <w:uiPriority w:val="99"/>
    <w:semiHidden/>
    <w:rsid w:val="00F51EF8"/>
    <w:rPr>
      <w:rFonts w:ascii="Segoe UI" w:eastAsia="Times New Roman" w:hAnsi="Segoe UI" w:cs="Segoe UI"/>
      <w:sz w:val="18"/>
      <w:szCs w:val="18"/>
      <w:lang w:eastAsia="ru-RU"/>
    </w:rPr>
  </w:style>
  <w:style w:type="character" w:customStyle="1" w:styleId="aff7">
    <w:name w:val="Текст примечания Знак"/>
    <w:link w:val="aff8"/>
    <w:semiHidden/>
    <w:rsid w:val="00F51EF8"/>
    <w:rPr>
      <w:lang w:eastAsia="ru-RU"/>
    </w:rPr>
  </w:style>
  <w:style w:type="paragraph" w:styleId="aff8">
    <w:name w:val="annotation text"/>
    <w:basedOn w:val="a"/>
    <w:link w:val="aff7"/>
    <w:semiHidden/>
    <w:rsid w:val="00F51EF8"/>
    <w:rPr>
      <w:rFonts w:asciiTheme="minorHAnsi" w:eastAsiaTheme="minorHAnsi" w:hAnsiTheme="minorHAnsi" w:cstheme="minorBidi"/>
      <w:sz w:val="22"/>
      <w:szCs w:val="22"/>
    </w:rPr>
  </w:style>
  <w:style w:type="character" w:customStyle="1" w:styleId="1f0">
    <w:name w:val="Текст примечания Знак1"/>
    <w:basedOn w:val="a0"/>
    <w:uiPriority w:val="99"/>
    <w:semiHidden/>
    <w:rsid w:val="00F51EF8"/>
    <w:rPr>
      <w:rFonts w:ascii="Times New Roman" w:eastAsia="Times New Roman" w:hAnsi="Times New Roman" w:cs="Times New Roman"/>
      <w:sz w:val="20"/>
      <w:szCs w:val="20"/>
      <w:lang w:eastAsia="ru-RU"/>
    </w:rPr>
  </w:style>
  <w:style w:type="character" w:customStyle="1" w:styleId="aff9">
    <w:name w:val="Тема примечания Знак"/>
    <w:link w:val="affa"/>
    <w:semiHidden/>
    <w:rsid w:val="00F51EF8"/>
    <w:rPr>
      <w:b/>
      <w:bCs/>
      <w:lang w:eastAsia="ru-RU"/>
    </w:rPr>
  </w:style>
  <w:style w:type="paragraph" w:styleId="affa">
    <w:name w:val="annotation subject"/>
    <w:basedOn w:val="aff8"/>
    <w:next w:val="aff8"/>
    <w:link w:val="aff9"/>
    <w:semiHidden/>
    <w:rsid w:val="00F51EF8"/>
    <w:rPr>
      <w:b/>
      <w:bCs/>
    </w:rPr>
  </w:style>
  <w:style w:type="character" w:customStyle="1" w:styleId="1f1">
    <w:name w:val="Тема примечания Знак1"/>
    <w:basedOn w:val="1f0"/>
    <w:uiPriority w:val="99"/>
    <w:semiHidden/>
    <w:rsid w:val="00F51EF8"/>
    <w:rPr>
      <w:rFonts w:ascii="Times New Roman" w:eastAsia="Times New Roman" w:hAnsi="Times New Roman" w:cs="Times New Roman"/>
      <w:b/>
      <w:bCs/>
      <w:sz w:val="20"/>
      <w:szCs w:val="20"/>
      <w:lang w:eastAsia="ru-RU"/>
    </w:rPr>
  </w:style>
  <w:style w:type="table" w:styleId="affb">
    <w:name w:val="Table Grid"/>
    <w:basedOn w:val="a1"/>
    <w:rsid w:val="00F51E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
    <w:rsid w:val="00F51EF8"/>
    <w:pPr>
      <w:spacing w:before="100" w:beforeAutospacing="1" w:after="100" w:afterAutospacing="1"/>
    </w:pPr>
  </w:style>
  <w:style w:type="paragraph" w:styleId="affc">
    <w:name w:val="Block Text"/>
    <w:basedOn w:val="a"/>
    <w:rsid w:val="00F51EF8"/>
    <w:pPr>
      <w:ind w:left="6480" w:right="43" w:hanging="283"/>
      <w:jc w:val="both"/>
    </w:pPr>
    <w:rPr>
      <w:sz w:val="18"/>
      <w:szCs w:val="18"/>
    </w:rPr>
  </w:style>
  <w:style w:type="table" w:styleId="1f2">
    <w:name w:val="Table Classic 1"/>
    <w:basedOn w:val="a1"/>
    <w:rsid w:val="00F51EF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ListParagraph">
    <w:name w:val="List Paragraph"/>
    <w:basedOn w:val="a"/>
    <w:rsid w:val="00F51EF8"/>
    <w:pPr>
      <w:ind w:left="720"/>
      <w:contextualSpacing/>
    </w:pPr>
    <w:rPr>
      <w:rFonts w:ascii="Calibri" w:eastAsia="Calibri" w:hAnsi="Calibri"/>
      <w:lang w:val="en-US" w:eastAsia="en-US"/>
    </w:rPr>
  </w:style>
  <w:style w:type="paragraph" w:customStyle="1" w:styleId="affd">
    <w:name w:val="[Основной абзац]"/>
    <w:basedOn w:val="a"/>
    <w:rsid w:val="00F51EF8"/>
    <w:pPr>
      <w:autoSpaceDE w:val="0"/>
      <w:spacing w:line="288" w:lineRule="auto"/>
      <w:textAlignment w:val="center"/>
    </w:pPr>
    <w:rPr>
      <w:color w:val="000000"/>
      <w:kern w:val="1"/>
      <w:lang w:eastAsia="ar-SA"/>
    </w:rPr>
  </w:style>
  <w:style w:type="paragraph" w:customStyle="1" w:styleId="1f3">
    <w:name w:val="Основной текст1"/>
    <w:basedOn w:val="a"/>
    <w:next w:val="a"/>
    <w:rsid w:val="00F51EF8"/>
    <w:pPr>
      <w:autoSpaceDE w:val="0"/>
      <w:spacing w:line="240" w:lineRule="atLeast"/>
      <w:ind w:firstLine="283"/>
      <w:jc w:val="both"/>
      <w:textAlignment w:val="baseline"/>
    </w:pPr>
    <w:rPr>
      <w:rFonts w:ascii="PragmaticaC" w:hAnsi="PragmaticaC" w:cs="PragmaticaC"/>
      <w:color w:val="000000"/>
      <w:kern w:val="1"/>
      <w:sz w:val="20"/>
      <w:szCs w:val="20"/>
      <w:lang w:val="en-US" w:eastAsia="ar-SA"/>
    </w:rPr>
  </w:style>
  <w:style w:type="paragraph" w:customStyle="1" w:styleId="Bodytext">
    <w:name w:val="Body text"/>
    <w:basedOn w:val="a"/>
    <w:next w:val="a"/>
    <w:rsid w:val="00F51EF8"/>
    <w:pPr>
      <w:autoSpaceDE w:val="0"/>
      <w:spacing w:line="240" w:lineRule="atLeast"/>
      <w:ind w:firstLine="283"/>
      <w:jc w:val="both"/>
      <w:textAlignment w:val="baseline"/>
    </w:pPr>
    <w:rPr>
      <w:rFonts w:ascii="PragmaticaC" w:eastAsia="Calibri" w:hAnsi="PragmaticaC" w:cs="PragmaticaC"/>
      <w:color w:val="000000"/>
      <w:kern w:val="1"/>
      <w:sz w:val="20"/>
      <w:szCs w:val="20"/>
      <w:lang w:val="en-US" w:eastAsia="ar-SA"/>
    </w:rPr>
  </w:style>
  <w:style w:type="paragraph" w:customStyle="1" w:styleId="c1">
    <w:name w:val="c1"/>
    <w:basedOn w:val="a"/>
    <w:rsid w:val="00F51EF8"/>
    <w:pPr>
      <w:spacing w:before="100" w:beforeAutospacing="1" w:after="100" w:afterAutospacing="1"/>
    </w:pPr>
  </w:style>
  <w:style w:type="character" w:customStyle="1" w:styleId="c0">
    <w:name w:val="c0"/>
    <w:basedOn w:val="a0"/>
    <w:rsid w:val="00F51EF8"/>
  </w:style>
  <w:style w:type="paragraph" w:customStyle="1" w:styleId="37">
    <w:name w:val="Заголовок 3+"/>
    <w:basedOn w:val="a"/>
    <w:rsid w:val="00F51EF8"/>
    <w:pPr>
      <w:widowControl w:val="0"/>
      <w:overflowPunct w:val="0"/>
      <w:autoSpaceDE w:val="0"/>
      <w:autoSpaceDN w:val="0"/>
      <w:adjustRightInd w:val="0"/>
      <w:spacing w:before="240"/>
      <w:jc w:val="center"/>
      <w:textAlignment w:val="baseline"/>
    </w:pPr>
    <w:rPr>
      <w:rFonts w:ascii="Calibri" w:hAnsi="Calibri"/>
      <w:b/>
      <w:sz w:val="28"/>
      <w:szCs w:val="20"/>
      <w:lang w:val="en-US" w:eastAsia="en-US" w:bidi="en-US"/>
    </w:rPr>
  </w:style>
  <w:style w:type="paragraph" w:customStyle="1" w:styleId="jc">
    <w:name w:val="jc"/>
    <w:basedOn w:val="a"/>
    <w:rsid w:val="00F51EF8"/>
    <w:pPr>
      <w:spacing w:before="100" w:beforeAutospacing="1" w:after="100" w:afterAutospacing="1"/>
    </w:pPr>
    <w:rPr>
      <w:rFonts w:ascii="Calibri" w:hAnsi="Calibri"/>
      <w:lang w:val="en-US" w:eastAsia="en-US" w:bidi="en-US"/>
    </w:rPr>
  </w:style>
  <w:style w:type="character" w:customStyle="1" w:styleId="TitleChar">
    <w:name w:val="Title Char"/>
    <w:locked/>
    <w:rsid w:val="00F51EF8"/>
    <w:rPr>
      <w:rFonts w:ascii="Times New Roman" w:hAnsi="Times New Roman" w:cs="Times New Roman"/>
      <w:b/>
      <w:bCs/>
      <w:sz w:val="24"/>
      <w:szCs w:val="24"/>
      <w:lang w:val="x-none" w:eastAsia="ru-RU"/>
    </w:rPr>
  </w:style>
  <w:style w:type="paragraph" w:customStyle="1" w:styleId="110">
    <w:name w:val="Абзац списка11"/>
    <w:basedOn w:val="a"/>
    <w:rsid w:val="00F51EF8"/>
    <w:pPr>
      <w:spacing w:after="200" w:line="276" w:lineRule="auto"/>
      <w:ind w:left="720"/>
    </w:pPr>
    <w:rPr>
      <w:rFonts w:ascii="Calibri" w:eastAsia="Calibri" w:hAnsi="Calibri"/>
      <w:kern w:val="1"/>
      <w:sz w:val="22"/>
      <w:szCs w:val="22"/>
      <w:lang w:val="en-US" w:eastAsia="ar-SA"/>
    </w:rPr>
  </w:style>
  <w:style w:type="paragraph" w:customStyle="1" w:styleId="2d">
    <w:name w:val="Абзац списка2"/>
    <w:basedOn w:val="a"/>
    <w:rsid w:val="00F51EF8"/>
    <w:pPr>
      <w:spacing w:after="200"/>
      <w:ind w:left="720" w:firstLine="709"/>
      <w:jc w:val="both"/>
    </w:pPr>
    <w:rPr>
      <w:rFonts w:ascii="Calibri" w:hAnsi="Calibri"/>
      <w:sz w:val="22"/>
      <w:szCs w:val="22"/>
    </w:rPr>
  </w:style>
  <w:style w:type="paragraph" w:customStyle="1" w:styleId="c10">
    <w:name w:val="c10"/>
    <w:basedOn w:val="a"/>
    <w:rsid w:val="00F51EF8"/>
    <w:pPr>
      <w:spacing w:before="100" w:beforeAutospacing="1" w:after="100" w:afterAutospacing="1"/>
    </w:pPr>
  </w:style>
  <w:style w:type="numbering" w:customStyle="1" w:styleId="1f4">
    <w:name w:val="Нет списка1"/>
    <w:next w:val="a2"/>
    <w:semiHidden/>
    <w:unhideWhenUsed/>
    <w:rsid w:val="00F51EF8"/>
  </w:style>
  <w:style w:type="character" w:customStyle="1" w:styleId="240">
    <w:name w:val=" Знак Знак24"/>
    <w:rsid w:val="00F51EF8"/>
    <w:rPr>
      <w:rFonts w:ascii="Arial" w:hAnsi="Arial" w:cs="Arial"/>
      <w:b/>
      <w:bCs/>
      <w:kern w:val="32"/>
      <w:sz w:val="32"/>
      <w:szCs w:val="32"/>
      <w:lang w:val="de-DE" w:eastAsia="ru-RU" w:bidi="ar-SA"/>
    </w:rPr>
  </w:style>
  <w:style w:type="character" w:customStyle="1" w:styleId="231">
    <w:name w:val=" Знак Знак23"/>
    <w:rsid w:val="00F51EF8"/>
    <w:rPr>
      <w:rFonts w:ascii="Cambria" w:hAnsi="Cambria"/>
      <w:b/>
      <w:color w:val="4F81BD"/>
      <w:sz w:val="26"/>
      <w:szCs w:val="26"/>
      <w:lang w:val="ru-RU" w:eastAsia="ru-RU" w:bidi="ar-SA"/>
    </w:rPr>
  </w:style>
  <w:style w:type="character" w:customStyle="1" w:styleId="220">
    <w:name w:val=" Знак Знак22"/>
    <w:rsid w:val="00F51EF8"/>
    <w:rPr>
      <w:rFonts w:ascii="Arial" w:hAnsi="Arial" w:cs="Arial"/>
      <w:b/>
      <w:bCs/>
      <w:sz w:val="26"/>
      <w:szCs w:val="26"/>
      <w:lang w:val="ru-RU" w:eastAsia="ru-RU" w:bidi="ar-SA"/>
    </w:rPr>
  </w:style>
  <w:style w:type="character" w:customStyle="1" w:styleId="62">
    <w:name w:val="Знак6 Знак"/>
    <w:aliases w:val="F1 Знак Знак"/>
    <w:rsid w:val="00F51EF8"/>
    <w:rPr>
      <w:sz w:val="24"/>
      <w:szCs w:val="24"/>
      <w:lang w:val="ru-RU" w:eastAsia="ru-RU" w:bidi="ar-SA"/>
    </w:rPr>
  </w:style>
  <w:style w:type="paragraph" w:customStyle="1" w:styleId="1f5">
    <w:name w:val="Знак Знак1 Знак Знак Знак"/>
    <w:basedOn w:val="a"/>
    <w:rsid w:val="00F51EF8"/>
    <w:pPr>
      <w:spacing w:after="160" w:line="240" w:lineRule="exact"/>
    </w:pPr>
    <w:rPr>
      <w:rFonts w:ascii="Verdana" w:hAnsi="Verdana"/>
      <w:sz w:val="20"/>
      <w:szCs w:val="20"/>
      <w:lang w:val="en-US" w:eastAsia="en-US"/>
    </w:rPr>
  </w:style>
  <w:style w:type="paragraph" w:customStyle="1" w:styleId="affe">
    <w:name w:val="Знак Знак Знак Знак Знак"/>
    <w:basedOn w:val="a"/>
    <w:rsid w:val="00F51EF8"/>
    <w:pPr>
      <w:spacing w:after="160" w:line="240" w:lineRule="exact"/>
    </w:pPr>
    <w:rPr>
      <w:rFonts w:ascii="Verdana" w:hAnsi="Verdana"/>
      <w:sz w:val="20"/>
      <w:szCs w:val="20"/>
      <w:lang w:val="en-US" w:eastAsia="en-US"/>
    </w:rPr>
  </w:style>
  <w:style w:type="paragraph" w:customStyle="1" w:styleId="CharCharCarCharCarCharCarCharCarCharCharCharCarCharCharChar">
    <w:name w:val="Char Char Car Char Car Char Car Char Car Char Char Char Car Char Char Char"/>
    <w:basedOn w:val="a"/>
    <w:rsid w:val="00F51EF8"/>
    <w:pPr>
      <w:autoSpaceDE w:val="0"/>
      <w:autoSpaceDN w:val="0"/>
      <w:spacing w:after="160" w:line="240" w:lineRule="exact"/>
    </w:pPr>
    <w:rPr>
      <w:rFonts w:ascii="Arial" w:hAnsi="Arial" w:cs="Arial"/>
      <w:sz w:val="20"/>
      <w:szCs w:val="20"/>
      <w:lang w:val="en-US" w:eastAsia="en-US"/>
    </w:rPr>
  </w:style>
  <w:style w:type="paragraph" w:customStyle="1" w:styleId="afff">
    <w:name w:val="Знак Знак"/>
    <w:basedOn w:val="a"/>
    <w:rsid w:val="00F51EF8"/>
    <w:pPr>
      <w:spacing w:after="160" w:line="240" w:lineRule="exact"/>
    </w:pPr>
    <w:rPr>
      <w:rFonts w:ascii="Verdana" w:hAnsi="Verdana"/>
      <w:sz w:val="20"/>
      <w:szCs w:val="20"/>
      <w:lang w:val="en-US" w:eastAsia="en-US"/>
    </w:rPr>
  </w:style>
  <w:style w:type="character" w:customStyle="1" w:styleId="bodytext0">
    <w:name w:val="body text Знак"/>
    <w:aliases w:val="Основной текст Знак1 Знак,Основной текст Знак Знак Знак,Основной текст отчета Знак1,Основной текст отчета Знак Знак,Основной текст отчета Знак Знак Знак Знак,DTP Body Text Знак Знак"/>
    <w:rsid w:val="00F51EF8"/>
    <w:rPr>
      <w:sz w:val="24"/>
      <w:szCs w:val="24"/>
      <w:lang w:val="ru-RU" w:eastAsia="ru-RU" w:bidi="ar-SA"/>
    </w:rPr>
  </w:style>
  <w:style w:type="character" w:customStyle="1" w:styleId="spelle">
    <w:name w:val="spelle"/>
    <w:basedOn w:val="a0"/>
    <w:rsid w:val="00F51EF8"/>
  </w:style>
  <w:style w:type="character" w:customStyle="1" w:styleId="grame">
    <w:name w:val="grame"/>
    <w:basedOn w:val="a0"/>
    <w:rsid w:val="00F51EF8"/>
  </w:style>
  <w:style w:type="paragraph" w:customStyle="1" w:styleId="afff0">
    <w:name w:val="a"/>
    <w:basedOn w:val="a"/>
    <w:rsid w:val="00F51EF8"/>
    <w:pPr>
      <w:spacing w:before="100" w:beforeAutospacing="1" w:after="100" w:afterAutospacing="1"/>
    </w:pPr>
  </w:style>
  <w:style w:type="paragraph" w:customStyle="1" w:styleId="Iauiue">
    <w:name w:val="Iau.iue"/>
    <w:basedOn w:val="a"/>
    <w:next w:val="a"/>
    <w:rsid w:val="00F51EF8"/>
    <w:pPr>
      <w:autoSpaceDE w:val="0"/>
      <w:autoSpaceDN w:val="0"/>
      <w:adjustRightInd w:val="0"/>
    </w:pPr>
  </w:style>
  <w:style w:type="paragraph" w:customStyle="1" w:styleId="afff1">
    <w:name w:val="Знак Знак Знак"/>
    <w:basedOn w:val="a"/>
    <w:rsid w:val="00F51EF8"/>
    <w:pPr>
      <w:spacing w:after="160" w:line="240" w:lineRule="exact"/>
    </w:pPr>
    <w:rPr>
      <w:rFonts w:ascii="Verdana" w:hAnsi="Verdana"/>
      <w:sz w:val="20"/>
      <w:szCs w:val="20"/>
      <w:lang w:val="en-US" w:eastAsia="en-US"/>
    </w:rPr>
  </w:style>
  <w:style w:type="character" w:customStyle="1" w:styleId="610">
    <w:name w:val="Знак6 Знак Знак1"/>
    <w:semiHidden/>
    <w:locked/>
    <w:rsid w:val="00F51EF8"/>
    <w:rPr>
      <w:lang w:val="ru-RU" w:eastAsia="ru-RU" w:bidi="ar-SA"/>
    </w:rPr>
  </w:style>
  <w:style w:type="character" w:customStyle="1" w:styleId="normalchar1">
    <w:name w:val="normal__char1"/>
    <w:rsid w:val="00F51EF8"/>
    <w:rPr>
      <w:rFonts w:ascii="Calibri" w:hAnsi="Calibri" w:hint="default"/>
      <w:sz w:val="22"/>
      <w:szCs w:val="22"/>
    </w:rPr>
  </w:style>
  <w:style w:type="paragraph" w:customStyle="1" w:styleId="afff2">
    <w:name w:val="Знак Знак Знак Знак"/>
    <w:basedOn w:val="a"/>
    <w:rsid w:val="00F51EF8"/>
    <w:pPr>
      <w:spacing w:before="100" w:beforeAutospacing="1" w:after="100" w:afterAutospacing="1"/>
    </w:pPr>
    <w:rPr>
      <w:color w:val="000000"/>
      <w:u w:color="000000"/>
      <w:lang w:val="en-US" w:eastAsia="en-US"/>
    </w:rPr>
  </w:style>
  <w:style w:type="paragraph" w:customStyle="1" w:styleId="1f6">
    <w:name w:val="Номер 1"/>
    <w:basedOn w:val="1"/>
    <w:qFormat/>
    <w:rsid w:val="00F51EF8"/>
    <w:pPr>
      <w:suppressAutoHyphens/>
      <w:autoSpaceDE w:val="0"/>
      <w:autoSpaceDN w:val="0"/>
      <w:adjustRightInd w:val="0"/>
      <w:spacing w:before="360" w:after="240" w:line="360" w:lineRule="auto"/>
      <w:jc w:val="center"/>
    </w:pPr>
    <w:rPr>
      <w:rFonts w:ascii="Times New Roman" w:hAnsi="Times New Roman"/>
      <w:bCs w:val="0"/>
      <w:kern w:val="0"/>
      <w:sz w:val="28"/>
      <w:szCs w:val="20"/>
    </w:rPr>
  </w:style>
  <w:style w:type="paragraph" w:customStyle="1" w:styleId="Iauiue0">
    <w:name w:val="Iau?iue"/>
    <w:rsid w:val="00F51EF8"/>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de-DE"/>
    </w:rPr>
  </w:style>
  <w:style w:type="paragraph" w:customStyle="1" w:styleId="2e">
    <w:name w:val="Номер 2"/>
    <w:basedOn w:val="3"/>
    <w:qFormat/>
    <w:rsid w:val="00F51EF8"/>
    <w:pPr>
      <w:keepLines w:val="0"/>
      <w:spacing w:before="120" w:after="120" w:line="360" w:lineRule="auto"/>
      <w:jc w:val="center"/>
    </w:pPr>
    <w:rPr>
      <w:rFonts w:ascii="Times New Roman" w:hAnsi="Times New Roman" w:cs="Arial"/>
      <w:color w:val="auto"/>
      <w:sz w:val="28"/>
      <w:szCs w:val="28"/>
    </w:rPr>
  </w:style>
  <w:style w:type="paragraph" w:customStyle="1" w:styleId="221">
    <w:name w:val="Основной текст 22"/>
    <w:basedOn w:val="a"/>
    <w:rsid w:val="00F51EF8"/>
    <w:pPr>
      <w:ind w:firstLine="709"/>
      <w:jc w:val="both"/>
    </w:pPr>
  </w:style>
  <w:style w:type="character" w:customStyle="1" w:styleId="FontStyle37">
    <w:name w:val="Font Style37"/>
    <w:rsid w:val="00F51EF8"/>
    <w:rPr>
      <w:rFonts w:ascii="Times New Roman" w:hAnsi="Times New Roman" w:cs="Times New Roman"/>
      <w:sz w:val="20"/>
      <w:szCs w:val="20"/>
    </w:rPr>
  </w:style>
  <w:style w:type="paragraph" w:customStyle="1" w:styleId="Style3">
    <w:name w:val="Style3"/>
    <w:basedOn w:val="a"/>
    <w:rsid w:val="00F51EF8"/>
    <w:pPr>
      <w:widowControl w:val="0"/>
      <w:autoSpaceDE w:val="0"/>
      <w:autoSpaceDN w:val="0"/>
      <w:adjustRightInd w:val="0"/>
      <w:spacing w:line="293" w:lineRule="exact"/>
      <w:ind w:firstLine="504"/>
      <w:jc w:val="both"/>
    </w:pPr>
  </w:style>
  <w:style w:type="paragraph" w:customStyle="1" w:styleId="Style10">
    <w:name w:val="Style1"/>
    <w:basedOn w:val="a"/>
    <w:rsid w:val="00F51EF8"/>
    <w:pPr>
      <w:widowControl w:val="0"/>
      <w:autoSpaceDE w:val="0"/>
      <w:autoSpaceDN w:val="0"/>
      <w:adjustRightInd w:val="0"/>
      <w:spacing w:line="298" w:lineRule="exact"/>
      <w:ind w:firstLine="514"/>
      <w:jc w:val="both"/>
    </w:pPr>
  </w:style>
  <w:style w:type="paragraph" w:customStyle="1" w:styleId="BodyText21">
    <w:name w:val="Body Text 21"/>
    <w:basedOn w:val="a"/>
    <w:rsid w:val="00F51EF8"/>
    <w:pPr>
      <w:ind w:firstLine="709"/>
      <w:jc w:val="both"/>
    </w:pPr>
  </w:style>
  <w:style w:type="paragraph" w:styleId="afff3">
    <w:name w:val="caption"/>
    <w:basedOn w:val="a"/>
    <w:next w:val="a"/>
    <w:qFormat/>
    <w:rsid w:val="00F51EF8"/>
    <w:pPr>
      <w:widowControl w:val="0"/>
      <w:shd w:val="clear" w:color="auto" w:fill="FFFFFF"/>
      <w:spacing w:after="120" w:line="360" w:lineRule="auto"/>
      <w:ind w:right="398"/>
      <w:jc w:val="center"/>
    </w:pPr>
    <w:rPr>
      <w:b/>
      <w:color w:val="000000"/>
      <w:lang w:eastAsia="zh-CN"/>
    </w:rPr>
  </w:style>
  <w:style w:type="paragraph" w:customStyle="1" w:styleId="afff4">
    <w:name w:val="Стиль"/>
    <w:rsid w:val="00F51EF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f5">
    <w:name w:val="annotation reference"/>
    <w:rsid w:val="00F51EF8"/>
    <w:rPr>
      <w:sz w:val="16"/>
      <w:szCs w:val="16"/>
    </w:rPr>
  </w:style>
  <w:style w:type="paragraph" w:customStyle="1" w:styleId="Iniiaiieoaeno21">
    <w:name w:val="Iniiaiie oaeno 21"/>
    <w:basedOn w:val="a"/>
    <w:rsid w:val="00F51EF8"/>
    <w:pPr>
      <w:widowControl w:val="0"/>
      <w:autoSpaceDE w:val="0"/>
      <w:autoSpaceDN w:val="0"/>
      <w:spacing w:line="360" w:lineRule="auto"/>
      <w:jc w:val="both"/>
    </w:pPr>
    <w:rPr>
      <w:rFonts w:eastAsia="SimSun"/>
      <w:lang w:eastAsia="zh-CN"/>
    </w:rPr>
  </w:style>
  <w:style w:type="paragraph" w:customStyle="1" w:styleId="afff6">
    <w:name w:val="Знак Знак Знак Знак Знак Знак Знак Знак Знак Знак Знак Знак Знак Знак Знак Знак"/>
    <w:basedOn w:val="a"/>
    <w:rsid w:val="00F51EF8"/>
    <w:pPr>
      <w:spacing w:after="160" w:line="240" w:lineRule="exact"/>
    </w:pPr>
    <w:rPr>
      <w:rFonts w:ascii="Verdana" w:hAnsi="Verdana"/>
      <w:sz w:val="20"/>
      <w:szCs w:val="20"/>
      <w:lang w:val="en-US" w:eastAsia="en-US"/>
    </w:rPr>
  </w:style>
  <w:style w:type="paragraph" w:styleId="afff7">
    <w:name w:val="Subtitle"/>
    <w:basedOn w:val="a"/>
    <w:next w:val="a"/>
    <w:link w:val="afff8"/>
    <w:qFormat/>
    <w:rsid w:val="00F51EF8"/>
    <w:pPr>
      <w:spacing w:after="60"/>
      <w:ind w:firstLine="709"/>
      <w:jc w:val="center"/>
      <w:outlineLvl w:val="1"/>
    </w:pPr>
    <w:rPr>
      <w:rFonts w:ascii="Arial" w:hAnsi="Arial"/>
      <w:lang w:eastAsia="en-US" w:bidi="en-US"/>
    </w:rPr>
  </w:style>
  <w:style w:type="character" w:customStyle="1" w:styleId="afff8">
    <w:name w:val="Подзаголовок Знак"/>
    <w:basedOn w:val="a0"/>
    <w:link w:val="afff7"/>
    <w:rsid w:val="00F51EF8"/>
    <w:rPr>
      <w:rFonts w:ascii="Arial" w:eastAsia="Times New Roman" w:hAnsi="Arial" w:cs="Times New Roman"/>
      <w:sz w:val="24"/>
      <w:szCs w:val="24"/>
      <w:lang w:bidi="en-US"/>
    </w:rPr>
  </w:style>
  <w:style w:type="character" w:customStyle="1" w:styleId="afff9">
    <w:name w:val="Без интервала Знак"/>
    <w:rsid w:val="00F51EF8"/>
    <w:rPr>
      <w:sz w:val="24"/>
      <w:szCs w:val="32"/>
    </w:rPr>
  </w:style>
  <w:style w:type="paragraph" w:styleId="afffa">
    <w:name w:val="Intense Quote"/>
    <w:basedOn w:val="a"/>
    <w:next w:val="a"/>
    <w:link w:val="afffb"/>
    <w:qFormat/>
    <w:rsid w:val="00F51EF8"/>
    <w:pPr>
      <w:ind w:left="720" w:right="720" w:firstLine="709"/>
      <w:jc w:val="both"/>
    </w:pPr>
    <w:rPr>
      <w:b/>
      <w:i/>
      <w:szCs w:val="22"/>
      <w:lang w:eastAsia="en-US" w:bidi="en-US"/>
    </w:rPr>
  </w:style>
  <w:style w:type="character" w:customStyle="1" w:styleId="afffb">
    <w:name w:val="Выделенная цитата Знак"/>
    <w:basedOn w:val="a0"/>
    <w:link w:val="afffa"/>
    <w:rsid w:val="00F51EF8"/>
    <w:rPr>
      <w:rFonts w:ascii="Times New Roman" w:eastAsia="Times New Roman" w:hAnsi="Times New Roman" w:cs="Times New Roman"/>
      <w:b/>
      <w:i/>
      <w:sz w:val="24"/>
      <w:lang w:bidi="en-US"/>
    </w:rPr>
  </w:style>
  <w:style w:type="character" w:styleId="afffc">
    <w:name w:val="Subtle Emphasis"/>
    <w:qFormat/>
    <w:rsid w:val="00F51EF8"/>
    <w:rPr>
      <w:i/>
      <w:color w:val="5A5A5A"/>
    </w:rPr>
  </w:style>
  <w:style w:type="character" w:styleId="afffd">
    <w:name w:val="Intense Emphasis"/>
    <w:qFormat/>
    <w:rsid w:val="00F51EF8"/>
    <w:rPr>
      <w:b/>
      <w:i/>
      <w:sz w:val="24"/>
      <w:szCs w:val="24"/>
      <w:u w:val="single"/>
    </w:rPr>
  </w:style>
  <w:style w:type="character" w:styleId="afffe">
    <w:name w:val="Subtle Reference"/>
    <w:qFormat/>
    <w:rsid w:val="00F51EF8"/>
    <w:rPr>
      <w:sz w:val="24"/>
      <w:szCs w:val="24"/>
      <w:u w:val="single"/>
    </w:rPr>
  </w:style>
  <w:style w:type="character" w:styleId="affff">
    <w:name w:val="Intense Reference"/>
    <w:qFormat/>
    <w:rsid w:val="00F51EF8"/>
    <w:rPr>
      <w:b/>
      <w:sz w:val="24"/>
      <w:u w:val="single"/>
    </w:rPr>
  </w:style>
  <w:style w:type="character" w:styleId="affff0">
    <w:name w:val="Book Title"/>
    <w:qFormat/>
    <w:rsid w:val="00F51EF8"/>
    <w:rPr>
      <w:rFonts w:ascii="Arial" w:eastAsia="Times New Roman" w:hAnsi="Arial"/>
      <w:b/>
      <w:i/>
      <w:sz w:val="24"/>
      <w:szCs w:val="24"/>
    </w:rPr>
  </w:style>
  <w:style w:type="character" w:customStyle="1" w:styleId="apple-style-span">
    <w:name w:val="apple-style-span"/>
    <w:basedOn w:val="a0"/>
    <w:rsid w:val="00F51EF8"/>
  </w:style>
  <w:style w:type="paragraph" w:customStyle="1" w:styleId="CompanyName">
    <w:name w:val="Company Name"/>
    <w:basedOn w:val="aa"/>
    <w:qFormat/>
    <w:rsid w:val="00F51EF8"/>
    <w:pPr>
      <w:ind w:left="634"/>
    </w:pPr>
    <w:rPr>
      <w:rFonts w:ascii="Cambria" w:hAnsi="Cambria" w:cs="Cambria"/>
      <w:caps/>
      <w:spacing w:val="20"/>
      <w:sz w:val="18"/>
      <w:lang w:eastAsia="zh-TW"/>
    </w:rPr>
  </w:style>
  <w:style w:type="paragraph" w:customStyle="1" w:styleId="AuthorsName">
    <w:name w:val="Author's Name"/>
    <w:basedOn w:val="aa"/>
    <w:qFormat/>
    <w:rsid w:val="00F51EF8"/>
    <w:pPr>
      <w:ind w:left="634"/>
    </w:pPr>
    <w:rPr>
      <w:rFonts w:ascii="Cambria" w:hAnsi="Cambria" w:cs="Cambria"/>
      <w:sz w:val="18"/>
      <w:lang w:eastAsia="zh-TW"/>
    </w:rPr>
  </w:style>
  <w:style w:type="paragraph" w:customStyle="1" w:styleId="DocumentDate">
    <w:name w:val="Document Date"/>
    <w:basedOn w:val="aa"/>
    <w:qFormat/>
    <w:rsid w:val="00F51EF8"/>
    <w:pPr>
      <w:ind w:left="634"/>
    </w:pPr>
    <w:rPr>
      <w:rFonts w:ascii="Cambria" w:hAnsi="Cambria" w:cs="Cambria"/>
      <w:caps/>
      <w:color w:val="7F7F7F"/>
      <w:sz w:val="16"/>
      <w:lang w:eastAsia="zh-TW"/>
    </w:rPr>
  </w:style>
  <w:style w:type="paragraph" w:customStyle="1" w:styleId="Abstract">
    <w:name w:val="Abstract"/>
    <w:basedOn w:val="aa"/>
    <w:qFormat/>
    <w:rsid w:val="00F51EF8"/>
    <w:pPr>
      <w:framePr w:hSpace="187" w:wrap="around" w:hAnchor="margin" w:xAlign="center" w:yAlign="bottom"/>
      <w:ind w:left="634"/>
    </w:pPr>
    <w:rPr>
      <w:rFonts w:ascii="Cambria" w:hAnsi="Cambria" w:cs="Cambria"/>
      <w:sz w:val="16"/>
      <w:lang w:eastAsia="zh-TW"/>
    </w:rPr>
  </w:style>
  <w:style w:type="paragraph" w:customStyle="1" w:styleId="affff1">
    <w:name w:val="Аннотации"/>
    <w:basedOn w:val="a"/>
    <w:rsid w:val="00F51EF8"/>
    <w:pPr>
      <w:ind w:firstLine="284"/>
      <w:jc w:val="both"/>
    </w:pPr>
    <w:rPr>
      <w:sz w:val="22"/>
      <w:szCs w:val="20"/>
    </w:rPr>
  </w:style>
  <w:style w:type="paragraph" w:customStyle="1" w:styleId="affff2">
    <w:name w:val="Содержимое таблицы"/>
    <w:basedOn w:val="a"/>
    <w:rsid w:val="00F51EF8"/>
    <w:pPr>
      <w:widowControl w:val="0"/>
      <w:suppressLineNumbers/>
      <w:suppressAutoHyphens/>
    </w:pPr>
    <w:rPr>
      <w:rFonts w:eastAsia="Lucida Sans Unicode"/>
      <w:kern w:val="1"/>
    </w:rPr>
  </w:style>
  <w:style w:type="paragraph" w:customStyle="1" w:styleId="1f7">
    <w:name w:val="Стиль1"/>
    <w:rsid w:val="00F51EF8"/>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affff3">
    <w:name w:val="Методика подзаголовок"/>
    <w:rsid w:val="00F51EF8"/>
    <w:rPr>
      <w:rFonts w:ascii="Times New Roman" w:hAnsi="Times New Roman"/>
      <w:b/>
      <w:bCs/>
      <w:spacing w:val="30"/>
    </w:rPr>
  </w:style>
  <w:style w:type="paragraph" w:customStyle="1" w:styleId="affff4">
    <w:name w:val="текст сноски"/>
    <w:basedOn w:val="a"/>
    <w:rsid w:val="00F51EF8"/>
    <w:pPr>
      <w:widowControl w:val="0"/>
    </w:pPr>
    <w:rPr>
      <w:rFonts w:ascii="Gelvetsky 12pt" w:hAnsi="Gelvetsky 12pt" w:cs="Gelvetsky 12pt"/>
      <w:lang w:val="en-US"/>
    </w:rPr>
  </w:style>
  <w:style w:type="character" w:customStyle="1" w:styleId="180">
    <w:name w:val="Знак Знак18"/>
    <w:rsid w:val="00F51EF8"/>
    <w:rPr>
      <w:rFonts w:ascii="Arial" w:eastAsia="Times New Roman" w:hAnsi="Arial" w:cs="Times New Roman"/>
      <w:b/>
      <w:bCs/>
      <w:kern w:val="32"/>
      <w:sz w:val="32"/>
      <w:szCs w:val="32"/>
    </w:rPr>
  </w:style>
  <w:style w:type="character" w:customStyle="1" w:styleId="170">
    <w:name w:val="Знак Знак17"/>
    <w:rsid w:val="00F51EF8"/>
    <w:rPr>
      <w:rFonts w:ascii="Arial" w:eastAsia="Times New Roman" w:hAnsi="Arial" w:cs="Times New Roman"/>
      <w:b/>
      <w:bCs/>
      <w:iCs/>
      <w:sz w:val="28"/>
      <w:szCs w:val="28"/>
    </w:rPr>
  </w:style>
  <w:style w:type="character" w:customStyle="1" w:styleId="160">
    <w:name w:val="Знак Знак16"/>
    <w:rsid w:val="00F51EF8"/>
    <w:rPr>
      <w:rFonts w:ascii="Arial" w:eastAsia="Times New Roman" w:hAnsi="Arial" w:cs="Times New Roman"/>
      <w:b/>
      <w:bCs/>
      <w:sz w:val="24"/>
      <w:szCs w:val="26"/>
    </w:rPr>
  </w:style>
  <w:style w:type="paragraph" w:styleId="42">
    <w:name w:val="toc 4"/>
    <w:basedOn w:val="a"/>
    <w:next w:val="a"/>
    <w:autoRedefine/>
    <w:unhideWhenUsed/>
    <w:rsid w:val="00F51EF8"/>
    <w:pPr>
      <w:spacing w:after="100" w:line="276" w:lineRule="auto"/>
      <w:ind w:left="660"/>
    </w:pPr>
    <w:rPr>
      <w:sz w:val="22"/>
      <w:szCs w:val="22"/>
    </w:rPr>
  </w:style>
  <w:style w:type="paragraph" w:styleId="52">
    <w:name w:val="toc 5"/>
    <w:basedOn w:val="a"/>
    <w:next w:val="a"/>
    <w:autoRedefine/>
    <w:unhideWhenUsed/>
    <w:rsid w:val="00F51EF8"/>
    <w:pPr>
      <w:spacing w:after="100" w:line="276" w:lineRule="auto"/>
      <w:ind w:left="880"/>
    </w:pPr>
    <w:rPr>
      <w:sz w:val="22"/>
      <w:szCs w:val="22"/>
    </w:rPr>
  </w:style>
  <w:style w:type="paragraph" w:styleId="63">
    <w:name w:val="toc 6"/>
    <w:basedOn w:val="a"/>
    <w:next w:val="a"/>
    <w:autoRedefine/>
    <w:unhideWhenUsed/>
    <w:rsid w:val="00F51EF8"/>
    <w:pPr>
      <w:spacing w:after="100" w:line="276" w:lineRule="auto"/>
      <w:ind w:left="1100"/>
    </w:pPr>
    <w:rPr>
      <w:sz w:val="22"/>
      <w:szCs w:val="22"/>
    </w:rPr>
  </w:style>
  <w:style w:type="paragraph" w:styleId="72">
    <w:name w:val="toc 7"/>
    <w:basedOn w:val="a"/>
    <w:next w:val="a"/>
    <w:autoRedefine/>
    <w:unhideWhenUsed/>
    <w:rsid w:val="00F51EF8"/>
    <w:pPr>
      <w:spacing w:after="100" w:line="276" w:lineRule="auto"/>
      <w:ind w:left="1320"/>
    </w:pPr>
    <w:rPr>
      <w:sz w:val="22"/>
      <w:szCs w:val="22"/>
    </w:rPr>
  </w:style>
  <w:style w:type="paragraph" w:styleId="81">
    <w:name w:val="toc 8"/>
    <w:basedOn w:val="a"/>
    <w:next w:val="a"/>
    <w:autoRedefine/>
    <w:unhideWhenUsed/>
    <w:rsid w:val="00F51EF8"/>
    <w:pPr>
      <w:spacing w:after="100" w:line="276" w:lineRule="auto"/>
      <w:ind w:left="1540"/>
    </w:pPr>
    <w:rPr>
      <w:sz w:val="22"/>
      <w:szCs w:val="22"/>
    </w:rPr>
  </w:style>
  <w:style w:type="paragraph" w:styleId="92">
    <w:name w:val="toc 9"/>
    <w:basedOn w:val="a"/>
    <w:next w:val="a"/>
    <w:autoRedefine/>
    <w:unhideWhenUsed/>
    <w:rsid w:val="00F51EF8"/>
    <w:pPr>
      <w:spacing w:after="100" w:line="276" w:lineRule="auto"/>
      <w:ind w:left="1760"/>
    </w:pPr>
    <w:rPr>
      <w:sz w:val="22"/>
      <w:szCs w:val="22"/>
    </w:rPr>
  </w:style>
  <w:style w:type="table" w:customStyle="1" w:styleId="B2ColorfulShadingAccent2">
    <w:name w:val="B2 Colorful Shading Accent 2"/>
    <w:basedOn w:val="a1"/>
    <w:rsid w:val="00F51EF8"/>
    <w:pPr>
      <w:spacing w:after="0" w:line="240" w:lineRule="auto"/>
    </w:pPr>
    <w:rPr>
      <w:rFonts w:ascii="Times New Roman" w:eastAsia="Times New Roman" w:hAnsi="Times New Roman" w:cs="Calibri"/>
      <w:color w:val="000000"/>
      <w:sz w:val="20"/>
      <w:szCs w:val="20"/>
      <w:lang w:eastAsia="ja-JP"/>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f8">
    <w:name w:val="Сетка таблицы1"/>
    <w:basedOn w:val="a1"/>
    <w:next w:val="affb"/>
    <w:rsid w:val="00F51E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
    <w:name w:val="Сетка таблицы2"/>
    <w:basedOn w:val="a1"/>
    <w:next w:val="affb"/>
    <w:rsid w:val="00F51E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
    <w:basedOn w:val="a1"/>
    <w:next w:val="affb"/>
    <w:rsid w:val="00F51EF8"/>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B2ColorfulShadingAccent21">
    <w:name w:val="B2 Colorful Shading Accent 21"/>
    <w:basedOn w:val="a1"/>
    <w:rsid w:val="00F51EF8"/>
    <w:pPr>
      <w:spacing w:after="0" w:line="240" w:lineRule="auto"/>
    </w:pPr>
    <w:rPr>
      <w:rFonts w:ascii="Times New Roman" w:eastAsia="Times New Roman" w:hAnsi="Times New Roman" w:cs="Calibri"/>
      <w:color w:val="000000"/>
      <w:sz w:val="20"/>
      <w:szCs w:val="20"/>
      <w:lang w:eastAsia="ja-JP"/>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tcBorders>
          <w:top w:val="nil"/>
          <w:left w:val="nil"/>
          <w:bottom w:val="nil"/>
          <w:right w:val="nil"/>
          <w:insideH w:val="nil"/>
          <w:insideV w:val="nil"/>
        </w:tcBorders>
        <w:shd w:val="clear" w:color="auto" w:fill="DFA7A6"/>
      </w:tcPr>
    </w:tblStylePr>
    <w:tblStylePr w:type="neCell">
      <w:rPr>
        <w:color w:val="000000"/>
      </w:rPr>
    </w:tblStylePr>
    <w:tblStylePr w:type="nwCell">
      <w:rPr>
        <w:color w:val="000000"/>
      </w:rPr>
    </w:tblStylePr>
  </w:style>
  <w:style w:type="table" w:customStyle="1" w:styleId="111">
    <w:name w:val="Сетка таблицы11"/>
    <w:basedOn w:val="a1"/>
    <w:next w:val="affb"/>
    <w:rsid w:val="00F51E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basedOn w:val="a1"/>
    <w:next w:val="affb"/>
    <w:rsid w:val="00F51E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scription">
    <w:name w:val="description"/>
    <w:basedOn w:val="a"/>
    <w:rsid w:val="00F51EF8"/>
    <w:pPr>
      <w:spacing w:before="100" w:beforeAutospacing="1" w:after="100" w:afterAutospacing="1"/>
    </w:pPr>
  </w:style>
  <w:style w:type="character" w:customStyle="1" w:styleId="post-authorvcard">
    <w:name w:val="post-author vcard"/>
    <w:basedOn w:val="a0"/>
    <w:rsid w:val="00F51EF8"/>
  </w:style>
  <w:style w:type="character" w:customStyle="1" w:styleId="fn">
    <w:name w:val="fn"/>
    <w:basedOn w:val="a0"/>
    <w:rsid w:val="00F51EF8"/>
  </w:style>
  <w:style w:type="character" w:customStyle="1" w:styleId="post-timestamp2">
    <w:name w:val="post-timestamp2"/>
    <w:rsid w:val="00F51EF8"/>
    <w:rPr>
      <w:color w:val="999966"/>
    </w:rPr>
  </w:style>
  <w:style w:type="character" w:customStyle="1" w:styleId="post-comment-link">
    <w:name w:val="post-comment-link"/>
    <w:basedOn w:val="a0"/>
    <w:rsid w:val="00F51EF8"/>
  </w:style>
  <w:style w:type="character" w:customStyle="1" w:styleId="item-controlblog-adminpid-1744177254">
    <w:name w:val="item-control blog-admin pid-1744177254"/>
    <w:basedOn w:val="a0"/>
    <w:rsid w:val="00F51EF8"/>
  </w:style>
  <w:style w:type="character" w:customStyle="1" w:styleId="zippytoggle-open">
    <w:name w:val="zippy toggle-open"/>
    <w:basedOn w:val="a0"/>
    <w:rsid w:val="00F51EF8"/>
  </w:style>
  <w:style w:type="character" w:customStyle="1" w:styleId="post-count">
    <w:name w:val="post-count"/>
    <w:basedOn w:val="a0"/>
    <w:rsid w:val="00F51EF8"/>
  </w:style>
  <w:style w:type="character" w:customStyle="1" w:styleId="zippy">
    <w:name w:val="zippy"/>
    <w:basedOn w:val="a0"/>
    <w:rsid w:val="00F51EF8"/>
  </w:style>
  <w:style w:type="character" w:customStyle="1" w:styleId="item-controlblog-admin">
    <w:name w:val="item-control blog-admin"/>
    <w:basedOn w:val="a0"/>
    <w:rsid w:val="00F51EF8"/>
  </w:style>
  <w:style w:type="paragraph" w:customStyle="1" w:styleId="msonormalcxspmiddle">
    <w:name w:val="msonormalcxspmiddle"/>
    <w:basedOn w:val="a"/>
    <w:rsid w:val="00F51EF8"/>
    <w:pPr>
      <w:widowControl w:val="0"/>
      <w:suppressAutoHyphens/>
      <w:spacing w:before="280" w:after="280"/>
    </w:pPr>
    <w:rPr>
      <w:rFonts w:eastAsia="Arial Unicode MS" w:cs="Tahoma"/>
      <w:color w:val="000000"/>
      <w:lang w:val="en-US" w:eastAsia="ar-SA"/>
    </w:rPr>
  </w:style>
  <w:style w:type="paragraph" w:customStyle="1" w:styleId="1f9">
    <w:name w:val="Знак1"/>
    <w:basedOn w:val="a"/>
    <w:rsid w:val="00F51EF8"/>
    <w:pPr>
      <w:spacing w:before="100" w:beforeAutospacing="1" w:after="100" w:afterAutospacing="1"/>
    </w:pPr>
    <w:rPr>
      <w:color w:val="000000"/>
      <w:u w:color="000000"/>
      <w:lang w:val="en-US" w:eastAsia="en-US"/>
    </w:rPr>
  </w:style>
  <w:style w:type="paragraph" w:customStyle="1" w:styleId="msonormalcxspmiddlecxspmiddle">
    <w:name w:val="msonormalcxspmiddlecxspmiddle"/>
    <w:basedOn w:val="a"/>
    <w:rsid w:val="00F51EF8"/>
    <w:pPr>
      <w:widowControl w:val="0"/>
      <w:suppressAutoHyphens/>
      <w:spacing w:before="280" w:after="280"/>
    </w:pPr>
    <w:rPr>
      <w:rFonts w:eastAsia="Arial Unicode MS" w:cs="Tahoma"/>
      <w:color w:val="000000"/>
      <w:lang w:val="en-US" w:eastAsia="ar-SA"/>
    </w:rPr>
  </w:style>
  <w:style w:type="character" w:customStyle="1" w:styleId="BodyTextChar">
    <w:name w:val="Body Text Char"/>
    <w:aliases w:val="DTP Body Text Char"/>
    <w:semiHidden/>
    <w:locked/>
    <w:rsid w:val="00F51EF8"/>
    <w:rPr>
      <w:sz w:val="24"/>
      <w:szCs w:val="24"/>
      <w:lang w:val="ru-RU" w:eastAsia="ru-RU" w:bidi="ar-SA"/>
    </w:rPr>
  </w:style>
  <w:style w:type="paragraph" w:customStyle="1" w:styleId="acknowledgment">
    <w:name w:val="acknowledgment"/>
    <w:basedOn w:val="a"/>
    <w:next w:val="a"/>
    <w:rsid w:val="00F51EF8"/>
    <w:pPr>
      <w:widowControl w:val="0"/>
      <w:spacing w:before="480"/>
    </w:pPr>
    <w:rPr>
      <w:rFonts w:ascii="Arial" w:hAnsi="Arial"/>
      <w:vanish/>
      <w:sz w:val="18"/>
      <w:szCs w:val="20"/>
      <w:lang w:val="en-GB" w:eastAsia="en-US"/>
    </w:rPr>
  </w:style>
  <w:style w:type="paragraph" w:customStyle="1" w:styleId="western">
    <w:name w:val="western"/>
    <w:basedOn w:val="a"/>
    <w:rsid w:val="00F51EF8"/>
    <w:pPr>
      <w:spacing w:before="100" w:beforeAutospacing="1" w:after="115"/>
      <w:ind w:firstLine="706"/>
      <w:jc w:val="both"/>
    </w:pPr>
    <w:rPr>
      <w:color w:val="000000"/>
    </w:rPr>
  </w:style>
  <w:style w:type="paragraph" w:customStyle="1" w:styleId="NR">
    <w:name w:val="NR"/>
    <w:basedOn w:val="a"/>
    <w:rsid w:val="00F51EF8"/>
    <w:rPr>
      <w:szCs w:val="20"/>
      <w:lang w:eastAsia="en-US"/>
    </w:rPr>
  </w:style>
  <w:style w:type="character" w:customStyle="1" w:styleId="64">
    <w:name w:val="Знак6 Знак Знак"/>
    <w:semiHidden/>
    <w:locked/>
    <w:rsid w:val="00F51EF8"/>
    <w:rPr>
      <w:lang w:val="ru-RU" w:eastAsia="ru-RU" w:bidi="ar-SA"/>
    </w:rPr>
  </w:style>
  <w:style w:type="paragraph" w:customStyle="1" w:styleId="2f0">
    <w:name w:val="Знак Знак2 Знак"/>
    <w:basedOn w:val="a"/>
    <w:rsid w:val="00F51EF8"/>
    <w:pPr>
      <w:spacing w:after="160" w:line="240" w:lineRule="exact"/>
    </w:pPr>
    <w:rPr>
      <w:rFonts w:ascii="Verdana" w:hAnsi="Verdana"/>
      <w:sz w:val="20"/>
      <w:szCs w:val="20"/>
      <w:lang w:val="en-US" w:eastAsia="en-US"/>
    </w:rPr>
  </w:style>
  <w:style w:type="paragraph" w:styleId="2f1">
    <w:name w:val="List Bullet 2"/>
    <w:basedOn w:val="a"/>
    <w:autoRedefine/>
    <w:rsid w:val="00F51EF8"/>
    <w:pPr>
      <w:spacing w:before="60" w:after="60"/>
      <w:ind w:firstLine="720"/>
      <w:jc w:val="both"/>
    </w:pPr>
  </w:style>
  <w:style w:type="character" w:customStyle="1" w:styleId="Heading3Char">
    <w:name w:val="Heading 3 Char"/>
    <w:locked/>
    <w:rsid w:val="00F51EF8"/>
    <w:rPr>
      <w:rFonts w:ascii="Arial" w:hAnsi="Arial" w:cs="Arial"/>
      <w:b/>
      <w:bCs/>
      <w:sz w:val="26"/>
      <w:szCs w:val="26"/>
      <w:lang w:eastAsia="ru-RU"/>
    </w:rPr>
  </w:style>
  <w:style w:type="character" w:customStyle="1" w:styleId="list0020paragraphchar1">
    <w:name w:val="list_0020paragraph__char1"/>
    <w:rsid w:val="00F51EF8"/>
    <w:rPr>
      <w:rFonts w:ascii="Times New Roman" w:hAnsi="Times New Roman" w:cs="Times New Roman"/>
      <w:sz w:val="24"/>
      <w:szCs w:val="24"/>
    </w:rPr>
  </w:style>
  <w:style w:type="character" w:customStyle="1" w:styleId="1fa">
    <w:name w:val="Основной шрифт абзаца1"/>
    <w:rsid w:val="00F51EF8"/>
  </w:style>
  <w:style w:type="paragraph" w:customStyle="1" w:styleId="affff5">
    <w:name w:val="Заголовок"/>
    <w:basedOn w:val="a"/>
    <w:next w:val="af"/>
    <w:rsid w:val="00F51EF8"/>
    <w:pPr>
      <w:keepNext/>
      <w:suppressAutoHyphens/>
      <w:spacing w:before="240" w:after="120"/>
    </w:pPr>
    <w:rPr>
      <w:rFonts w:ascii="Arial" w:eastAsia="MS Mincho" w:hAnsi="Arial" w:cs="Tahoma"/>
      <w:sz w:val="28"/>
      <w:szCs w:val="28"/>
      <w:lang w:eastAsia="ar-SA"/>
    </w:rPr>
  </w:style>
  <w:style w:type="paragraph" w:styleId="affff6">
    <w:name w:val="List"/>
    <w:basedOn w:val="af"/>
    <w:rsid w:val="00F51EF8"/>
    <w:pPr>
      <w:suppressAutoHyphens/>
      <w:spacing w:after="120" w:line="240" w:lineRule="auto"/>
      <w:ind w:firstLine="0"/>
      <w:jc w:val="left"/>
    </w:pPr>
    <w:rPr>
      <w:rFonts w:cs="Tahoma"/>
      <w:spacing w:val="0"/>
      <w:sz w:val="24"/>
      <w:szCs w:val="24"/>
      <w:lang w:eastAsia="ar-SA"/>
    </w:rPr>
  </w:style>
  <w:style w:type="paragraph" w:customStyle="1" w:styleId="1fb">
    <w:name w:val="Название1"/>
    <w:basedOn w:val="a"/>
    <w:rsid w:val="00F51EF8"/>
    <w:pPr>
      <w:suppressLineNumbers/>
      <w:suppressAutoHyphens/>
      <w:spacing w:before="120" w:after="120"/>
    </w:pPr>
    <w:rPr>
      <w:rFonts w:cs="Tahoma"/>
      <w:i/>
      <w:iCs/>
      <w:lang w:eastAsia="ar-SA"/>
    </w:rPr>
  </w:style>
  <w:style w:type="paragraph" w:customStyle="1" w:styleId="1fc">
    <w:name w:val="Указатель1"/>
    <w:basedOn w:val="a"/>
    <w:rsid w:val="00F51EF8"/>
    <w:pPr>
      <w:suppressLineNumbers/>
      <w:suppressAutoHyphens/>
    </w:pPr>
    <w:rPr>
      <w:rFonts w:cs="Tahoma"/>
      <w:lang w:eastAsia="ar-SA"/>
    </w:rPr>
  </w:style>
  <w:style w:type="character" w:customStyle="1" w:styleId="affff7">
    <w:name w:val="Символ сноски"/>
    <w:rsid w:val="00F51EF8"/>
    <w:rPr>
      <w:vertAlign w:val="superscript"/>
    </w:rPr>
  </w:style>
  <w:style w:type="character" w:customStyle="1" w:styleId="dash0417043d0430043a00200441043d043e0441043a0438char">
    <w:name w:val="dash0417_043d_0430_043a_0020_0441_043d_043e_0441_043a_0438__char"/>
    <w:basedOn w:val="a0"/>
    <w:rsid w:val="00F51EF8"/>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F51EF8"/>
    <w:rPr>
      <w:rFonts w:ascii="Times New Roman" w:hAnsi="Times New Roman" w:cs="Times New Roman" w:hint="default"/>
      <w:strike w:val="0"/>
      <w:dstrike w:val="0"/>
      <w:sz w:val="24"/>
      <w:szCs w:val="24"/>
      <w:u w:val="none"/>
      <w:effect w:val="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F51EF8"/>
    <w:pPr>
      <w:ind w:left="720" w:firstLine="700"/>
      <w:jc w:val="both"/>
    </w:pPr>
  </w:style>
  <w:style w:type="character" w:customStyle="1" w:styleId="dash0410005f0431005f0437005f0430005f0446005f0020005f0441005f043f005f0438005f0441005f043a005f0430char1">
    <w:name w:val="dash0410_005f0431_005f0437_005f0430_005f0446_005f0020_005f0441_005f043f_005f0438_005f0441_005f043a_005f0430__char1"/>
    <w:rsid w:val="00F51EF8"/>
    <w:rPr>
      <w:rFonts w:ascii="Times New Roman" w:hAnsi="Times New Roman" w:cs="Times New Roman" w:hint="default"/>
      <w:strike w:val="0"/>
      <w:dstrike w:val="0"/>
      <w:sz w:val="24"/>
      <w:szCs w:val="24"/>
      <w:u w:val="none"/>
      <w:effect w:val="none"/>
    </w:rPr>
  </w:style>
  <w:style w:type="character" w:customStyle="1" w:styleId="normal005f005f005f005fchar1005f005fchar1char1">
    <w:name w:val="normal_005f005f_005f005fchar1_005f_005fchar1__char1"/>
    <w:rsid w:val="00F51EF8"/>
    <w:rPr>
      <w:rFonts w:ascii="Arial" w:hAnsi="Arial" w:cs="Arial" w:hint="default"/>
      <w:sz w:val="22"/>
      <w:szCs w:val="22"/>
    </w:rPr>
  </w:style>
  <w:style w:type="paragraph" w:customStyle="1" w:styleId="dash0422005f0435005f043a005f0441005f0442005f0020005f0441005f043d005f043e005f0441005f043a005f0438005f002c005f0417005f043d005f0430005f043a6">
    <w:name w:val="dash0422_005f0435_005f043a_005f0441_005f0442_005f0020_005f0441_005f043d_005f043e_005f0441_005f043a_005f0438_005f002c_005f0417_005f043d_005f0430_005f043a6"/>
    <w:basedOn w:val="a"/>
    <w:rsid w:val="00F51EF8"/>
  </w:style>
  <w:style w:type="character" w:customStyle="1" w:styleId="dash041e005f0431005f044b005f0447005f043d005f044b005f0439005f005fchar1char1">
    <w:name w:val="dash041e_005f0431_005f044b_005f0447_005f043d_005f044b_005f0439_005f_005fchar1__char1"/>
    <w:rsid w:val="00F51EF8"/>
    <w:rPr>
      <w:rFonts w:ascii="Times New Roman" w:hAnsi="Times New Roman" w:cs="Times New Roman" w:hint="default"/>
      <w:strike w:val="0"/>
      <w:dstrike w:val="0"/>
      <w:sz w:val="24"/>
      <w:szCs w:val="24"/>
      <w:u w:val="none"/>
      <w:effect w:val="none"/>
    </w:rPr>
  </w:style>
  <w:style w:type="paragraph" w:customStyle="1" w:styleId="dash041e005f0431005f044b005f0447005f043d005f044b005f0439">
    <w:name w:val="dash041e_005f0431_005f044b_005f0447_005f043d_005f044b_005f0439"/>
    <w:basedOn w:val="a"/>
    <w:rsid w:val="00F51EF8"/>
  </w:style>
  <w:style w:type="paragraph" w:customStyle="1" w:styleId="affff8">
    <w:name w:val="#Текст_мой"/>
    <w:rsid w:val="00F51EF8"/>
    <w:pPr>
      <w:autoSpaceDE w:val="0"/>
      <w:autoSpaceDN w:val="0"/>
      <w:adjustRightInd w:val="0"/>
      <w:spacing w:after="0" w:line="240" w:lineRule="atLeast"/>
      <w:ind w:firstLine="283"/>
      <w:jc w:val="both"/>
    </w:pPr>
    <w:rPr>
      <w:rFonts w:ascii="SchoolBookC" w:eastAsia="Times New Roman" w:hAnsi="SchoolBookC" w:cs="SchoolBookC"/>
      <w:sz w:val="21"/>
      <w:szCs w:val="21"/>
      <w:lang w:eastAsia="ru-RU"/>
    </w:rPr>
  </w:style>
  <w:style w:type="paragraph" w:customStyle="1" w:styleId="affff9">
    <w:name w:val="Знак Знак Знак Знак Знак Знак Знак Знак Знак"/>
    <w:basedOn w:val="a"/>
    <w:rsid w:val="00F51EF8"/>
    <w:pPr>
      <w:spacing w:before="100" w:beforeAutospacing="1" w:after="100" w:afterAutospacing="1"/>
    </w:pPr>
    <w:rPr>
      <w:color w:val="000000"/>
      <w:u w:color="000000"/>
      <w:lang w:val="en-US" w:eastAsia="en-US"/>
    </w:rPr>
  </w:style>
  <w:style w:type="character" w:customStyle="1" w:styleId="dash041e005f0441005f043d005f043e005f0432005f043d005f043e005f0439005f0020005f0442005f0435005f043a005f0441005f0442005f0020005f0441005f0020005f043e005f0442005f0441005f0442005f0443005f043f005f043e005f043char1">
    <w:name w:val="dash041e_005f0441_005f043d_005f043e_005f0432_005f043d_005f043e_005f0439_005f0020_005f0442_005f0435_005f043a_005f0441_005f0442_005f0020_005f0441_005f0020_005f043e_005f0442_005f0441_005f0442_005f0443_005f043f_005f043e_005f043__char1"/>
    <w:rsid w:val="00F51EF8"/>
    <w:rPr>
      <w:rFonts w:ascii="Times New Roman" w:hAnsi="Times New Roman" w:cs="Times New Roman" w:hint="default"/>
      <w:strike w:val="0"/>
      <w:dstrike w:val="0"/>
      <w:sz w:val="24"/>
      <w:szCs w:val="24"/>
      <w:u w:val="none"/>
      <w:effect w:val="none"/>
    </w:rPr>
  </w:style>
  <w:style w:type="paragraph" w:customStyle="1" w:styleId="-12">
    <w:name w:val="Цветной список - Акцент 12"/>
    <w:basedOn w:val="a"/>
    <w:qFormat/>
    <w:rsid w:val="00F51EF8"/>
    <w:pPr>
      <w:spacing w:after="200"/>
      <w:ind w:left="720"/>
      <w:contextualSpacing/>
    </w:pPr>
    <w:rPr>
      <w:rFonts w:ascii="Cambria" w:eastAsia="Cambria" w:hAnsi="Cambria"/>
      <w:lang w:eastAsia="en-US"/>
    </w:rPr>
  </w:style>
  <w:style w:type="character" w:customStyle="1" w:styleId="dash041e005f0431005f044b005f0447005f043d005f044b005f0439char1">
    <w:name w:val="dash041e_005f0431_005f044b_005f0447_005f043d_005f044b_005f0439__char1"/>
    <w:rsid w:val="00F51EF8"/>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F51EF8"/>
  </w:style>
  <w:style w:type="character" w:customStyle="1" w:styleId="maintext1">
    <w:name w:val="maintext1"/>
    <w:rsid w:val="00F51EF8"/>
    <w:rPr>
      <w:vanish w:val="0"/>
      <w:webHidden w:val="0"/>
      <w:sz w:val="24"/>
      <w:szCs w:val="24"/>
      <w:specVanish w:val="0"/>
    </w:rPr>
  </w:style>
  <w:style w:type="paragraph" w:customStyle="1" w:styleId="default">
    <w:name w:val="default"/>
    <w:basedOn w:val="a"/>
    <w:rsid w:val="00F51EF8"/>
  </w:style>
  <w:style w:type="character" w:customStyle="1" w:styleId="default005f005fchar1char1">
    <w:name w:val="default_005f_005fchar1__char1"/>
    <w:rsid w:val="00F51EF8"/>
    <w:rPr>
      <w:rFonts w:ascii="Times New Roman" w:hAnsi="Times New Roman" w:cs="Times New Roman" w:hint="default"/>
      <w:strike w:val="0"/>
      <w:dstrike w:val="0"/>
      <w:sz w:val="24"/>
      <w:szCs w:val="24"/>
      <w:u w:val="none"/>
      <w:effect w:val="none"/>
    </w:rPr>
  </w:style>
  <w:style w:type="paragraph" w:customStyle="1" w:styleId="Default0">
    <w:name w:val="Default"/>
    <w:rsid w:val="00F51EF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z-">
    <w:name w:val="HTML Bottom of Form"/>
    <w:basedOn w:val="a"/>
    <w:next w:val="a"/>
    <w:link w:val="z-0"/>
    <w:hidden/>
    <w:rsid w:val="00F51EF8"/>
    <w:pPr>
      <w:pBdr>
        <w:top w:val="single" w:sz="6" w:space="1" w:color="auto"/>
      </w:pBdr>
      <w:jc w:val="center"/>
    </w:pPr>
    <w:rPr>
      <w:rFonts w:ascii="Arial" w:hAnsi="Arial" w:cs="Arial"/>
      <w:vanish/>
      <w:sz w:val="16"/>
      <w:szCs w:val="16"/>
    </w:rPr>
  </w:style>
  <w:style w:type="character" w:customStyle="1" w:styleId="z-0">
    <w:name w:val="z-Конец формы Знак"/>
    <w:basedOn w:val="a0"/>
    <w:link w:val="z-"/>
    <w:rsid w:val="00F51EF8"/>
    <w:rPr>
      <w:rFonts w:ascii="Arial" w:eastAsia="Times New Roman" w:hAnsi="Arial" w:cs="Arial"/>
      <w:vanish/>
      <w:sz w:val="16"/>
      <w:szCs w:val="16"/>
      <w:lang w:eastAsia="ru-RU"/>
    </w:rPr>
  </w:style>
  <w:style w:type="paragraph" w:customStyle="1" w:styleId="block">
    <w:name w:val="block"/>
    <w:basedOn w:val="a"/>
    <w:rsid w:val="00F51EF8"/>
    <w:pPr>
      <w:pBdr>
        <w:top w:val="single" w:sz="6" w:space="0" w:color="FFE38C"/>
        <w:left w:val="single" w:sz="6" w:space="0" w:color="FFE38C"/>
        <w:bottom w:val="single" w:sz="6" w:space="0" w:color="FFE38C"/>
        <w:right w:val="single" w:sz="6" w:space="0" w:color="FFE38C"/>
      </w:pBdr>
      <w:shd w:val="clear" w:color="auto" w:fill="FFFFB0"/>
      <w:spacing w:before="34" w:after="34"/>
    </w:pPr>
    <w:rPr>
      <w:sz w:val="20"/>
      <w:szCs w:val="20"/>
    </w:rPr>
  </w:style>
  <w:style w:type="paragraph" w:customStyle="1" w:styleId="2f2">
    <w:name w:val="Обычный2"/>
    <w:rsid w:val="00F51EF8"/>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232">
    <w:name w:val="Основной текст 23"/>
    <w:basedOn w:val="a"/>
    <w:rsid w:val="00F51EF8"/>
    <w:pPr>
      <w:ind w:firstLine="709"/>
      <w:jc w:val="both"/>
    </w:pPr>
  </w:style>
  <w:style w:type="paragraph" w:customStyle="1" w:styleId="222">
    <w:name w:val="Основной текст с отступом 22"/>
    <w:basedOn w:val="a"/>
    <w:rsid w:val="00F51EF8"/>
    <w:pPr>
      <w:ind w:firstLine="709"/>
      <w:jc w:val="both"/>
    </w:pPr>
    <w:rPr>
      <w:sz w:val="22"/>
      <w:szCs w:val="20"/>
    </w:rPr>
  </w:style>
  <w:style w:type="paragraph" w:customStyle="1" w:styleId="39">
    <w:name w:val="Обычный3"/>
    <w:rsid w:val="00F51EF8"/>
    <w:pPr>
      <w:widowControl w:val="0"/>
      <w:spacing w:after="0" w:line="240" w:lineRule="auto"/>
      <w:jc w:val="both"/>
    </w:pPr>
    <w:rPr>
      <w:rFonts w:ascii="Times New Roman" w:eastAsia="Times New Roman" w:hAnsi="Times New Roman" w:cs="Times New Roman"/>
      <w:sz w:val="20"/>
      <w:szCs w:val="20"/>
      <w:lang w:eastAsia="ru-RU"/>
    </w:rPr>
  </w:style>
  <w:style w:type="paragraph" w:customStyle="1" w:styleId="3a">
    <w:name w:val="Абзац списка3"/>
    <w:basedOn w:val="a"/>
    <w:rsid w:val="00F51EF8"/>
    <w:pPr>
      <w:ind w:left="720"/>
      <w:contextualSpacing/>
    </w:pPr>
    <w:rPr>
      <w:rFonts w:eastAsia="Calibri"/>
    </w:rPr>
  </w:style>
  <w:style w:type="paragraph" w:customStyle="1" w:styleId="241">
    <w:name w:val="Основной текст 24"/>
    <w:basedOn w:val="a"/>
    <w:rsid w:val="00F51EF8"/>
    <w:pPr>
      <w:ind w:firstLine="709"/>
      <w:jc w:val="both"/>
    </w:pPr>
  </w:style>
  <w:style w:type="paragraph" w:customStyle="1" w:styleId="233">
    <w:name w:val="Основной текст с отступом 23"/>
    <w:basedOn w:val="a"/>
    <w:rsid w:val="00F51EF8"/>
    <w:pPr>
      <w:ind w:firstLine="709"/>
      <w:jc w:val="both"/>
    </w:pPr>
    <w:rPr>
      <w:sz w:val="22"/>
      <w:szCs w:val="20"/>
    </w:rPr>
  </w:style>
  <w:style w:type="paragraph" w:customStyle="1" w:styleId="c">
    <w:name w:val="c"/>
    <w:basedOn w:val="a"/>
    <w:rsid w:val="00F51EF8"/>
    <w:pPr>
      <w:spacing w:before="100" w:beforeAutospacing="1" w:after="100" w:afterAutospacing="1"/>
    </w:pPr>
  </w:style>
  <w:style w:type="character" w:customStyle="1" w:styleId="hl1">
    <w:name w:val="hl1"/>
    <w:rsid w:val="00F51EF8"/>
    <w:rPr>
      <w:color w:val="4682B4"/>
    </w:rPr>
  </w:style>
  <w:style w:type="character" w:customStyle="1" w:styleId="WW8Num1z0">
    <w:name w:val="WW8Num1z0"/>
    <w:rsid w:val="00F51EF8"/>
    <w:rPr>
      <w:rFonts w:ascii="Symbol" w:hAnsi="Symbol" w:cs="Wingdings"/>
    </w:rPr>
  </w:style>
  <w:style w:type="character" w:customStyle="1" w:styleId="WW8Num1z1">
    <w:name w:val="WW8Num1z1"/>
    <w:rsid w:val="00F51EF8"/>
    <w:rPr>
      <w:rFonts w:ascii="OpenSymbol" w:hAnsi="OpenSymbol" w:cs="Wingdings"/>
    </w:rPr>
  </w:style>
  <w:style w:type="character" w:customStyle="1" w:styleId="WW8Num2z0">
    <w:name w:val="WW8Num2z0"/>
    <w:rsid w:val="00F51EF8"/>
    <w:rPr>
      <w:rFonts w:ascii="Times New Roman" w:eastAsia="Times New Roman" w:hAnsi="Times New Roman" w:cs="Times New Roman"/>
    </w:rPr>
  </w:style>
  <w:style w:type="character" w:customStyle="1" w:styleId="WW8Num2z1">
    <w:name w:val="WW8Num2z1"/>
    <w:rsid w:val="00F51EF8"/>
    <w:rPr>
      <w:rFonts w:ascii="Courier New" w:hAnsi="Courier New"/>
    </w:rPr>
  </w:style>
  <w:style w:type="character" w:customStyle="1" w:styleId="WW8Num2z2">
    <w:name w:val="WW8Num2z2"/>
    <w:rsid w:val="00F51EF8"/>
    <w:rPr>
      <w:rFonts w:ascii="Wingdings" w:hAnsi="Wingdings"/>
    </w:rPr>
  </w:style>
  <w:style w:type="character" w:customStyle="1" w:styleId="WW8Num2z3">
    <w:name w:val="WW8Num2z3"/>
    <w:rsid w:val="00F51EF8"/>
    <w:rPr>
      <w:rFonts w:ascii="Symbol" w:hAnsi="Symbol"/>
    </w:rPr>
  </w:style>
  <w:style w:type="character" w:customStyle="1" w:styleId="WW8Num4z0">
    <w:name w:val="WW8Num4z0"/>
    <w:rsid w:val="00F51EF8"/>
    <w:rPr>
      <w:rFonts w:ascii="Symbol" w:hAnsi="Symbol"/>
      <w:color w:val="auto"/>
    </w:rPr>
  </w:style>
  <w:style w:type="character" w:customStyle="1" w:styleId="WW8Num4z1">
    <w:name w:val="WW8Num4z1"/>
    <w:rsid w:val="00F51EF8"/>
    <w:rPr>
      <w:rFonts w:ascii="Courier New" w:hAnsi="Courier New" w:cs="Wingdings"/>
    </w:rPr>
  </w:style>
  <w:style w:type="character" w:customStyle="1" w:styleId="WW8Num4z2">
    <w:name w:val="WW8Num4z2"/>
    <w:rsid w:val="00F51EF8"/>
    <w:rPr>
      <w:rFonts w:ascii="Wingdings" w:hAnsi="Wingdings"/>
    </w:rPr>
  </w:style>
  <w:style w:type="character" w:customStyle="1" w:styleId="WW8Num4z3">
    <w:name w:val="WW8Num4z3"/>
    <w:rsid w:val="00F51EF8"/>
    <w:rPr>
      <w:rFonts w:ascii="Symbol" w:hAnsi="Symbol"/>
    </w:rPr>
  </w:style>
  <w:style w:type="character" w:customStyle="1" w:styleId="WW8Num6z0">
    <w:name w:val="WW8Num6z0"/>
    <w:rsid w:val="00F51EF8"/>
    <w:rPr>
      <w:rFonts w:ascii="Symbol" w:hAnsi="Symbol"/>
    </w:rPr>
  </w:style>
  <w:style w:type="character" w:customStyle="1" w:styleId="WW8Num6z1">
    <w:name w:val="WW8Num6z1"/>
    <w:rsid w:val="00F51EF8"/>
    <w:rPr>
      <w:rFonts w:ascii="Courier New" w:hAnsi="Courier New" w:cs="Wingdings"/>
    </w:rPr>
  </w:style>
  <w:style w:type="character" w:customStyle="1" w:styleId="WW8Num6z2">
    <w:name w:val="WW8Num6z2"/>
    <w:rsid w:val="00F51EF8"/>
    <w:rPr>
      <w:rFonts w:ascii="Wingdings" w:hAnsi="Wingdings"/>
    </w:rPr>
  </w:style>
  <w:style w:type="character" w:customStyle="1" w:styleId="WW8Num7z0">
    <w:name w:val="WW8Num7z0"/>
    <w:rsid w:val="00F51EF8"/>
    <w:rPr>
      <w:rFonts w:ascii="Symbol" w:hAnsi="Symbol"/>
      <w:sz w:val="28"/>
    </w:rPr>
  </w:style>
  <w:style w:type="character" w:customStyle="1" w:styleId="WW8Num7z1">
    <w:name w:val="WW8Num7z1"/>
    <w:rsid w:val="00F51EF8"/>
    <w:rPr>
      <w:rFonts w:ascii="Courier New" w:hAnsi="Courier New"/>
    </w:rPr>
  </w:style>
  <w:style w:type="character" w:customStyle="1" w:styleId="WW8Num7z2">
    <w:name w:val="WW8Num7z2"/>
    <w:rsid w:val="00F51EF8"/>
    <w:rPr>
      <w:rFonts w:ascii="Wingdings" w:hAnsi="Wingdings"/>
    </w:rPr>
  </w:style>
  <w:style w:type="character" w:customStyle="1" w:styleId="WW8Num7z3">
    <w:name w:val="WW8Num7z3"/>
    <w:rsid w:val="00F51EF8"/>
    <w:rPr>
      <w:rFonts w:ascii="Symbol" w:hAnsi="Symbol"/>
    </w:rPr>
  </w:style>
  <w:style w:type="character" w:customStyle="1" w:styleId="WW8Num8z0">
    <w:name w:val="WW8Num8z0"/>
    <w:rsid w:val="00F51EF8"/>
    <w:rPr>
      <w:rFonts w:ascii="Symbol" w:hAnsi="Symbol"/>
    </w:rPr>
  </w:style>
  <w:style w:type="character" w:customStyle="1" w:styleId="WW8Num8z1">
    <w:name w:val="WW8Num8z1"/>
    <w:rsid w:val="00F51EF8"/>
    <w:rPr>
      <w:rFonts w:ascii="Courier New" w:hAnsi="Courier New"/>
    </w:rPr>
  </w:style>
  <w:style w:type="character" w:customStyle="1" w:styleId="WW8Num8z2">
    <w:name w:val="WW8Num8z2"/>
    <w:rsid w:val="00F51EF8"/>
    <w:rPr>
      <w:rFonts w:ascii="Wingdings" w:hAnsi="Wingdings"/>
    </w:rPr>
  </w:style>
  <w:style w:type="character" w:customStyle="1" w:styleId="WW8Num10z0">
    <w:name w:val="WW8Num10z0"/>
    <w:rsid w:val="00F51EF8"/>
    <w:rPr>
      <w:rFonts w:ascii="Symbol" w:hAnsi="Symbol"/>
    </w:rPr>
  </w:style>
  <w:style w:type="character" w:customStyle="1" w:styleId="WW8Num10z1">
    <w:name w:val="WW8Num10z1"/>
    <w:rsid w:val="00F51EF8"/>
    <w:rPr>
      <w:rFonts w:ascii="Courier New" w:hAnsi="Courier New"/>
    </w:rPr>
  </w:style>
  <w:style w:type="character" w:customStyle="1" w:styleId="WW8Num10z2">
    <w:name w:val="WW8Num10z2"/>
    <w:rsid w:val="00F51EF8"/>
    <w:rPr>
      <w:rFonts w:ascii="Wingdings" w:hAnsi="Wingdings"/>
    </w:rPr>
  </w:style>
  <w:style w:type="paragraph" w:customStyle="1" w:styleId="affffa">
    <w:name w:val="Директор"/>
    <w:basedOn w:val="a"/>
    <w:rsid w:val="00F51EF8"/>
    <w:pPr>
      <w:suppressAutoHyphens/>
      <w:ind w:firstLine="454"/>
      <w:jc w:val="both"/>
    </w:pPr>
    <w:rPr>
      <w:lang w:eastAsia="ar-SA"/>
    </w:rPr>
  </w:style>
  <w:style w:type="paragraph" w:customStyle="1" w:styleId="affffb">
    <w:name w:val="Содержимое врезки"/>
    <w:basedOn w:val="af"/>
    <w:rsid w:val="00F51EF8"/>
    <w:pPr>
      <w:suppressAutoHyphens/>
      <w:spacing w:after="120" w:line="360" w:lineRule="auto"/>
      <w:ind w:firstLine="454"/>
    </w:pPr>
    <w:rPr>
      <w:spacing w:val="0"/>
      <w:sz w:val="28"/>
      <w:szCs w:val="24"/>
      <w:lang w:eastAsia="ar-SA"/>
    </w:rPr>
  </w:style>
  <w:style w:type="paragraph" w:styleId="affffc">
    <w:name w:val="endnote text"/>
    <w:basedOn w:val="a"/>
    <w:link w:val="affffd"/>
    <w:rsid w:val="00F51EF8"/>
    <w:rPr>
      <w:sz w:val="20"/>
      <w:szCs w:val="20"/>
    </w:rPr>
  </w:style>
  <w:style w:type="character" w:customStyle="1" w:styleId="affffd">
    <w:name w:val="Текст концевой сноски Знак"/>
    <w:basedOn w:val="a0"/>
    <w:link w:val="affffc"/>
    <w:rsid w:val="00F51EF8"/>
    <w:rPr>
      <w:rFonts w:ascii="Times New Roman" w:eastAsia="Times New Roman" w:hAnsi="Times New Roman" w:cs="Times New Roman"/>
      <w:sz w:val="20"/>
      <w:szCs w:val="20"/>
      <w:lang w:eastAsia="ru-RU"/>
    </w:rPr>
  </w:style>
  <w:style w:type="character" w:styleId="affffe">
    <w:name w:val="endnote reference"/>
    <w:rsid w:val="00F51EF8"/>
    <w:rPr>
      <w:vertAlign w:val="superscript"/>
    </w:rPr>
  </w:style>
  <w:style w:type="character" w:customStyle="1" w:styleId="310">
    <w:name w:val="Основной текст с отступом 3 Знак1"/>
    <w:semiHidden/>
    <w:rsid w:val="00F51EF8"/>
    <w:rPr>
      <w:rFonts w:ascii="Times New Roman" w:hAnsi="Times New Roman"/>
      <w:sz w:val="16"/>
      <w:szCs w:val="16"/>
      <w:lang w:eastAsia="ar-SA"/>
    </w:rPr>
  </w:style>
  <w:style w:type="paragraph" w:customStyle="1" w:styleId="a00">
    <w:name w:val="a0"/>
    <w:basedOn w:val="a"/>
    <w:rsid w:val="00F51EF8"/>
    <w:pPr>
      <w:spacing w:before="100" w:beforeAutospacing="1" w:after="100" w:afterAutospacing="1"/>
    </w:pPr>
  </w:style>
  <w:style w:type="paragraph" w:customStyle="1" w:styleId="Normal">
    <w:name w:val="Normal"/>
    <w:rsid w:val="00F51EF8"/>
    <w:pPr>
      <w:widowControl w:val="0"/>
      <w:spacing w:after="0" w:line="240" w:lineRule="auto"/>
    </w:pPr>
    <w:rPr>
      <w:rFonts w:ascii="Arial" w:eastAsia="Times New Roman" w:hAnsi="Arial" w:cs="Times New Roman"/>
      <w:snapToGrid w:val="0"/>
      <w:sz w:val="20"/>
      <w:szCs w:val="20"/>
      <w:lang w:val="en-US" w:eastAsia="ru-RU"/>
    </w:rPr>
  </w:style>
  <w:style w:type="paragraph" w:customStyle="1" w:styleId="FR3">
    <w:name w:val="FR3"/>
    <w:rsid w:val="00F51EF8"/>
    <w:pPr>
      <w:widowControl w:val="0"/>
      <w:spacing w:after="0" w:line="260" w:lineRule="auto"/>
      <w:ind w:firstLine="300"/>
      <w:jc w:val="both"/>
    </w:pPr>
    <w:rPr>
      <w:rFonts w:ascii="Arial" w:eastAsia="Times New Roman" w:hAnsi="Arial" w:cs="Times New Roman"/>
      <w:snapToGrid w:val="0"/>
      <w:sz w:val="18"/>
      <w:szCs w:val="20"/>
      <w:lang w:eastAsia="ru-RU"/>
    </w:rPr>
  </w:style>
  <w:style w:type="paragraph" w:customStyle="1" w:styleId="Text">
    <w:name w:val="Text"/>
    <w:rsid w:val="00F51EF8"/>
    <w:pPr>
      <w:spacing w:after="0" w:line="226" w:lineRule="atLeast"/>
      <w:ind w:firstLine="283"/>
      <w:jc w:val="both"/>
    </w:pPr>
    <w:rPr>
      <w:rFonts w:ascii="SchoolBookC" w:eastAsia="Times New Roman" w:hAnsi="SchoolBookC" w:cs="Times New Roman"/>
      <w:snapToGrid w:val="0"/>
      <w:color w:val="000000"/>
      <w:sz w:val="20"/>
      <w:szCs w:val="20"/>
      <w:lang w:eastAsia="ru-RU"/>
    </w:rPr>
  </w:style>
  <w:style w:type="paragraph" w:customStyle="1" w:styleId="Klass">
    <w:name w:val="Klass"/>
    <w:basedOn w:val="Text"/>
    <w:next w:val="Text"/>
    <w:rsid w:val="00F51EF8"/>
    <w:pPr>
      <w:ind w:firstLine="0"/>
      <w:jc w:val="center"/>
    </w:pPr>
    <w:rPr>
      <w:rFonts w:ascii="BrushType" w:hAnsi="BrushType"/>
      <w:b/>
      <w:color w:val="auto"/>
      <w:sz w:val="32"/>
    </w:rPr>
  </w:style>
  <w:style w:type="paragraph" w:customStyle="1" w:styleId="1fd">
    <w:name w:val="1"/>
    <w:basedOn w:val="a"/>
    <w:rsid w:val="00F51EF8"/>
    <w:pPr>
      <w:spacing w:before="27" w:after="27"/>
    </w:pPr>
    <w:rPr>
      <w:sz w:val="20"/>
      <w:szCs w:val="20"/>
    </w:rPr>
  </w:style>
  <w:style w:type="character" w:customStyle="1" w:styleId="c3">
    <w:name w:val="c3"/>
    <w:rsid w:val="00F51EF8"/>
    <w:rPr>
      <w:rFonts w:cs="Times New Roman"/>
    </w:rPr>
  </w:style>
  <w:style w:type="character" w:customStyle="1" w:styleId="hl">
    <w:name w:val="hl"/>
    <w:rsid w:val="00F51EF8"/>
    <w:rPr>
      <w:rFonts w:cs="Times New Roman"/>
    </w:rPr>
  </w:style>
  <w:style w:type="paragraph" w:customStyle="1" w:styleId="NormalWeb">
    <w:name w:val="Normal (Web)"/>
    <w:basedOn w:val="a"/>
    <w:rsid w:val="00F51EF8"/>
    <w:pPr>
      <w:widowControl w:val="0"/>
      <w:spacing w:before="100" w:after="100" w:line="200" w:lineRule="atLeast"/>
    </w:pPr>
    <w:rPr>
      <w:lang w:eastAsia="ar-SA"/>
    </w:rPr>
  </w:style>
  <w:style w:type="paragraph" w:customStyle="1" w:styleId="BodyTextIndent3">
    <w:name w:val="Body Text Indent 3"/>
    <w:basedOn w:val="a"/>
    <w:rsid w:val="00F51EF8"/>
    <w:pPr>
      <w:widowControl w:val="0"/>
      <w:autoSpaceDE w:val="0"/>
      <w:spacing w:after="120" w:line="200" w:lineRule="atLeast"/>
      <w:ind w:left="283"/>
    </w:pPr>
    <w:rPr>
      <w:sz w:val="16"/>
      <w:szCs w:val="16"/>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69</Pages>
  <Words>21140</Words>
  <Characters>120498</Characters>
  <Application>Microsoft Office Word</Application>
  <DocSecurity>0</DocSecurity>
  <Lines>1004</Lines>
  <Paragraphs>282</Paragraphs>
  <ScaleCrop>false</ScaleCrop>
  <Company>ГБОУ ИРО Краснодарского Края</Company>
  <LinksUpToDate>false</LinksUpToDate>
  <CharactersWithSpaces>141356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В. Лебедина</dc:creator>
  <cp:keywords/>
  <dc:description/>
  <cp:lastModifiedBy>Елена В. Лебедина</cp:lastModifiedBy>
  <cp:revision>1</cp:revision>
  <dcterms:created xsi:type="dcterms:W3CDTF">2018-06-06T08:31:00Z</dcterms:created>
  <dcterms:modified xsi:type="dcterms:W3CDTF">2018-06-06T08:32:00Z</dcterms:modified>
</cp:coreProperties>
</file>